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09E" w:rsidRPr="0056110E" w:rsidRDefault="0058309E" w:rsidP="0058309E">
      <w:pPr>
        <w:spacing w:after="0" w:line="240" w:lineRule="auto"/>
        <w:jc w:val="center"/>
        <w:rPr>
          <w:rFonts w:ascii="Times New Roman" w:hAnsi="Times New Roman"/>
          <w:sz w:val="24"/>
          <w:szCs w:val="24"/>
          <w:lang w:eastAsia="ru-RU"/>
        </w:rPr>
      </w:pPr>
      <w:r w:rsidRPr="0056110E">
        <w:rPr>
          <w:rFonts w:ascii="Times New Roman" w:hAnsi="Times New Roman"/>
          <w:sz w:val="24"/>
          <w:szCs w:val="24"/>
        </w:rPr>
        <w:t xml:space="preserve">МИНИСТЕРСТВО ОБРАЗОВАНИЯ И НАУКИ ХАБАРОВСКОГО КРАЯ </w:t>
      </w:r>
    </w:p>
    <w:p w:rsidR="0058309E" w:rsidRPr="0056110E" w:rsidRDefault="0058309E" w:rsidP="0058309E">
      <w:pPr>
        <w:spacing w:after="0" w:line="240" w:lineRule="auto"/>
        <w:jc w:val="center"/>
        <w:rPr>
          <w:rFonts w:ascii="Times New Roman" w:hAnsi="Times New Roman"/>
          <w:sz w:val="24"/>
          <w:szCs w:val="24"/>
        </w:rPr>
      </w:pPr>
      <w:r w:rsidRPr="0056110E">
        <w:rPr>
          <w:rFonts w:ascii="Times New Roman" w:hAnsi="Times New Roman"/>
          <w:sz w:val="24"/>
          <w:szCs w:val="24"/>
        </w:rPr>
        <w:t xml:space="preserve">КРАЕВОЕ ГОСУДАРСТВЕННОЕ БЮДЖЕТНОЕ </w:t>
      </w:r>
    </w:p>
    <w:p w:rsidR="0058309E" w:rsidRPr="0056110E" w:rsidRDefault="0058309E" w:rsidP="0058309E">
      <w:pPr>
        <w:spacing w:after="0" w:line="240" w:lineRule="auto"/>
        <w:jc w:val="center"/>
        <w:rPr>
          <w:rFonts w:ascii="Times New Roman" w:hAnsi="Times New Roman"/>
          <w:sz w:val="24"/>
          <w:szCs w:val="24"/>
        </w:rPr>
      </w:pPr>
      <w:r w:rsidRPr="0056110E">
        <w:rPr>
          <w:rFonts w:ascii="Times New Roman" w:hAnsi="Times New Roman"/>
          <w:sz w:val="24"/>
          <w:szCs w:val="24"/>
        </w:rPr>
        <w:t xml:space="preserve">ПРОФЕССИОНАЛЬНОЕ ОБРАЗОВАТЕЛЬНОЕ УЧРЕЖДЕНИЕ </w:t>
      </w:r>
    </w:p>
    <w:p w:rsidR="0058309E" w:rsidRPr="0056110E" w:rsidRDefault="0058309E" w:rsidP="0058309E">
      <w:pPr>
        <w:spacing w:after="0" w:line="240" w:lineRule="auto"/>
        <w:jc w:val="center"/>
        <w:rPr>
          <w:rFonts w:ascii="Times New Roman" w:hAnsi="Times New Roman"/>
          <w:sz w:val="24"/>
          <w:szCs w:val="24"/>
        </w:rPr>
      </w:pPr>
      <w:r w:rsidRPr="0056110E">
        <w:rPr>
          <w:rFonts w:ascii="Times New Roman" w:hAnsi="Times New Roman"/>
          <w:sz w:val="24"/>
          <w:szCs w:val="24"/>
        </w:rPr>
        <w:t xml:space="preserve">«ХАБАРОВСКИЙ ТЕХНИКУМ ТРАНСПОРТНЫХ ТЕХНОЛОГИЙ </w:t>
      </w:r>
    </w:p>
    <w:p w:rsidR="00FA309B" w:rsidRPr="0056110E" w:rsidRDefault="0058309E" w:rsidP="0058309E">
      <w:pPr>
        <w:jc w:val="center"/>
        <w:rPr>
          <w:rFonts w:ascii="Times New Roman" w:hAnsi="Times New Roman"/>
          <w:b/>
          <w:sz w:val="28"/>
          <w:szCs w:val="28"/>
        </w:rPr>
      </w:pPr>
      <w:r w:rsidRPr="0056110E">
        <w:rPr>
          <w:rFonts w:ascii="Times New Roman" w:hAnsi="Times New Roman"/>
          <w:sz w:val="24"/>
          <w:szCs w:val="24"/>
        </w:rPr>
        <w:t>ИМЕНИ ГЕРОЯ СОВЕТСКОГО СОЮЗА А.С. ПАНОВА»</w:t>
      </w:r>
    </w:p>
    <w:p w:rsidR="00FA309B" w:rsidRPr="0056110E" w:rsidRDefault="00FA309B" w:rsidP="00FA309B">
      <w:pPr>
        <w:jc w:val="center"/>
        <w:rPr>
          <w:rFonts w:ascii="Times New Roman" w:hAnsi="Times New Roman"/>
          <w:b/>
          <w:sz w:val="28"/>
          <w:szCs w:val="28"/>
        </w:rPr>
      </w:pPr>
    </w:p>
    <w:p w:rsidR="00FA309B" w:rsidRPr="0056110E" w:rsidRDefault="00FA309B" w:rsidP="00FA309B">
      <w:pPr>
        <w:jc w:val="center"/>
        <w:rPr>
          <w:rFonts w:ascii="Times New Roman" w:hAnsi="Times New Roman"/>
          <w:b/>
          <w:sz w:val="28"/>
          <w:szCs w:val="28"/>
        </w:rPr>
      </w:pPr>
    </w:p>
    <w:p w:rsidR="00FA309B" w:rsidRPr="0056110E" w:rsidRDefault="00FA309B" w:rsidP="00FA309B">
      <w:pPr>
        <w:rPr>
          <w:rFonts w:ascii="Times New Roman" w:hAnsi="Times New Roman"/>
          <w:b/>
          <w:sz w:val="28"/>
          <w:szCs w:val="28"/>
        </w:rPr>
      </w:pPr>
    </w:p>
    <w:p w:rsidR="00FA309B" w:rsidRPr="0056110E" w:rsidRDefault="00FA309B" w:rsidP="00FA309B">
      <w:pPr>
        <w:jc w:val="center"/>
        <w:rPr>
          <w:rFonts w:ascii="Times New Roman" w:hAnsi="Times New Roman"/>
          <w:sz w:val="28"/>
          <w:szCs w:val="28"/>
        </w:rPr>
      </w:pPr>
    </w:p>
    <w:p w:rsidR="00F067E1" w:rsidRPr="0056110E" w:rsidRDefault="00F067E1" w:rsidP="00F067E1">
      <w:pPr>
        <w:spacing w:after="0" w:line="240" w:lineRule="auto"/>
        <w:jc w:val="center"/>
        <w:rPr>
          <w:rFonts w:ascii="Times New Roman" w:hAnsi="Times New Roman"/>
          <w:b/>
          <w:sz w:val="24"/>
          <w:szCs w:val="28"/>
        </w:rPr>
      </w:pPr>
      <w:r w:rsidRPr="0056110E">
        <w:rPr>
          <w:rFonts w:ascii="Times New Roman" w:hAnsi="Times New Roman"/>
          <w:b/>
          <w:sz w:val="24"/>
          <w:szCs w:val="28"/>
        </w:rPr>
        <w:t>ПРОГРАММА УЧЕБНОЙ ДИСЦИПЛИНЫ</w:t>
      </w:r>
    </w:p>
    <w:p w:rsidR="00F067E1" w:rsidRPr="0056110E" w:rsidRDefault="00F067E1" w:rsidP="00F067E1">
      <w:pPr>
        <w:spacing w:after="0" w:line="240" w:lineRule="auto"/>
        <w:jc w:val="center"/>
        <w:rPr>
          <w:rFonts w:ascii="Times New Roman" w:hAnsi="Times New Roman"/>
          <w:b/>
          <w:sz w:val="28"/>
          <w:szCs w:val="28"/>
        </w:rPr>
      </w:pPr>
    </w:p>
    <w:p w:rsidR="00F067E1" w:rsidRPr="0056110E" w:rsidRDefault="00F067E1" w:rsidP="00F067E1">
      <w:pPr>
        <w:spacing w:after="0" w:line="240" w:lineRule="auto"/>
        <w:jc w:val="center"/>
        <w:rPr>
          <w:rFonts w:ascii="Times New Roman" w:hAnsi="Times New Roman"/>
          <w:b/>
          <w:sz w:val="28"/>
          <w:szCs w:val="28"/>
        </w:rPr>
      </w:pPr>
      <w:r w:rsidRPr="0056110E">
        <w:rPr>
          <w:rFonts w:ascii="Times New Roman" w:hAnsi="Times New Roman"/>
          <w:b/>
          <w:sz w:val="28"/>
          <w:szCs w:val="28"/>
        </w:rPr>
        <w:t xml:space="preserve">ОУД.03 </w:t>
      </w:r>
      <w:r w:rsidRPr="0056110E">
        <w:rPr>
          <w:rFonts w:ascii="Times New Roman" w:hAnsi="Times New Roman"/>
          <w:b/>
          <w:sz w:val="24"/>
          <w:szCs w:val="24"/>
        </w:rPr>
        <w:t>МАТЕМАТИКА</w:t>
      </w:r>
    </w:p>
    <w:p w:rsidR="00F067E1" w:rsidRPr="0056110E" w:rsidRDefault="00F067E1" w:rsidP="00F067E1">
      <w:pPr>
        <w:spacing w:after="0" w:line="240" w:lineRule="auto"/>
        <w:jc w:val="center"/>
        <w:rPr>
          <w:rFonts w:ascii="Times New Roman" w:eastAsia="Calibri" w:hAnsi="Times New Roman"/>
          <w:sz w:val="28"/>
          <w:szCs w:val="28"/>
        </w:rPr>
      </w:pPr>
      <w:r w:rsidRPr="0056110E">
        <w:rPr>
          <w:rFonts w:ascii="Times New Roman" w:eastAsia="Calibri" w:hAnsi="Times New Roman"/>
          <w:sz w:val="28"/>
          <w:szCs w:val="28"/>
        </w:rPr>
        <w:t>Основная профессиональная образовательная программа среднего профессионального образования</w:t>
      </w:r>
      <w:r w:rsidR="00572297" w:rsidRPr="0056110E">
        <w:rPr>
          <w:rFonts w:ascii="Times New Roman" w:eastAsia="Calibri" w:hAnsi="Times New Roman"/>
          <w:sz w:val="28"/>
          <w:szCs w:val="28"/>
        </w:rPr>
        <w:t xml:space="preserve"> программы</w:t>
      </w:r>
      <w:r w:rsidRPr="0056110E">
        <w:rPr>
          <w:rFonts w:ascii="Times New Roman" w:eastAsia="Calibri" w:hAnsi="Times New Roman"/>
          <w:sz w:val="28"/>
          <w:szCs w:val="28"/>
        </w:rPr>
        <w:t xml:space="preserve"> подготовки</w:t>
      </w:r>
    </w:p>
    <w:p w:rsidR="00F067E1" w:rsidRPr="0056110E" w:rsidRDefault="00F067E1" w:rsidP="00F067E1">
      <w:pPr>
        <w:spacing w:after="0" w:line="240" w:lineRule="auto"/>
        <w:jc w:val="center"/>
        <w:rPr>
          <w:rFonts w:ascii="Times New Roman" w:eastAsia="Calibri" w:hAnsi="Times New Roman"/>
          <w:sz w:val="28"/>
          <w:szCs w:val="28"/>
        </w:rPr>
      </w:pPr>
      <w:r w:rsidRPr="0056110E">
        <w:rPr>
          <w:rFonts w:ascii="Times New Roman" w:eastAsia="Calibri" w:hAnsi="Times New Roman"/>
          <w:sz w:val="28"/>
          <w:szCs w:val="28"/>
        </w:rPr>
        <w:t>квалифицированных рабочих, служащих</w:t>
      </w:r>
    </w:p>
    <w:p w:rsidR="00FA309B" w:rsidRPr="0056110E" w:rsidRDefault="00F067E1" w:rsidP="00F067E1">
      <w:pPr>
        <w:spacing w:after="0" w:line="240" w:lineRule="auto"/>
        <w:jc w:val="center"/>
        <w:rPr>
          <w:rFonts w:ascii="Times New Roman" w:hAnsi="Times New Roman"/>
          <w:sz w:val="28"/>
          <w:szCs w:val="28"/>
        </w:rPr>
      </w:pPr>
      <w:r w:rsidRPr="0056110E">
        <w:rPr>
          <w:rFonts w:ascii="Times New Roman" w:eastAsia="Calibri" w:hAnsi="Times New Roman"/>
          <w:sz w:val="28"/>
          <w:szCs w:val="28"/>
        </w:rPr>
        <w:t>по профессии</w:t>
      </w:r>
    </w:p>
    <w:p w:rsidR="00FA309B" w:rsidRPr="0056110E" w:rsidRDefault="00FA309B" w:rsidP="005778B9">
      <w:pPr>
        <w:spacing w:after="0" w:line="240" w:lineRule="auto"/>
        <w:jc w:val="center"/>
        <w:rPr>
          <w:rFonts w:ascii="Times New Roman" w:hAnsi="Times New Roman"/>
          <w:sz w:val="28"/>
          <w:szCs w:val="28"/>
        </w:rPr>
      </w:pPr>
      <w:r w:rsidRPr="0056110E">
        <w:rPr>
          <w:rFonts w:ascii="Times New Roman" w:hAnsi="Times New Roman"/>
          <w:sz w:val="28"/>
          <w:szCs w:val="28"/>
        </w:rPr>
        <w:t xml:space="preserve"> </w:t>
      </w:r>
      <w:r w:rsidR="00E148B9" w:rsidRPr="0056110E">
        <w:rPr>
          <w:rFonts w:ascii="Times New Roman" w:eastAsia="+mn-ea" w:hAnsi="Times New Roman"/>
          <w:kern w:val="24"/>
          <w:sz w:val="28"/>
          <w:szCs w:val="28"/>
          <w:lang w:eastAsia="ru-RU"/>
        </w:rPr>
        <w:t xml:space="preserve">43.01.06 </w:t>
      </w:r>
      <w:r w:rsidR="00E148B9" w:rsidRPr="0056110E">
        <w:rPr>
          <w:rFonts w:ascii="Times New Roman" w:hAnsi="Times New Roman"/>
          <w:sz w:val="28"/>
          <w:szCs w:val="28"/>
        </w:rPr>
        <w:t>Проводник на железнодорожном транспорте</w:t>
      </w:r>
    </w:p>
    <w:p w:rsidR="00FA309B" w:rsidRPr="0056110E" w:rsidRDefault="00FA309B" w:rsidP="005778B9">
      <w:pPr>
        <w:spacing w:after="0" w:line="240" w:lineRule="auto"/>
        <w:jc w:val="center"/>
        <w:rPr>
          <w:rFonts w:ascii="Times New Roman" w:hAnsi="Times New Roman"/>
          <w:sz w:val="28"/>
          <w:szCs w:val="28"/>
        </w:rPr>
      </w:pPr>
    </w:p>
    <w:p w:rsidR="00FA309B" w:rsidRPr="0056110E" w:rsidRDefault="00FA309B" w:rsidP="005778B9">
      <w:pPr>
        <w:spacing w:after="0" w:line="240" w:lineRule="auto"/>
        <w:jc w:val="center"/>
      </w:pPr>
      <w:r w:rsidRPr="0056110E">
        <w:rPr>
          <w:rFonts w:ascii="Times New Roman" w:hAnsi="Times New Roman"/>
          <w:sz w:val="28"/>
          <w:szCs w:val="28"/>
        </w:rPr>
        <w:t xml:space="preserve">Социально-экономический профиль </w:t>
      </w:r>
    </w:p>
    <w:p w:rsidR="00FA309B" w:rsidRPr="0056110E" w:rsidRDefault="00FA309B" w:rsidP="00FA309B">
      <w:pPr>
        <w:spacing w:line="240" w:lineRule="exact"/>
        <w:jc w:val="center"/>
      </w:pPr>
    </w:p>
    <w:p w:rsidR="00FA309B" w:rsidRPr="0056110E" w:rsidRDefault="00FA309B" w:rsidP="00FA309B">
      <w:pPr>
        <w:spacing w:line="240" w:lineRule="exact"/>
        <w:jc w:val="center"/>
      </w:pPr>
    </w:p>
    <w:p w:rsidR="00FA309B" w:rsidRPr="0056110E" w:rsidRDefault="00FA309B" w:rsidP="00FA309B">
      <w:pPr>
        <w:spacing w:line="240" w:lineRule="exact"/>
        <w:jc w:val="center"/>
      </w:pPr>
    </w:p>
    <w:p w:rsidR="00FA309B" w:rsidRPr="0056110E" w:rsidRDefault="00FA309B" w:rsidP="00FA309B">
      <w:pPr>
        <w:spacing w:line="240" w:lineRule="exact"/>
        <w:jc w:val="center"/>
      </w:pPr>
    </w:p>
    <w:p w:rsidR="00FA309B" w:rsidRPr="0056110E" w:rsidRDefault="00FA309B" w:rsidP="00FA309B">
      <w:pPr>
        <w:spacing w:line="240" w:lineRule="exact"/>
        <w:jc w:val="center"/>
      </w:pPr>
    </w:p>
    <w:p w:rsidR="00FA309B" w:rsidRPr="0056110E" w:rsidRDefault="00FA309B" w:rsidP="00FA309B">
      <w:pPr>
        <w:spacing w:line="240" w:lineRule="exact"/>
        <w:jc w:val="center"/>
      </w:pPr>
    </w:p>
    <w:p w:rsidR="00FA309B" w:rsidRPr="0056110E" w:rsidRDefault="00FA309B" w:rsidP="00FA309B">
      <w:pPr>
        <w:spacing w:line="240" w:lineRule="exact"/>
        <w:jc w:val="center"/>
      </w:pPr>
    </w:p>
    <w:p w:rsidR="00FA309B" w:rsidRPr="0056110E" w:rsidRDefault="00FA309B" w:rsidP="00FA309B">
      <w:pPr>
        <w:spacing w:line="240" w:lineRule="exact"/>
        <w:jc w:val="center"/>
      </w:pPr>
    </w:p>
    <w:p w:rsidR="00FA309B" w:rsidRPr="0056110E" w:rsidRDefault="00FA309B" w:rsidP="00FA309B">
      <w:pPr>
        <w:spacing w:line="240" w:lineRule="exact"/>
        <w:jc w:val="center"/>
      </w:pPr>
    </w:p>
    <w:p w:rsidR="00FA309B" w:rsidRPr="0056110E" w:rsidRDefault="00FA309B" w:rsidP="00FA309B">
      <w:pPr>
        <w:spacing w:line="240" w:lineRule="auto"/>
      </w:pPr>
    </w:p>
    <w:p w:rsidR="00E01F43" w:rsidRPr="0056110E" w:rsidRDefault="00E01F43" w:rsidP="00FA309B">
      <w:pPr>
        <w:spacing w:after="0" w:line="240" w:lineRule="auto"/>
        <w:jc w:val="center"/>
        <w:rPr>
          <w:rFonts w:ascii="Times New Roman" w:eastAsia="Calibri" w:hAnsi="Times New Roman"/>
          <w:sz w:val="28"/>
          <w:szCs w:val="28"/>
        </w:rPr>
      </w:pPr>
    </w:p>
    <w:p w:rsidR="00E22826" w:rsidRPr="0056110E" w:rsidRDefault="00E22826" w:rsidP="00E01F43">
      <w:pPr>
        <w:spacing w:after="0" w:line="240" w:lineRule="auto"/>
        <w:jc w:val="center"/>
        <w:rPr>
          <w:rFonts w:ascii="Times New Roman" w:eastAsia="Calibri" w:hAnsi="Times New Roman"/>
          <w:sz w:val="28"/>
          <w:szCs w:val="28"/>
        </w:rPr>
      </w:pPr>
    </w:p>
    <w:p w:rsidR="00E22826" w:rsidRPr="0056110E" w:rsidRDefault="00E22826" w:rsidP="00E01F43">
      <w:pPr>
        <w:spacing w:after="0" w:line="240" w:lineRule="auto"/>
        <w:jc w:val="center"/>
        <w:rPr>
          <w:rFonts w:ascii="Times New Roman" w:eastAsia="Calibri" w:hAnsi="Times New Roman"/>
          <w:sz w:val="28"/>
          <w:szCs w:val="28"/>
        </w:rPr>
      </w:pPr>
    </w:p>
    <w:p w:rsidR="00E7108A" w:rsidRPr="0056110E" w:rsidRDefault="00E7108A" w:rsidP="00E01F43">
      <w:pPr>
        <w:spacing w:after="0" w:line="240" w:lineRule="auto"/>
        <w:jc w:val="center"/>
        <w:rPr>
          <w:rFonts w:ascii="Times New Roman" w:eastAsia="Calibri" w:hAnsi="Times New Roman"/>
          <w:sz w:val="28"/>
          <w:szCs w:val="28"/>
        </w:rPr>
      </w:pPr>
    </w:p>
    <w:p w:rsidR="00E7108A" w:rsidRPr="0056110E" w:rsidRDefault="00E7108A" w:rsidP="00E01F43">
      <w:pPr>
        <w:spacing w:after="0" w:line="240" w:lineRule="auto"/>
        <w:jc w:val="center"/>
        <w:rPr>
          <w:rFonts w:ascii="Times New Roman" w:eastAsia="Calibri" w:hAnsi="Times New Roman"/>
          <w:sz w:val="28"/>
          <w:szCs w:val="28"/>
        </w:rPr>
      </w:pPr>
    </w:p>
    <w:p w:rsidR="00E7108A" w:rsidRPr="0056110E" w:rsidRDefault="00E7108A" w:rsidP="00E01F43">
      <w:pPr>
        <w:spacing w:after="0" w:line="240" w:lineRule="auto"/>
        <w:jc w:val="center"/>
        <w:rPr>
          <w:rFonts w:ascii="Times New Roman" w:eastAsia="Calibri" w:hAnsi="Times New Roman"/>
          <w:sz w:val="28"/>
          <w:szCs w:val="28"/>
        </w:rPr>
      </w:pPr>
    </w:p>
    <w:p w:rsidR="00E7108A" w:rsidRPr="0056110E" w:rsidRDefault="00E7108A" w:rsidP="00E01F43">
      <w:pPr>
        <w:spacing w:after="0" w:line="240" w:lineRule="auto"/>
        <w:jc w:val="center"/>
        <w:rPr>
          <w:rFonts w:ascii="Times New Roman" w:eastAsia="Calibri" w:hAnsi="Times New Roman"/>
          <w:sz w:val="28"/>
          <w:szCs w:val="28"/>
        </w:rPr>
      </w:pPr>
    </w:p>
    <w:p w:rsidR="00E272D5" w:rsidRPr="0056110E" w:rsidRDefault="00E272D5" w:rsidP="00E01F43">
      <w:pPr>
        <w:spacing w:after="0" w:line="240" w:lineRule="auto"/>
        <w:jc w:val="center"/>
        <w:rPr>
          <w:rFonts w:ascii="Times New Roman" w:eastAsia="Calibri" w:hAnsi="Times New Roman"/>
          <w:sz w:val="28"/>
          <w:szCs w:val="28"/>
        </w:rPr>
      </w:pPr>
    </w:p>
    <w:p w:rsidR="00E272D5" w:rsidRPr="0056110E" w:rsidRDefault="00E272D5" w:rsidP="00E01F43">
      <w:pPr>
        <w:spacing w:after="0" w:line="240" w:lineRule="auto"/>
        <w:jc w:val="center"/>
        <w:rPr>
          <w:rFonts w:ascii="Times New Roman" w:eastAsia="Calibri" w:hAnsi="Times New Roman"/>
          <w:sz w:val="28"/>
          <w:szCs w:val="28"/>
        </w:rPr>
      </w:pPr>
    </w:p>
    <w:p w:rsidR="00F067E1" w:rsidRPr="0056110E" w:rsidRDefault="00F067E1" w:rsidP="00F067E1">
      <w:pPr>
        <w:jc w:val="center"/>
        <w:rPr>
          <w:rFonts w:ascii="Times New Roman" w:hAnsi="Times New Roman"/>
          <w:sz w:val="28"/>
          <w:szCs w:val="28"/>
        </w:rPr>
      </w:pPr>
      <w:r w:rsidRPr="0056110E">
        <w:rPr>
          <w:rFonts w:ascii="Times New Roman" w:eastAsia="Calibri" w:hAnsi="Times New Roman"/>
          <w:sz w:val="28"/>
          <w:szCs w:val="28"/>
        </w:rPr>
        <w:t xml:space="preserve">Хабаровск, </w:t>
      </w:r>
      <w:r w:rsidR="00A07988" w:rsidRPr="0056110E">
        <w:rPr>
          <w:rFonts w:ascii="Times New Roman" w:hAnsi="Times New Roman"/>
          <w:sz w:val="28"/>
          <w:szCs w:val="28"/>
        </w:rPr>
        <w:t>2021</w:t>
      </w:r>
      <w:r w:rsidRPr="0056110E">
        <w:rPr>
          <w:rFonts w:ascii="Times New Roman" w:hAnsi="Times New Roman"/>
          <w:sz w:val="28"/>
          <w:szCs w:val="28"/>
        </w:rPr>
        <w:t xml:space="preserve"> г.</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067E1" w:rsidRPr="0056110E" w:rsidTr="00F067E1">
        <w:tc>
          <w:tcPr>
            <w:tcW w:w="4785" w:type="dxa"/>
          </w:tcPr>
          <w:p w:rsidR="00F067E1" w:rsidRPr="0056110E" w:rsidRDefault="00F067E1" w:rsidP="00F067E1">
            <w:pPr>
              <w:spacing w:after="0" w:line="240" w:lineRule="auto"/>
              <w:rPr>
                <w:rFonts w:ascii="Times New Roman" w:hAnsi="Times New Roman"/>
                <w:sz w:val="24"/>
                <w:szCs w:val="24"/>
              </w:rPr>
            </w:pPr>
            <w:r w:rsidRPr="0056110E">
              <w:rPr>
                <w:rFonts w:ascii="Times New Roman" w:hAnsi="Times New Roman"/>
                <w:sz w:val="24"/>
                <w:szCs w:val="24"/>
              </w:rPr>
              <w:lastRenderedPageBreak/>
              <w:t xml:space="preserve">СОГЛАСОВАНО </w:t>
            </w:r>
          </w:p>
          <w:p w:rsidR="00F067E1" w:rsidRPr="0056110E" w:rsidRDefault="00F067E1" w:rsidP="00F067E1">
            <w:pPr>
              <w:spacing w:after="0" w:line="240" w:lineRule="auto"/>
              <w:rPr>
                <w:rFonts w:ascii="Times New Roman" w:hAnsi="Times New Roman"/>
                <w:sz w:val="28"/>
                <w:szCs w:val="28"/>
              </w:rPr>
            </w:pPr>
            <w:r w:rsidRPr="0056110E">
              <w:rPr>
                <w:rFonts w:ascii="Times New Roman" w:hAnsi="Times New Roman"/>
                <w:sz w:val="28"/>
                <w:szCs w:val="28"/>
              </w:rPr>
              <w:t xml:space="preserve">Предметно-цикловой комиссией      ___________ </w:t>
            </w:r>
            <w:r w:rsidR="00344208">
              <w:rPr>
                <w:rFonts w:ascii="Times New Roman" w:hAnsi="Times New Roman"/>
                <w:sz w:val="28"/>
                <w:szCs w:val="28"/>
              </w:rPr>
              <w:t>Е</w:t>
            </w:r>
            <w:r w:rsidR="000E7439" w:rsidRPr="0056110E">
              <w:rPr>
                <w:rFonts w:ascii="Times New Roman" w:hAnsi="Times New Roman"/>
                <w:sz w:val="28"/>
                <w:szCs w:val="28"/>
              </w:rPr>
              <w:t>.</w:t>
            </w:r>
            <w:r w:rsidR="00344208">
              <w:rPr>
                <w:rFonts w:ascii="Times New Roman" w:hAnsi="Times New Roman"/>
                <w:sz w:val="28"/>
                <w:szCs w:val="28"/>
              </w:rPr>
              <w:t>А</w:t>
            </w:r>
            <w:r w:rsidR="000E7439" w:rsidRPr="0056110E">
              <w:rPr>
                <w:rFonts w:ascii="Times New Roman" w:hAnsi="Times New Roman"/>
                <w:sz w:val="28"/>
                <w:szCs w:val="28"/>
              </w:rPr>
              <w:t xml:space="preserve">. </w:t>
            </w:r>
            <w:r w:rsidR="00344208">
              <w:rPr>
                <w:rFonts w:ascii="Times New Roman" w:hAnsi="Times New Roman"/>
                <w:sz w:val="28"/>
                <w:szCs w:val="28"/>
              </w:rPr>
              <w:t>Кухаренко</w:t>
            </w:r>
            <w:r w:rsidRPr="0056110E">
              <w:rPr>
                <w:rFonts w:ascii="Times New Roman" w:hAnsi="Times New Roman"/>
                <w:sz w:val="28"/>
                <w:szCs w:val="28"/>
              </w:rPr>
              <w:t xml:space="preserve">                Протокол </w:t>
            </w:r>
            <w:proofErr w:type="gramStart"/>
            <w:r w:rsidRPr="0056110E">
              <w:rPr>
                <w:rFonts w:ascii="Times New Roman" w:hAnsi="Times New Roman"/>
                <w:sz w:val="28"/>
                <w:szCs w:val="28"/>
              </w:rPr>
              <w:t>№  _</w:t>
            </w:r>
            <w:proofErr w:type="gramEnd"/>
            <w:r w:rsidRPr="0056110E">
              <w:rPr>
                <w:rFonts w:ascii="Times New Roman" w:hAnsi="Times New Roman"/>
                <w:sz w:val="28"/>
                <w:szCs w:val="28"/>
              </w:rPr>
              <w:t>_______________</w:t>
            </w:r>
          </w:p>
          <w:p w:rsidR="00F067E1" w:rsidRPr="0056110E" w:rsidRDefault="00A07988" w:rsidP="00F067E1">
            <w:pPr>
              <w:spacing w:after="0" w:line="240" w:lineRule="auto"/>
              <w:rPr>
                <w:rFonts w:ascii="Times New Roman" w:hAnsi="Times New Roman"/>
                <w:sz w:val="28"/>
                <w:szCs w:val="28"/>
              </w:rPr>
            </w:pPr>
            <w:r w:rsidRPr="0056110E">
              <w:rPr>
                <w:rFonts w:ascii="Times New Roman" w:hAnsi="Times New Roman"/>
                <w:sz w:val="28"/>
                <w:szCs w:val="28"/>
              </w:rPr>
              <w:t>от «____»_____________2021</w:t>
            </w:r>
            <w:r w:rsidR="00F067E1" w:rsidRPr="0056110E">
              <w:rPr>
                <w:rFonts w:ascii="Times New Roman" w:hAnsi="Times New Roman"/>
                <w:sz w:val="28"/>
                <w:szCs w:val="28"/>
              </w:rPr>
              <w:t xml:space="preserve"> г.</w:t>
            </w:r>
          </w:p>
        </w:tc>
        <w:tc>
          <w:tcPr>
            <w:tcW w:w="4785" w:type="dxa"/>
          </w:tcPr>
          <w:p w:rsidR="00F067E1" w:rsidRPr="0056110E" w:rsidRDefault="00F067E1" w:rsidP="00F067E1">
            <w:pPr>
              <w:spacing w:after="0" w:line="240" w:lineRule="auto"/>
              <w:rPr>
                <w:rFonts w:ascii="Times New Roman" w:hAnsi="Times New Roman"/>
                <w:sz w:val="24"/>
                <w:szCs w:val="24"/>
              </w:rPr>
            </w:pPr>
            <w:r w:rsidRPr="0056110E">
              <w:rPr>
                <w:rFonts w:ascii="Times New Roman" w:hAnsi="Times New Roman"/>
                <w:sz w:val="28"/>
                <w:szCs w:val="28"/>
              </w:rPr>
              <w:t xml:space="preserve">              </w:t>
            </w:r>
            <w:r w:rsidRPr="0056110E">
              <w:rPr>
                <w:rFonts w:ascii="Times New Roman" w:hAnsi="Times New Roman"/>
                <w:sz w:val="24"/>
                <w:szCs w:val="24"/>
              </w:rPr>
              <w:t>УТВЕРЖДАЮ</w:t>
            </w:r>
          </w:p>
          <w:p w:rsidR="00F067E1" w:rsidRPr="0056110E" w:rsidRDefault="00F067E1" w:rsidP="00F067E1">
            <w:pPr>
              <w:spacing w:after="0" w:line="240" w:lineRule="auto"/>
              <w:jc w:val="center"/>
              <w:rPr>
                <w:rFonts w:ascii="Times New Roman" w:hAnsi="Times New Roman"/>
                <w:sz w:val="28"/>
                <w:szCs w:val="28"/>
              </w:rPr>
            </w:pPr>
            <w:r w:rsidRPr="0056110E">
              <w:rPr>
                <w:rFonts w:ascii="Times New Roman" w:hAnsi="Times New Roman"/>
                <w:sz w:val="28"/>
                <w:szCs w:val="28"/>
              </w:rPr>
              <w:t>Зам. директора по ТО</w:t>
            </w:r>
          </w:p>
          <w:p w:rsidR="00F067E1" w:rsidRPr="0056110E" w:rsidRDefault="00F067E1" w:rsidP="00F067E1">
            <w:pPr>
              <w:spacing w:after="0" w:line="240" w:lineRule="auto"/>
              <w:jc w:val="center"/>
              <w:rPr>
                <w:rFonts w:ascii="Times New Roman" w:hAnsi="Times New Roman"/>
                <w:sz w:val="28"/>
                <w:szCs w:val="28"/>
              </w:rPr>
            </w:pPr>
            <w:r w:rsidRPr="0056110E">
              <w:rPr>
                <w:rFonts w:ascii="Times New Roman" w:hAnsi="Times New Roman"/>
                <w:sz w:val="28"/>
                <w:szCs w:val="28"/>
              </w:rPr>
              <w:t xml:space="preserve">        __________С.Б. Котенева</w:t>
            </w:r>
          </w:p>
          <w:p w:rsidR="00F067E1" w:rsidRPr="0056110E" w:rsidRDefault="00A07988" w:rsidP="00F067E1">
            <w:pPr>
              <w:spacing w:after="0" w:line="240" w:lineRule="auto"/>
              <w:jc w:val="right"/>
              <w:rPr>
                <w:rFonts w:ascii="Times New Roman" w:hAnsi="Times New Roman"/>
                <w:sz w:val="28"/>
                <w:szCs w:val="28"/>
              </w:rPr>
            </w:pPr>
            <w:r w:rsidRPr="0056110E">
              <w:rPr>
                <w:rFonts w:ascii="Times New Roman" w:hAnsi="Times New Roman"/>
                <w:sz w:val="28"/>
                <w:szCs w:val="28"/>
              </w:rPr>
              <w:t>«____»______________2021</w:t>
            </w:r>
            <w:r w:rsidR="00F067E1" w:rsidRPr="0056110E">
              <w:rPr>
                <w:rFonts w:ascii="Times New Roman" w:hAnsi="Times New Roman"/>
                <w:sz w:val="28"/>
                <w:szCs w:val="28"/>
              </w:rPr>
              <w:t xml:space="preserve"> г.</w:t>
            </w:r>
          </w:p>
        </w:tc>
      </w:tr>
    </w:tbl>
    <w:p w:rsidR="00E7108A" w:rsidRPr="0056110E" w:rsidRDefault="00E7108A" w:rsidP="00E7108A">
      <w:pPr>
        <w:suppressAutoHyphens w:val="0"/>
        <w:spacing w:after="0" w:line="240" w:lineRule="auto"/>
        <w:rPr>
          <w:rFonts w:ascii="Times New Roman" w:eastAsia="Calibri" w:hAnsi="Times New Roman"/>
          <w:sz w:val="28"/>
          <w:szCs w:val="28"/>
          <w:lang w:eastAsia="en-US"/>
        </w:rPr>
      </w:pPr>
    </w:p>
    <w:p w:rsidR="00E7108A" w:rsidRPr="0056110E" w:rsidRDefault="00E7108A" w:rsidP="00E7108A">
      <w:pPr>
        <w:suppressAutoHyphens w:val="0"/>
        <w:spacing w:after="0" w:line="240" w:lineRule="auto"/>
        <w:rPr>
          <w:rFonts w:ascii="Times New Roman" w:eastAsia="Calibri" w:hAnsi="Times New Roman"/>
          <w:sz w:val="28"/>
          <w:szCs w:val="28"/>
          <w:lang w:eastAsia="en-US"/>
        </w:rPr>
      </w:pPr>
      <w:r w:rsidRPr="0056110E">
        <w:rPr>
          <w:rFonts w:ascii="Times New Roman" w:eastAsia="Calibri" w:hAnsi="Times New Roman"/>
          <w:sz w:val="28"/>
          <w:szCs w:val="28"/>
          <w:lang w:eastAsia="en-US"/>
        </w:rPr>
        <w:t xml:space="preserve">                                                 </w:t>
      </w:r>
    </w:p>
    <w:p w:rsidR="00E7108A" w:rsidRPr="0056110E" w:rsidRDefault="00E7108A" w:rsidP="00E7108A">
      <w:pPr>
        <w:suppressAutoHyphens w:val="0"/>
        <w:spacing w:after="0" w:line="240" w:lineRule="auto"/>
        <w:rPr>
          <w:rFonts w:ascii="Times New Roman" w:eastAsia="Calibri" w:hAnsi="Times New Roman"/>
          <w:sz w:val="28"/>
          <w:szCs w:val="28"/>
          <w:lang w:eastAsia="en-US"/>
        </w:rPr>
      </w:pPr>
      <w:r w:rsidRPr="0056110E">
        <w:rPr>
          <w:rFonts w:ascii="Times New Roman" w:eastAsia="Calibri" w:hAnsi="Times New Roman"/>
          <w:sz w:val="28"/>
          <w:szCs w:val="28"/>
          <w:lang w:eastAsia="en-US"/>
        </w:rPr>
        <w:t xml:space="preserve">                               </w:t>
      </w:r>
    </w:p>
    <w:p w:rsidR="00E7108A" w:rsidRPr="0056110E" w:rsidRDefault="00E7108A" w:rsidP="00E7108A">
      <w:pPr>
        <w:suppressAutoHyphens w:val="0"/>
        <w:spacing w:after="0" w:line="240" w:lineRule="auto"/>
        <w:rPr>
          <w:rFonts w:ascii="Times New Roman" w:eastAsia="Calibri" w:hAnsi="Times New Roman"/>
          <w:sz w:val="28"/>
          <w:szCs w:val="28"/>
          <w:lang w:eastAsia="en-US"/>
        </w:rPr>
      </w:pPr>
      <w:r w:rsidRPr="0056110E">
        <w:rPr>
          <w:rFonts w:ascii="Times New Roman" w:eastAsia="Calibri" w:hAnsi="Times New Roman"/>
          <w:sz w:val="28"/>
          <w:szCs w:val="28"/>
          <w:lang w:eastAsia="en-US"/>
        </w:rPr>
        <w:t xml:space="preserve">                                          </w:t>
      </w:r>
    </w:p>
    <w:p w:rsidR="00E7108A" w:rsidRPr="0056110E" w:rsidRDefault="00E7108A" w:rsidP="00E7108A">
      <w:pPr>
        <w:spacing w:after="0" w:line="240" w:lineRule="auto"/>
        <w:jc w:val="both"/>
        <w:rPr>
          <w:rFonts w:ascii="Times New Roman" w:hAnsi="Times New Roman"/>
          <w:sz w:val="28"/>
          <w:szCs w:val="28"/>
        </w:rPr>
      </w:pPr>
      <w:bookmarkStart w:id="0" w:name="_GoBack"/>
      <w:bookmarkEnd w:id="0"/>
    </w:p>
    <w:p w:rsidR="00E7108A" w:rsidRPr="0056110E" w:rsidRDefault="00E7108A" w:rsidP="00E7108A">
      <w:pPr>
        <w:spacing w:after="0" w:line="240" w:lineRule="auto"/>
        <w:jc w:val="both"/>
        <w:rPr>
          <w:rFonts w:ascii="Times New Roman" w:hAnsi="Times New Roman"/>
          <w:sz w:val="28"/>
          <w:szCs w:val="28"/>
        </w:rPr>
      </w:pPr>
    </w:p>
    <w:p w:rsidR="00E7108A" w:rsidRPr="0056110E" w:rsidRDefault="00E7108A" w:rsidP="00E7108A">
      <w:pPr>
        <w:spacing w:after="0" w:line="240" w:lineRule="auto"/>
        <w:jc w:val="both"/>
        <w:rPr>
          <w:rFonts w:ascii="Times New Roman" w:hAnsi="Times New Roman"/>
          <w:sz w:val="28"/>
          <w:szCs w:val="28"/>
        </w:rPr>
      </w:pPr>
    </w:p>
    <w:p w:rsidR="00E7108A" w:rsidRPr="0056110E" w:rsidRDefault="00F067E1" w:rsidP="00E7108A">
      <w:pPr>
        <w:spacing w:after="0" w:line="240" w:lineRule="auto"/>
        <w:jc w:val="both"/>
        <w:rPr>
          <w:rFonts w:ascii="Times New Roman" w:eastAsia="Calibri" w:hAnsi="Times New Roman"/>
          <w:sz w:val="28"/>
          <w:szCs w:val="28"/>
        </w:rPr>
      </w:pPr>
      <w:r w:rsidRPr="0056110E">
        <w:rPr>
          <w:rFonts w:ascii="Times New Roman" w:eastAsia="Calibri" w:hAnsi="Times New Roman"/>
          <w:sz w:val="28"/>
          <w:szCs w:val="28"/>
        </w:rPr>
        <w:t>Разработчики программы</w:t>
      </w:r>
      <w:r w:rsidR="00FB6493" w:rsidRPr="0056110E">
        <w:rPr>
          <w:rFonts w:ascii="Times New Roman" w:eastAsia="Calibri" w:hAnsi="Times New Roman"/>
          <w:sz w:val="28"/>
          <w:szCs w:val="28"/>
        </w:rPr>
        <w:t>:</w:t>
      </w:r>
    </w:p>
    <w:p w:rsidR="00E7108A" w:rsidRPr="0056110E" w:rsidRDefault="00E7108A" w:rsidP="00E7108A">
      <w:pPr>
        <w:spacing w:after="0" w:line="240" w:lineRule="auto"/>
        <w:jc w:val="both"/>
        <w:rPr>
          <w:rFonts w:ascii="Times New Roman" w:eastAsia="Calibri" w:hAnsi="Times New Roman"/>
          <w:sz w:val="28"/>
          <w:szCs w:val="28"/>
        </w:rPr>
      </w:pPr>
    </w:p>
    <w:p w:rsidR="00E7108A" w:rsidRPr="0056110E" w:rsidRDefault="00E7108A" w:rsidP="00E7108A">
      <w:pPr>
        <w:spacing w:after="0" w:line="240" w:lineRule="auto"/>
        <w:jc w:val="both"/>
        <w:rPr>
          <w:rFonts w:ascii="Times New Roman" w:eastAsia="Calibri" w:hAnsi="Times New Roman"/>
          <w:sz w:val="28"/>
          <w:szCs w:val="28"/>
        </w:rPr>
      </w:pPr>
      <w:r w:rsidRPr="0056110E">
        <w:rPr>
          <w:rFonts w:ascii="Times New Roman" w:eastAsia="Calibri" w:hAnsi="Times New Roman"/>
          <w:sz w:val="28"/>
          <w:szCs w:val="28"/>
        </w:rPr>
        <w:t>преподаватель __________________ Н.В. Максименко</w:t>
      </w:r>
    </w:p>
    <w:p w:rsidR="00E7108A" w:rsidRPr="0056110E" w:rsidRDefault="00E7108A" w:rsidP="00E7108A">
      <w:pPr>
        <w:spacing w:after="0" w:line="240" w:lineRule="auto"/>
        <w:jc w:val="both"/>
        <w:rPr>
          <w:rFonts w:ascii="Times New Roman" w:hAnsi="Times New Roman"/>
          <w:sz w:val="28"/>
          <w:szCs w:val="28"/>
          <w:vertAlign w:val="superscript"/>
        </w:rPr>
      </w:pPr>
      <w:r w:rsidRPr="0056110E">
        <w:rPr>
          <w:rFonts w:ascii="Times New Roman" w:hAnsi="Times New Roman"/>
          <w:sz w:val="28"/>
          <w:szCs w:val="28"/>
          <w:vertAlign w:val="superscript"/>
        </w:rPr>
        <w:t xml:space="preserve">                                                              (подпись)</w:t>
      </w:r>
    </w:p>
    <w:p w:rsidR="00E7108A" w:rsidRPr="0056110E" w:rsidRDefault="00E7108A" w:rsidP="00E7108A">
      <w:pPr>
        <w:spacing w:after="0" w:line="240" w:lineRule="auto"/>
        <w:jc w:val="both"/>
        <w:rPr>
          <w:rFonts w:ascii="Times New Roman" w:eastAsia="Calibri" w:hAnsi="Times New Roman"/>
          <w:sz w:val="28"/>
          <w:szCs w:val="28"/>
          <w:lang w:val="en-US"/>
        </w:rPr>
      </w:pPr>
      <w:r w:rsidRPr="0056110E">
        <w:rPr>
          <w:rFonts w:ascii="Times New Roman" w:eastAsia="Calibri" w:hAnsi="Times New Roman"/>
          <w:sz w:val="28"/>
          <w:szCs w:val="28"/>
        </w:rPr>
        <w:t xml:space="preserve">преподаватель __________________ </w:t>
      </w:r>
      <w:r w:rsidR="00627242" w:rsidRPr="0056110E">
        <w:rPr>
          <w:rFonts w:ascii="Times New Roman" w:eastAsia="Calibri" w:hAnsi="Times New Roman"/>
          <w:sz w:val="28"/>
          <w:szCs w:val="28"/>
          <w:lang w:val="en-US"/>
        </w:rPr>
        <w:t>_______________</w:t>
      </w:r>
    </w:p>
    <w:p w:rsidR="00E7108A" w:rsidRPr="0056110E" w:rsidRDefault="00E7108A" w:rsidP="00E7108A">
      <w:pPr>
        <w:spacing w:after="0" w:line="240" w:lineRule="auto"/>
        <w:jc w:val="both"/>
        <w:rPr>
          <w:rFonts w:ascii="Times New Roman" w:hAnsi="Times New Roman"/>
          <w:sz w:val="28"/>
          <w:szCs w:val="28"/>
          <w:vertAlign w:val="superscript"/>
        </w:rPr>
      </w:pPr>
      <w:r w:rsidRPr="0056110E">
        <w:rPr>
          <w:rFonts w:ascii="Times New Roman" w:hAnsi="Times New Roman"/>
          <w:sz w:val="28"/>
          <w:szCs w:val="28"/>
          <w:vertAlign w:val="superscript"/>
        </w:rPr>
        <w:t xml:space="preserve">                                                              (подпись)</w:t>
      </w:r>
    </w:p>
    <w:p w:rsidR="00E7108A" w:rsidRPr="0056110E" w:rsidRDefault="00E7108A" w:rsidP="00E7108A">
      <w:pPr>
        <w:spacing w:after="0" w:line="240" w:lineRule="auto"/>
        <w:jc w:val="both"/>
        <w:rPr>
          <w:rFonts w:ascii="Times New Roman" w:eastAsia="Calibri" w:hAnsi="Times New Roman"/>
          <w:sz w:val="28"/>
          <w:szCs w:val="28"/>
        </w:rPr>
      </w:pPr>
    </w:p>
    <w:p w:rsidR="00E7108A" w:rsidRPr="0056110E" w:rsidRDefault="00E7108A" w:rsidP="00E7108A">
      <w:pPr>
        <w:spacing w:after="0" w:line="240" w:lineRule="auto"/>
        <w:jc w:val="both"/>
        <w:rPr>
          <w:rFonts w:ascii="Times New Roman" w:eastAsia="Calibri" w:hAnsi="Times New Roman"/>
          <w:sz w:val="28"/>
          <w:szCs w:val="28"/>
        </w:rPr>
      </w:pPr>
    </w:p>
    <w:p w:rsidR="00E7108A" w:rsidRPr="0056110E" w:rsidRDefault="00E7108A" w:rsidP="00E7108A">
      <w:pPr>
        <w:spacing w:after="0" w:line="240" w:lineRule="auto"/>
        <w:jc w:val="both"/>
        <w:rPr>
          <w:rFonts w:ascii="Times New Roman" w:eastAsia="Calibri" w:hAnsi="Times New Roman"/>
          <w:sz w:val="28"/>
          <w:szCs w:val="28"/>
        </w:rPr>
      </w:pPr>
    </w:p>
    <w:p w:rsidR="00E7108A" w:rsidRPr="0056110E" w:rsidRDefault="00E7108A" w:rsidP="00E7108A">
      <w:pPr>
        <w:spacing w:after="0" w:line="240" w:lineRule="auto"/>
        <w:jc w:val="both"/>
        <w:rPr>
          <w:rFonts w:ascii="Times New Roman" w:eastAsia="Calibri" w:hAnsi="Times New Roman"/>
          <w:sz w:val="28"/>
          <w:szCs w:val="28"/>
        </w:rPr>
      </w:pPr>
      <w:r w:rsidRPr="0056110E">
        <w:rPr>
          <w:rFonts w:ascii="Times New Roman" w:eastAsia="Calibri" w:hAnsi="Times New Roman"/>
          <w:sz w:val="28"/>
          <w:szCs w:val="28"/>
        </w:rPr>
        <w:t>Согласовано:</w:t>
      </w:r>
    </w:p>
    <w:p w:rsidR="00E7108A" w:rsidRPr="0056110E" w:rsidRDefault="00E7108A" w:rsidP="00E7108A">
      <w:pPr>
        <w:spacing w:after="0" w:line="240" w:lineRule="auto"/>
        <w:jc w:val="both"/>
        <w:rPr>
          <w:rFonts w:ascii="Times New Roman" w:eastAsia="Calibri" w:hAnsi="Times New Roman"/>
          <w:sz w:val="28"/>
          <w:szCs w:val="28"/>
          <w:lang w:eastAsia="ru-RU"/>
        </w:rPr>
      </w:pPr>
      <w:r w:rsidRPr="0056110E">
        <w:rPr>
          <w:rFonts w:ascii="Times New Roman" w:eastAsia="Calibri" w:hAnsi="Times New Roman"/>
          <w:sz w:val="28"/>
          <w:szCs w:val="28"/>
        </w:rPr>
        <w:t xml:space="preserve">Методист КГБ ПОУ ХТТТ _____________ </w:t>
      </w:r>
      <w:r w:rsidR="00124A85" w:rsidRPr="0056110E">
        <w:rPr>
          <w:rFonts w:ascii="Times New Roman" w:hAnsi="Times New Roman"/>
          <w:sz w:val="28"/>
          <w:szCs w:val="28"/>
        </w:rPr>
        <w:t>Н.И. Коршунова</w:t>
      </w:r>
    </w:p>
    <w:p w:rsidR="00E7108A" w:rsidRPr="0056110E" w:rsidRDefault="00E7108A" w:rsidP="00E7108A">
      <w:pPr>
        <w:spacing w:after="0" w:line="240" w:lineRule="auto"/>
        <w:jc w:val="both"/>
        <w:rPr>
          <w:rFonts w:ascii="Times New Roman" w:hAnsi="Times New Roman"/>
          <w:sz w:val="28"/>
          <w:szCs w:val="28"/>
          <w:vertAlign w:val="superscript"/>
        </w:rPr>
      </w:pPr>
      <w:r w:rsidRPr="0056110E">
        <w:rPr>
          <w:rFonts w:ascii="Times New Roman" w:hAnsi="Times New Roman"/>
          <w:sz w:val="28"/>
          <w:szCs w:val="28"/>
        </w:rPr>
        <w:t xml:space="preserve"> </w:t>
      </w:r>
      <w:r w:rsidRPr="0056110E">
        <w:rPr>
          <w:rFonts w:ascii="Times New Roman" w:hAnsi="Times New Roman"/>
          <w:sz w:val="28"/>
          <w:szCs w:val="28"/>
          <w:vertAlign w:val="superscript"/>
        </w:rPr>
        <w:t xml:space="preserve">                                                                                      (подпись)</w:t>
      </w:r>
    </w:p>
    <w:p w:rsidR="00807B31" w:rsidRPr="0056110E" w:rsidRDefault="00807B31" w:rsidP="00807B31">
      <w:pPr>
        <w:suppressAutoHyphens w:val="0"/>
        <w:spacing w:after="0" w:line="240" w:lineRule="auto"/>
        <w:ind w:firstLine="709"/>
        <w:jc w:val="both"/>
        <w:rPr>
          <w:rFonts w:ascii="Times New Roman" w:hAnsi="Times New Roman"/>
          <w:sz w:val="28"/>
          <w:szCs w:val="28"/>
          <w:vertAlign w:val="superscript"/>
          <w:lang w:eastAsia="ru-RU"/>
        </w:rPr>
      </w:pPr>
    </w:p>
    <w:p w:rsidR="00807B31" w:rsidRPr="0056110E" w:rsidRDefault="00807B31" w:rsidP="003F1287">
      <w:pPr>
        <w:pStyle w:val="a9"/>
        <w:spacing w:before="0" w:after="0"/>
        <w:ind w:firstLine="709"/>
        <w:jc w:val="both"/>
        <w:rPr>
          <w:sz w:val="28"/>
          <w:szCs w:val="28"/>
        </w:rPr>
      </w:pPr>
    </w:p>
    <w:p w:rsidR="003F1287" w:rsidRPr="0056110E" w:rsidRDefault="003F1287" w:rsidP="003F1287">
      <w:pPr>
        <w:spacing w:after="0" w:line="240" w:lineRule="auto"/>
        <w:ind w:firstLine="426"/>
        <w:jc w:val="both"/>
        <w:rPr>
          <w:rFonts w:ascii="Times New Roman" w:eastAsia="Calibri" w:hAnsi="Times New Roman"/>
          <w:sz w:val="28"/>
          <w:szCs w:val="28"/>
        </w:rPr>
      </w:pPr>
    </w:p>
    <w:p w:rsidR="003F1287" w:rsidRPr="0056110E" w:rsidRDefault="003F1287" w:rsidP="003F1287">
      <w:pPr>
        <w:spacing w:after="0" w:line="240" w:lineRule="auto"/>
        <w:ind w:firstLine="426"/>
        <w:jc w:val="both"/>
        <w:rPr>
          <w:rFonts w:ascii="Times New Roman" w:eastAsia="Calibri" w:hAnsi="Times New Roman"/>
          <w:sz w:val="28"/>
          <w:szCs w:val="28"/>
        </w:rPr>
      </w:pPr>
    </w:p>
    <w:p w:rsidR="003F1287" w:rsidRPr="0056110E" w:rsidRDefault="003F1287" w:rsidP="003F1287">
      <w:pPr>
        <w:spacing w:after="0" w:line="240" w:lineRule="auto"/>
        <w:ind w:firstLine="426"/>
        <w:jc w:val="both"/>
        <w:rPr>
          <w:rFonts w:ascii="Times New Roman" w:eastAsia="Calibri" w:hAnsi="Times New Roman"/>
          <w:sz w:val="28"/>
          <w:szCs w:val="28"/>
        </w:rPr>
      </w:pPr>
    </w:p>
    <w:p w:rsidR="00FA309B" w:rsidRPr="0056110E" w:rsidRDefault="00FA309B" w:rsidP="00FA309B">
      <w:pPr>
        <w:rPr>
          <w:lang w:val="en-US"/>
        </w:rPr>
      </w:pPr>
    </w:p>
    <w:p w:rsidR="00FA309B" w:rsidRPr="0056110E" w:rsidRDefault="00FA309B" w:rsidP="00FA309B">
      <w:pPr>
        <w:rPr>
          <w:lang w:val="en-US"/>
        </w:rPr>
      </w:pPr>
    </w:p>
    <w:p w:rsidR="00FA309B" w:rsidRPr="0056110E" w:rsidRDefault="00FA309B" w:rsidP="00FA309B">
      <w:pPr>
        <w:rPr>
          <w:lang w:val="en-US"/>
        </w:rPr>
      </w:pPr>
    </w:p>
    <w:p w:rsidR="00FA309B" w:rsidRPr="0056110E" w:rsidRDefault="00FA309B" w:rsidP="00FA309B">
      <w:pPr>
        <w:rPr>
          <w:lang w:val="en-US"/>
        </w:rPr>
      </w:pPr>
    </w:p>
    <w:p w:rsidR="00FA309B" w:rsidRPr="0056110E" w:rsidRDefault="00FA309B" w:rsidP="00FA309B">
      <w:pPr>
        <w:rPr>
          <w:lang w:val="en-US"/>
        </w:rPr>
      </w:pPr>
    </w:p>
    <w:p w:rsidR="004A3299" w:rsidRPr="0056110E" w:rsidRDefault="004A3299" w:rsidP="00FA309B"/>
    <w:p w:rsidR="00F84D93" w:rsidRPr="0056110E" w:rsidRDefault="00F84D93" w:rsidP="00FA309B"/>
    <w:p w:rsidR="00620B93" w:rsidRPr="0056110E" w:rsidRDefault="00620B93" w:rsidP="00FA309B"/>
    <w:p w:rsidR="00620B93" w:rsidRPr="0056110E" w:rsidRDefault="00620B93" w:rsidP="00FA309B"/>
    <w:p w:rsidR="000B6FFD" w:rsidRPr="0056110E" w:rsidRDefault="000B6FFD" w:rsidP="00FA309B"/>
    <w:p w:rsidR="000B6FFD" w:rsidRPr="0056110E" w:rsidRDefault="000B6FFD" w:rsidP="00FA309B"/>
    <w:p w:rsidR="00620B93" w:rsidRPr="0056110E" w:rsidRDefault="00620B93" w:rsidP="00620B93">
      <w:pPr>
        <w:autoSpaceDE w:val="0"/>
        <w:autoSpaceDN w:val="0"/>
        <w:adjustRightInd w:val="0"/>
        <w:spacing w:after="0" w:line="240" w:lineRule="auto"/>
        <w:ind w:firstLine="426"/>
        <w:jc w:val="center"/>
        <w:rPr>
          <w:rFonts w:ascii="Times New Roman" w:eastAsia="Calibri" w:hAnsi="Times New Roman"/>
          <w:b/>
          <w:bCs/>
          <w:sz w:val="24"/>
          <w:szCs w:val="24"/>
        </w:rPr>
      </w:pPr>
      <w:r w:rsidRPr="0056110E">
        <w:rPr>
          <w:rFonts w:ascii="Times New Roman" w:eastAsia="Calibri" w:hAnsi="Times New Roman"/>
          <w:b/>
          <w:bCs/>
          <w:sz w:val="24"/>
          <w:szCs w:val="24"/>
        </w:rPr>
        <w:lastRenderedPageBreak/>
        <w:t>СОДЕРЖАНИЕ</w:t>
      </w:r>
    </w:p>
    <w:p w:rsidR="00620B93" w:rsidRPr="0056110E" w:rsidRDefault="00620B93" w:rsidP="00620B93">
      <w:pPr>
        <w:autoSpaceDE w:val="0"/>
        <w:autoSpaceDN w:val="0"/>
        <w:adjustRightInd w:val="0"/>
        <w:spacing w:after="0" w:line="240" w:lineRule="auto"/>
        <w:ind w:firstLine="426"/>
        <w:jc w:val="center"/>
        <w:rPr>
          <w:rFonts w:ascii="Times New Roman" w:eastAsia="Calibri" w:hAnsi="Times New Roman"/>
          <w:b/>
          <w:bCs/>
          <w:sz w:val="24"/>
          <w:szCs w:val="24"/>
        </w:rPr>
      </w:pPr>
    </w:p>
    <w:p w:rsidR="00620B93" w:rsidRPr="0056110E" w:rsidRDefault="00620B93" w:rsidP="00620B93">
      <w:pPr>
        <w:autoSpaceDE w:val="0"/>
        <w:autoSpaceDN w:val="0"/>
        <w:adjustRightInd w:val="0"/>
        <w:spacing w:after="0" w:line="240" w:lineRule="auto"/>
        <w:ind w:firstLine="426"/>
        <w:jc w:val="center"/>
        <w:rPr>
          <w:rFonts w:ascii="Times New Roman" w:eastAsia="Calibri" w:hAnsi="Times New Roman"/>
          <w:b/>
          <w:bCs/>
          <w:sz w:val="24"/>
          <w:szCs w:val="24"/>
        </w:rPr>
      </w:pPr>
    </w:p>
    <w:tbl>
      <w:tblPr>
        <w:tblW w:w="5160" w:type="pct"/>
        <w:tblInd w:w="-106" w:type="dxa"/>
        <w:tblLook w:val="00A0" w:firstRow="1" w:lastRow="0" w:firstColumn="1" w:lastColumn="0" w:noHBand="0" w:noVBand="0"/>
      </w:tblPr>
      <w:tblGrid>
        <w:gridCol w:w="9054"/>
        <w:gridCol w:w="822"/>
      </w:tblGrid>
      <w:tr w:rsidR="001715AB" w:rsidRPr="0056110E" w:rsidTr="00620B93">
        <w:tc>
          <w:tcPr>
            <w:tcW w:w="4584" w:type="pct"/>
          </w:tcPr>
          <w:p w:rsidR="00620B93" w:rsidRPr="0056110E" w:rsidRDefault="00620B93" w:rsidP="00620B93">
            <w:pPr>
              <w:tabs>
                <w:tab w:val="left" w:leader="dot" w:pos="2592"/>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 xml:space="preserve">1.Пояснительная записка </w:t>
            </w:r>
          </w:p>
          <w:p w:rsidR="00620B93" w:rsidRPr="0056110E" w:rsidRDefault="00620B93" w:rsidP="00620B93">
            <w:pPr>
              <w:tabs>
                <w:tab w:val="left" w:leader="dot" w:pos="8741"/>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2.Общая характеристика учебной дисциплины</w:t>
            </w:r>
          </w:p>
          <w:p w:rsidR="00620B93" w:rsidRPr="0056110E" w:rsidRDefault="00620B93" w:rsidP="00620B93">
            <w:pPr>
              <w:tabs>
                <w:tab w:val="left" w:leader="dot" w:pos="5069"/>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3.Место учебной дисциплины в учебном плане</w:t>
            </w:r>
          </w:p>
          <w:p w:rsidR="00620B93" w:rsidRPr="0056110E" w:rsidRDefault="00620B93" w:rsidP="00620B93">
            <w:pPr>
              <w:tabs>
                <w:tab w:val="left" w:leader="dot" w:pos="8741"/>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4.Результаты освоения учебной дисциплины</w:t>
            </w:r>
          </w:p>
          <w:p w:rsidR="00620B93" w:rsidRPr="0056110E" w:rsidRDefault="00620B93" w:rsidP="00620B93">
            <w:pPr>
              <w:tabs>
                <w:tab w:val="left" w:leader="dot" w:pos="8741"/>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5.Содержание учебной дисциплины</w:t>
            </w:r>
          </w:p>
          <w:p w:rsidR="00620B93" w:rsidRPr="0056110E" w:rsidRDefault="00620B93" w:rsidP="00620B93">
            <w:pPr>
              <w:tabs>
                <w:tab w:val="left" w:leader="dot" w:pos="8741"/>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6.Темы рефератов (докладов), индивидуальных проектов</w:t>
            </w:r>
          </w:p>
          <w:p w:rsidR="00620B93" w:rsidRPr="0056110E" w:rsidRDefault="00620B93" w:rsidP="00620B93">
            <w:pPr>
              <w:tabs>
                <w:tab w:val="left" w:leader="dot" w:pos="8587"/>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7.Тематическое планирование</w:t>
            </w:r>
          </w:p>
          <w:p w:rsidR="00620B93" w:rsidRPr="0056110E" w:rsidRDefault="00620B93" w:rsidP="00620B93">
            <w:pPr>
              <w:tabs>
                <w:tab w:val="left" w:leader="dot" w:pos="8587"/>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 xml:space="preserve">8. Практическая работа </w:t>
            </w:r>
          </w:p>
          <w:p w:rsidR="00620B93" w:rsidRPr="0056110E" w:rsidRDefault="00620B93" w:rsidP="00620B93">
            <w:pPr>
              <w:tabs>
                <w:tab w:val="left" w:leader="dot" w:pos="8587"/>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9. Внеаудиторная самостоятельная работа</w:t>
            </w:r>
          </w:p>
          <w:p w:rsidR="00620B93" w:rsidRPr="0056110E" w:rsidRDefault="00620B93" w:rsidP="00620B93">
            <w:pPr>
              <w:tabs>
                <w:tab w:val="left" w:leader="dot" w:pos="8592"/>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10.Характеристика основных видов деятельности обучающихся</w:t>
            </w:r>
          </w:p>
          <w:p w:rsidR="00620B93" w:rsidRPr="0056110E" w:rsidRDefault="00620B93" w:rsidP="00620B93">
            <w:pPr>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11.Учебно-методическое и материально-техническое обеспечение программы учебной дисциплины</w:t>
            </w:r>
          </w:p>
          <w:p w:rsidR="00F067E1" w:rsidRPr="0056110E" w:rsidRDefault="00620B93" w:rsidP="00620B93">
            <w:pPr>
              <w:tabs>
                <w:tab w:val="left" w:leader="dot" w:pos="2966"/>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12.Литература</w:t>
            </w:r>
          </w:p>
          <w:p w:rsidR="00620B93" w:rsidRPr="0056110E" w:rsidRDefault="00F067E1" w:rsidP="00620B93">
            <w:pPr>
              <w:tabs>
                <w:tab w:val="left" w:leader="dot" w:pos="2966"/>
              </w:tabs>
              <w:autoSpaceDE w:val="0"/>
              <w:autoSpaceDN w:val="0"/>
              <w:adjustRightInd w:val="0"/>
              <w:spacing w:after="0" w:line="240" w:lineRule="auto"/>
              <w:ind w:firstLine="425"/>
              <w:jc w:val="both"/>
              <w:rPr>
                <w:rFonts w:ascii="Times New Roman" w:hAnsi="Times New Roman"/>
                <w:sz w:val="28"/>
                <w:szCs w:val="28"/>
                <w:lang w:eastAsia="ru-RU"/>
              </w:rPr>
            </w:pPr>
            <w:r w:rsidRPr="0056110E">
              <w:rPr>
                <w:rFonts w:ascii="Times New Roman" w:hAnsi="Times New Roman"/>
                <w:sz w:val="28"/>
                <w:szCs w:val="28"/>
                <w:lang w:eastAsia="ru-RU"/>
              </w:rPr>
              <w:t xml:space="preserve">13. </w:t>
            </w:r>
            <w:r w:rsidRPr="0056110E">
              <w:rPr>
                <w:rFonts w:ascii="Times New Roman" w:eastAsia="Calibri" w:hAnsi="Times New Roman"/>
                <w:sz w:val="28"/>
                <w:szCs w:val="28"/>
              </w:rPr>
              <w:t>Лист изменений и дополнений, внесенных в программу дисциплины</w:t>
            </w:r>
            <w:r w:rsidR="00620B93" w:rsidRPr="0056110E">
              <w:rPr>
                <w:rFonts w:ascii="Times New Roman" w:hAnsi="Times New Roman"/>
                <w:sz w:val="28"/>
                <w:szCs w:val="28"/>
                <w:lang w:eastAsia="ru-RU"/>
              </w:rPr>
              <w:t xml:space="preserve"> </w:t>
            </w:r>
          </w:p>
          <w:p w:rsidR="00620B93" w:rsidRPr="0056110E" w:rsidRDefault="00620B93" w:rsidP="00620B93">
            <w:pPr>
              <w:jc w:val="both"/>
              <w:rPr>
                <w:rFonts w:ascii="Times New Roman" w:eastAsia="Calibri" w:hAnsi="Times New Roman"/>
                <w:sz w:val="28"/>
                <w:szCs w:val="28"/>
              </w:rPr>
            </w:pPr>
          </w:p>
          <w:p w:rsidR="00620B93" w:rsidRPr="0056110E" w:rsidRDefault="00620B93" w:rsidP="00620B93">
            <w:pPr>
              <w:autoSpaceDE w:val="0"/>
              <w:autoSpaceDN w:val="0"/>
              <w:adjustRightInd w:val="0"/>
              <w:spacing w:line="360" w:lineRule="auto"/>
              <w:jc w:val="both"/>
              <w:rPr>
                <w:rFonts w:ascii="Times New Roman" w:eastAsia="Calibri" w:hAnsi="Times New Roman"/>
                <w:sz w:val="28"/>
                <w:szCs w:val="28"/>
              </w:rPr>
            </w:pPr>
          </w:p>
        </w:tc>
        <w:tc>
          <w:tcPr>
            <w:tcW w:w="416" w:type="pct"/>
          </w:tcPr>
          <w:p w:rsidR="00620B93" w:rsidRPr="0056110E" w:rsidRDefault="00620B93" w:rsidP="00620B93">
            <w:pPr>
              <w:autoSpaceDE w:val="0"/>
              <w:autoSpaceDN w:val="0"/>
              <w:adjustRightInd w:val="0"/>
              <w:spacing w:line="360" w:lineRule="auto"/>
              <w:jc w:val="both"/>
              <w:rPr>
                <w:rFonts w:ascii="Times New Roman" w:eastAsia="Calibri" w:hAnsi="Times New Roman"/>
                <w:sz w:val="28"/>
                <w:szCs w:val="28"/>
              </w:rPr>
            </w:pPr>
          </w:p>
        </w:tc>
      </w:tr>
    </w:tbl>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jc w:val="center"/>
        <w:rPr>
          <w:rFonts w:ascii="Times New Roman" w:hAnsi="Times New Roman"/>
          <w:b/>
          <w:sz w:val="28"/>
          <w:szCs w:val="28"/>
        </w:rPr>
      </w:pPr>
    </w:p>
    <w:p w:rsidR="00FA309B" w:rsidRPr="0056110E" w:rsidRDefault="00FA309B" w:rsidP="00FA309B">
      <w:pPr>
        <w:autoSpaceDE w:val="0"/>
        <w:spacing w:after="0" w:line="240" w:lineRule="auto"/>
        <w:rPr>
          <w:rFonts w:ascii="Times New Roman" w:hAnsi="Times New Roman"/>
          <w:b/>
          <w:sz w:val="28"/>
          <w:szCs w:val="28"/>
        </w:rPr>
      </w:pPr>
    </w:p>
    <w:p w:rsidR="00FA309B" w:rsidRPr="0056110E" w:rsidRDefault="00FA309B" w:rsidP="00FA309B">
      <w:pPr>
        <w:autoSpaceDE w:val="0"/>
        <w:spacing w:after="0" w:line="240" w:lineRule="auto"/>
        <w:rPr>
          <w:rFonts w:ascii="Times New Roman" w:hAnsi="Times New Roman"/>
          <w:b/>
          <w:sz w:val="28"/>
          <w:szCs w:val="28"/>
        </w:rPr>
      </w:pPr>
    </w:p>
    <w:p w:rsidR="00FA309B" w:rsidRPr="0056110E" w:rsidRDefault="00FA309B" w:rsidP="00FA309B">
      <w:pPr>
        <w:autoSpaceDE w:val="0"/>
        <w:spacing w:after="0" w:line="240" w:lineRule="auto"/>
        <w:rPr>
          <w:rFonts w:ascii="Times New Roman" w:hAnsi="Times New Roman"/>
          <w:b/>
          <w:sz w:val="28"/>
          <w:szCs w:val="28"/>
        </w:rPr>
      </w:pPr>
    </w:p>
    <w:p w:rsidR="00FA309B" w:rsidRPr="0056110E" w:rsidRDefault="00FA309B" w:rsidP="00FA309B">
      <w:pPr>
        <w:autoSpaceDE w:val="0"/>
        <w:spacing w:after="0" w:line="240" w:lineRule="auto"/>
        <w:rPr>
          <w:rFonts w:ascii="Times New Roman" w:hAnsi="Times New Roman"/>
          <w:b/>
          <w:sz w:val="28"/>
          <w:szCs w:val="28"/>
        </w:rPr>
      </w:pPr>
    </w:p>
    <w:p w:rsidR="004A3299" w:rsidRPr="0056110E" w:rsidRDefault="004A3299" w:rsidP="00FA309B">
      <w:pPr>
        <w:autoSpaceDE w:val="0"/>
        <w:spacing w:after="0" w:line="240" w:lineRule="auto"/>
        <w:rPr>
          <w:rFonts w:ascii="Times New Roman" w:hAnsi="Times New Roman"/>
          <w:b/>
          <w:sz w:val="28"/>
          <w:szCs w:val="28"/>
        </w:rPr>
      </w:pPr>
    </w:p>
    <w:p w:rsidR="00F84D93" w:rsidRPr="0056110E" w:rsidRDefault="00F84D93" w:rsidP="00FA309B">
      <w:pPr>
        <w:autoSpaceDE w:val="0"/>
        <w:spacing w:after="0" w:line="240" w:lineRule="auto"/>
        <w:rPr>
          <w:rFonts w:ascii="Times New Roman" w:hAnsi="Times New Roman"/>
          <w:b/>
          <w:sz w:val="28"/>
          <w:szCs w:val="28"/>
        </w:rPr>
      </w:pPr>
    </w:p>
    <w:p w:rsidR="00A72ADB" w:rsidRPr="0056110E" w:rsidRDefault="00A72ADB" w:rsidP="00FA309B">
      <w:pPr>
        <w:autoSpaceDE w:val="0"/>
        <w:spacing w:after="0" w:line="240" w:lineRule="auto"/>
        <w:rPr>
          <w:rFonts w:ascii="Times New Roman" w:hAnsi="Times New Roman"/>
          <w:b/>
          <w:sz w:val="28"/>
          <w:szCs w:val="28"/>
        </w:rPr>
      </w:pPr>
    </w:p>
    <w:p w:rsidR="00FA309B" w:rsidRPr="0056110E" w:rsidRDefault="00FA309B" w:rsidP="00FA309B">
      <w:pPr>
        <w:autoSpaceDE w:val="0"/>
        <w:spacing w:after="0" w:line="240" w:lineRule="auto"/>
        <w:rPr>
          <w:rFonts w:ascii="Times New Roman" w:hAnsi="Times New Roman"/>
          <w:b/>
          <w:sz w:val="28"/>
          <w:szCs w:val="28"/>
        </w:rPr>
      </w:pPr>
    </w:p>
    <w:p w:rsidR="00FA309B" w:rsidRPr="0056110E" w:rsidRDefault="00FA309B" w:rsidP="00FA309B">
      <w:pPr>
        <w:autoSpaceDE w:val="0"/>
        <w:spacing w:after="0" w:line="240" w:lineRule="auto"/>
        <w:ind w:left="360"/>
        <w:jc w:val="center"/>
        <w:rPr>
          <w:rFonts w:ascii="Times New Roman" w:hAnsi="Times New Roman"/>
          <w:b/>
          <w:sz w:val="24"/>
          <w:szCs w:val="24"/>
        </w:rPr>
      </w:pPr>
      <w:r w:rsidRPr="0056110E">
        <w:rPr>
          <w:rFonts w:ascii="Times New Roman" w:hAnsi="Times New Roman"/>
          <w:b/>
          <w:sz w:val="24"/>
          <w:szCs w:val="24"/>
        </w:rPr>
        <w:lastRenderedPageBreak/>
        <w:t>1. ПОЯСНИТЕЛЬНАЯ ЗАПИСКА</w:t>
      </w:r>
    </w:p>
    <w:p w:rsidR="00FA309B" w:rsidRPr="0056110E" w:rsidRDefault="00FA309B" w:rsidP="00FA309B">
      <w:pPr>
        <w:autoSpaceDE w:val="0"/>
        <w:spacing w:after="0" w:line="240" w:lineRule="auto"/>
        <w:jc w:val="center"/>
        <w:rPr>
          <w:rFonts w:ascii="Times New Roman" w:hAnsi="Times New Roman"/>
          <w:b/>
          <w:sz w:val="24"/>
          <w:szCs w:val="24"/>
        </w:rPr>
      </w:pPr>
    </w:p>
    <w:p w:rsidR="00F84D93" w:rsidRPr="0056110E" w:rsidRDefault="00F84D93" w:rsidP="00FA309B">
      <w:pPr>
        <w:autoSpaceDE w:val="0"/>
        <w:spacing w:after="0" w:line="240" w:lineRule="auto"/>
        <w:jc w:val="center"/>
        <w:rPr>
          <w:rFonts w:ascii="Times New Roman" w:hAnsi="Times New Roman"/>
          <w:b/>
          <w:sz w:val="24"/>
          <w:szCs w:val="24"/>
        </w:rPr>
      </w:pPr>
    </w:p>
    <w:p w:rsidR="00126A5B" w:rsidRPr="0056110E" w:rsidRDefault="00126A5B" w:rsidP="00126A5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Программа общеобразовательной учебной дисциплина «Математика»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ОПОП СПО ППКРС.</w:t>
      </w:r>
    </w:p>
    <w:p w:rsidR="00126A5B" w:rsidRPr="0056110E" w:rsidRDefault="00126A5B" w:rsidP="00126A5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126A5B" w:rsidRPr="0056110E" w:rsidRDefault="00126A5B" w:rsidP="00126A5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 xml:space="preserve">Содержание программы «Математика» направлено на достижение следующих </w:t>
      </w:r>
      <w:r w:rsidRPr="0056110E">
        <w:rPr>
          <w:rFonts w:ascii="Times New Roman" w:eastAsia="Calibri" w:hAnsi="Times New Roman"/>
          <w:bCs/>
          <w:sz w:val="28"/>
          <w:szCs w:val="28"/>
        </w:rPr>
        <w:t>целей:</w:t>
      </w:r>
    </w:p>
    <w:p w:rsidR="00126A5B" w:rsidRPr="0056110E" w:rsidRDefault="00126A5B" w:rsidP="00126A5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 xml:space="preserve"> - обеспечение </w:t>
      </w:r>
      <w:r w:rsidR="00807B31" w:rsidRPr="0056110E">
        <w:rPr>
          <w:rFonts w:ascii="Times New Roman" w:eastAsia="Calibri" w:hAnsi="Times New Roman"/>
          <w:sz w:val="28"/>
          <w:szCs w:val="28"/>
        </w:rPr>
        <w:t>сформированности представлений</w:t>
      </w:r>
      <w:r w:rsidRPr="0056110E">
        <w:rPr>
          <w:rFonts w:ascii="Times New Roman" w:eastAsia="Calibri" w:hAnsi="Times New Roman"/>
          <w:sz w:val="28"/>
          <w:szCs w:val="28"/>
        </w:rPr>
        <w:t xml:space="preserve"> о социальных, культурных и исторических факторах становления математики;</w:t>
      </w:r>
    </w:p>
    <w:p w:rsidR="00126A5B" w:rsidRPr="0056110E" w:rsidRDefault="00126A5B" w:rsidP="00126A5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 обеспечение сформированности логического, алгоритмического и математического мышления;</w:t>
      </w:r>
    </w:p>
    <w:p w:rsidR="00126A5B" w:rsidRPr="0056110E" w:rsidRDefault="00126A5B" w:rsidP="00126A5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 обеспечение сформированности умений применять полученные знания при решении различных задач;</w:t>
      </w:r>
    </w:p>
    <w:p w:rsidR="00126A5B" w:rsidRPr="0056110E" w:rsidRDefault="00126A5B" w:rsidP="00126A5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 обеспечение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126A5B" w:rsidRPr="0056110E" w:rsidRDefault="00126A5B" w:rsidP="00126A5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В программу включено содержание, направленное на формирование у обучающихся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квалифицированных рабочих, служащих (ППКРС).</w:t>
      </w:r>
    </w:p>
    <w:p w:rsidR="00126A5B" w:rsidRPr="0056110E" w:rsidRDefault="00126A5B" w:rsidP="00126A5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осваиваемой профессии.</w:t>
      </w:r>
    </w:p>
    <w:p w:rsidR="00807B31" w:rsidRPr="0056110E" w:rsidRDefault="00807B31" w:rsidP="00807B31">
      <w:pPr>
        <w:suppressAutoHyphens w:val="0"/>
        <w:autoSpaceDE w:val="0"/>
        <w:autoSpaceDN w:val="0"/>
        <w:adjustRightInd w:val="0"/>
        <w:spacing w:after="0" w:line="240" w:lineRule="auto"/>
        <w:ind w:firstLine="709"/>
        <w:jc w:val="both"/>
        <w:rPr>
          <w:rFonts w:ascii="Times New Roman" w:eastAsia="Calibri" w:hAnsi="Times New Roman"/>
          <w:sz w:val="28"/>
          <w:szCs w:val="28"/>
          <w:lang w:eastAsia="ru-RU"/>
        </w:rPr>
      </w:pPr>
      <w:r w:rsidRPr="0056110E">
        <w:rPr>
          <w:rFonts w:ascii="Times New Roman" w:eastAsia="Calibri" w:hAnsi="Times New Roman"/>
          <w:sz w:val="28"/>
          <w:szCs w:val="28"/>
          <w:lang w:eastAsia="ru-RU"/>
        </w:rPr>
        <w:t xml:space="preserve">Формируемые компетенции: </w:t>
      </w:r>
    </w:p>
    <w:p w:rsidR="00E148B9" w:rsidRPr="0056110E" w:rsidRDefault="00E148B9" w:rsidP="00E148B9">
      <w:pPr>
        <w:spacing w:after="0" w:line="240" w:lineRule="auto"/>
        <w:ind w:firstLine="709"/>
        <w:jc w:val="both"/>
        <w:rPr>
          <w:rFonts w:ascii="Times New Roman" w:hAnsi="Times New Roman"/>
          <w:sz w:val="28"/>
          <w:szCs w:val="28"/>
        </w:rPr>
      </w:pPr>
      <w:r w:rsidRPr="0056110E">
        <w:rPr>
          <w:rFonts w:ascii="Times New Roman" w:hAnsi="Times New Roman"/>
          <w:sz w:val="28"/>
          <w:szCs w:val="28"/>
        </w:rPr>
        <w:t>ОК 1. Понимать сущность и социальную значимость будущей профессии, проявлять к ней устойчивый интерес.</w:t>
      </w:r>
    </w:p>
    <w:p w:rsidR="00E148B9" w:rsidRPr="0056110E" w:rsidRDefault="00E148B9" w:rsidP="00E148B9">
      <w:pPr>
        <w:spacing w:after="0" w:line="240" w:lineRule="auto"/>
        <w:ind w:firstLine="709"/>
        <w:jc w:val="both"/>
        <w:rPr>
          <w:rFonts w:ascii="Times New Roman" w:hAnsi="Times New Roman"/>
          <w:sz w:val="28"/>
          <w:szCs w:val="28"/>
        </w:rPr>
      </w:pPr>
      <w:r w:rsidRPr="0056110E">
        <w:rPr>
          <w:rFonts w:ascii="Times New Roman" w:hAnsi="Times New Roman"/>
          <w:sz w:val="28"/>
          <w:szCs w:val="28"/>
        </w:rPr>
        <w:lastRenderedPageBreak/>
        <w:t>ОК 2. Организовывать собственную деятельность, исходя из цели и способов ее достижения, определенных руководителем.</w:t>
      </w:r>
    </w:p>
    <w:p w:rsidR="00E148B9" w:rsidRPr="0056110E" w:rsidRDefault="00E148B9" w:rsidP="00E148B9">
      <w:pPr>
        <w:spacing w:after="0" w:line="240" w:lineRule="auto"/>
        <w:ind w:firstLine="709"/>
        <w:jc w:val="both"/>
        <w:rPr>
          <w:rFonts w:ascii="Times New Roman" w:hAnsi="Times New Roman"/>
          <w:sz w:val="28"/>
          <w:szCs w:val="28"/>
        </w:rPr>
      </w:pPr>
      <w:r w:rsidRPr="0056110E">
        <w:rPr>
          <w:rFonts w:ascii="Times New Roman" w:hAnsi="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E148B9" w:rsidRPr="0056110E" w:rsidRDefault="00E148B9" w:rsidP="00E148B9">
      <w:pPr>
        <w:spacing w:after="0" w:line="240" w:lineRule="auto"/>
        <w:ind w:firstLine="709"/>
        <w:jc w:val="both"/>
        <w:rPr>
          <w:rFonts w:ascii="Times New Roman" w:hAnsi="Times New Roman"/>
          <w:sz w:val="28"/>
          <w:szCs w:val="28"/>
        </w:rPr>
      </w:pPr>
      <w:r w:rsidRPr="0056110E">
        <w:rPr>
          <w:rFonts w:ascii="Times New Roman" w:hAnsi="Times New Roman"/>
          <w:sz w:val="28"/>
          <w:szCs w:val="28"/>
        </w:rPr>
        <w:t>ОК 4. Осуществлять поиск информации, необходимой для эффективного выполнения профессиональных задач.</w:t>
      </w:r>
    </w:p>
    <w:p w:rsidR="00E148B9" w:rsidRPr="0056110E" w:rsidRDefault="00E148B9" w:rsidP="00E148B9">
      <w:pPr>
        <w:spacing w:after="0" w:line="240" w:lineRule="auto"/>
        <w:ind w:firstLine="709"/>
        <w:jc w:val="both"/>
        <w:rPr>
          <w:rFonts w:ascii="Times New Roman" w:hAnsi="Times New Roman"/>
          <w:sz w:val="28"/>
          <w:szCs w:val="28"/>
        </w:rPr>
      </w:pPr>
      <w:r w:rsidRPr="0056110E">
        <w:rPr>
          <w:rFonts w:ascii="Times New Roman" w:hAnsi="Times New Roman"/>
          <w:sz w:val="28"/>
          <w:szCs w:val="28"/>
        </w:rPr>
        <w:t>OK 5. Использовать информационно-коммуникационные технологии в профессиональной деятельности.</w:t>
      </w:r>
    </w:p>
    <w:p w:rsidR="00E148B9" w:rsidRPr="0056110E" w:rsidRDefault="00E148B9" w:rsidP="00E148B9">
      <w:pPr>
        <w:spacing w:after="0" w:line="240" w:lineRule="auto"/>
        <w:ind w:firstLine="709"/>
        <w:jc w:val="both"/>
        <w:rPr>
          <w:rFonts w:ascii="Times New Roman" w:hAnsi="Times New Roman"/>
          <w:sz w:val="28"/>
          <w:szCs w:val="28"/>
        </w:rPr>
      </w:pPr>
      <w:r w:rsidRPr="0056110E">
        <w:rPr>
          <w:rFonts w:ascii="Times New Roman" w:hAnsi="Times New Roman"/>
          <w:sz w:val="28"/>
          <w:szCs w:val="28"/>
        </w:rPr>
        <w:t>ОК 6. Работать в команде, эффективно общаться с коллегами, руководством, клиентами.</w:t>
      </w:r>
    </w:p>
    <w:p w:rsidR="00E148B9" w:rsidRPr="0056110E" w:rsidRDefault="00E148B9" w:rsidP="00E148B9">
      <w:pPr>
        <w:spacing w:after="0" w:line="240" w:lineRule="auto"/>
        <w:ind w:firstLine="709"/>
        <w:jc w:val="both"/>
        <w:rPr>
          <w:rFonts w:ascii="Times New Roman" w:hAnsi="Times New Roman"/>
          <w:sz w:val="28"/>
          <w:szCs w:val="28"/>
        </w:rPr>
      </w:pPr>
      <w:r w:rsidRPr="0056110E">
        <w:rPr>
          <w:rFonts w:ascii="Times New Roman" w:hAnsi="Times New Roman"/>
          <w:sz w:val="28"/>
          <w:szCs w:val="28"/>
        </w:rPr>
        <w:t>ОК 7. Проводить мероприятия по защите пассажиров и работников в чрезвычайных ситуациях и предупреждать их возникновение.</w:t>
      </w:r>
    </w:p>
    <w:p w:rsidR="00E148B9" w:rsidRPr="0056110E" w:rsidRDefault="00E148B9" w:rsidP="00E148B9">
      <w:pPr>
        <w:spacing w:after="0" w:line="240" w:lineRule="auto"/>
        <w:ind w:firstLine="709"/>
        <w:jc w:val="both"/>
        <w:rPr>
          <w:rFonts w:ascii="Times New Roman" w:hAnsi="Times New Roman"/>
          <w:sz w:val="28"/>
          <w:szCs w:val="28"/>
        </w:rPr>
      </w:pPr>
      <w:r w:rsidRPr="0056110E">
        <w:rPr>
          <w:rFonts w:ascii="Times New Roman" w:hAnsi="Times New Roman"/>
          <w:sz w:val="28"/>
          <w:szCs w:val="28"/>
        </w:rPr>
        <w:t>ОК 8. Исполнять воинскую обязанность, в том числе с применением полученных профессиональных знаний (для юношей).</w:t>
      </w:r>
    </w:p>
    <w:p w:rsidR="00807B31" w:rsidRPr="0056110E" w:rsidRDefault="00E148B9" w:rsidP="00E148B9">
      <w:pPr>
        <w:suppressAutoHyphens w:val="0"/>
        <w:autoSpaceDE w:val="0"/>
        <w:autoSpaceDN w:val="0"/>
        <w:adjustRightInd w:val="0"/>
        <w:spacing w:after="0" w:line="240" w:lineRule="auto"/>
        <w:ind w:firstLine="709"/>
        <w:jc w:val="both"/>
        <w:rPr>
          <w:rFonts w:ascii="Times New Roman" w:eastAsia="Calibri" w:hAnsi="Times New Roman"/>
          <w:sz w:val="28"/>
          <w:szCs w:val="28"/>
          <w:lang w:eastAsia="ru-RU"/>
        </w:rPr>
      </w:pPr>
      <w:r w:rsidRPr="0056110E">
        <w:rPr>
          <w:rFonts w:ascii="Times New Roman" w:hAnsi="Times New Roman"/>
          <w:sz w:val="28"/>
          <w:szCs w:val="28"/>
        </w:rPr>
        <w:t>ОК 9.  Использовать знания по финансовой грамотности, планировать предпринимательскую деятельность в профессиональной сфере.</w:t>
      </w:r>
    </w:p>
    <w:p w:rsidR="000E7439" w:rsidRPr="0056110E" w:rsidRDefault="000E7439" w:rsidP="000E7439">
      <w:pPr>
        <w:suppressAutoHyphens w:val="0"/>
        <w:autoSpaceDE w:val="0"/>
        <w:autoSpaceDN w:val="0"/>
        <w:adjustRightInd w:val="0"/>
        <w:spacing w:after="0" w:line="240" w:lineRule="auto"/>
        <w:ind w:firstLine="709"/>
        <w:jc w:val="both"/>
        <w:rPr>
          <w:rFonts w:ascii="Times New Roman" w:eastAsia="Calibri" w:hAnsi="Times New Roman"/>
          <w:sz w:val="28"/>
          <w:szCs w:val="28"/>
          <w:lang w:eastAsia="ru-RU"/>
        </w:rPr>
      </w:pPr>
    </w:p>
    <w:p w:rsidR="000E7439" w:rsidRPr="0056110E" w:rsidRDefault="000E7439" w:rsidP="000E7439">
      <w:pPr>
        <w:suppressAutoHyphens w:val="0"/>
        <w:autoSpaceDE w:val="0"/>
        <w:autoSpaceDN w:val="0"/>
        <w:adjustRightInd w:val="0"/>
        <w:spacing w:after="0" w:line="240" w:lineRule="auto"/>
        <w:ind w:firstLine="709"/>
        <w:jc w:val="both"/>
        <w:rPr>
          <w:rFonts w:ascii="Times New Roman" w:eastAsia="Calibri" w:hAnsi="Times New Roman"/>
          <w:sz w:val="28"/>
          <w:szCs w:val="28"/>
          <w:lang w:eastAsia="ru-RU"/>
        </w:rPr>
      </w:pPr>
      <w:r w:rsidRPr="0056110E">
        <w:rPr>
          <w:rFonts w:ascii="Times New Roman" w:eastAsia="Calibri" w:hAnsi="Times New Roman"/>
          <w:sz w:val="28"/>
          <w:szCs w:val="28"/>
          <w:lang w:eastAsia="ru-RU"/>
        </w:rPr>
        <w:t>Формируемые личные результаты</w:t>
      </w:r>
    </w:p>
    <w:p w:rsidR="000E7439" w:rsidRPr="0056110E" w:rsidRDefault="000E7439" w:rsidP="000E7439">
      <w:pPr>
        <w:suppressAutoHyphens w:val="0"/>
        <w:autoSpaceDE w:val="0"/>
        <w:autoSpaceDN w:val="0"/>
        <w:adjustRightInd w:val="0"/>
        <w:spacing w:after="0" w:line="240" w:lineRule="auto"/>
        <w:ind w:firstLine="709"/>
        <w:jc w:val="both"/>
        <w:rPr>
          <w:rFonts w:ascii="Times New Roman" w:eastAsia="Calibri" w:hAnsi="Times New Roman"/>
          <w:sz w:val="28"/>
          <w:szCs w:val="28"/>
          <w:lang w:val="en-US" w:eastAsia="ru-RU"/>
        </w:rPr>
      </w:pPr>
    </w:p>
    <w:tbl>
      <w:tblPr>
        <w:tblW w:w="94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4"/>
        <w:gridCol w:w="2103"/>
      </w:tblGrid>
      <w:tr w:rsidR="001715AB" w:rsidRPr="0056110E" w:rsidTr="001715AB">
        <w:trPr>
          <w:trHeight w:val="1311"/>
        </w:trPr>
        <w:tc>
          <w:tcPr>
            <w:tcW w:w="7304" w:type="dxa"/>
            <w:tcBorders>
              <w:top w:val="single" w:sz="4" w:space="0" w:color="auto"/>
              <w:left w:val="single" w:sz="4" w:space="0" w:color="auto"/>
              <w:bottom w:val="single" w:sz="4" w:space="0" w:color="auto"/>
              <w:right w:val="single" w:sz="4" w:space="0" w:color="auto"/>
            </w:tcBorders>
            <w:hideMark/>
          </w:tcPr>
          <w:p w:rsidR="000E7439" w:rsidRPr="0056110E" w:rsidRDefault="000E7439" w:rsidP="001715AB">
            <w:pPr>
              <w:tabs>
                <w:tab w:val="left" w:pos="1245"/>
                <w:tab w:val="center" w:pos="3560"/>
              </w:tabs>
              <w:spacing w:after="0" w:line="240" w:lineRule="auto"/>
              <w:ind w:firstLine="33"/>
              <w:rPr>
                <w:rFonts w:ascii="Times New Roman" w:hAnsi="Times New Roman"/>
                <w:b/>
                <w:bCs/>
                <w:sz w:val="24"/>
                <w:szCs w:val="24"/>
              </w:rPr>
            </w:pPr>
            <w:r w:rsidRPr="0056110E">
              <w:rPr>
                <w:rFonts w:ascii="Times New Roman" w:eastAsia="+mn-ea" w:hAnsi="Times New Roman"/>
                <w:bCs/>
                <w:sz w:val="28"/>
                <w:szCs w:val="28"/>
                <w:lang w:eastAsia="ru-RU"/>
              </w:rPr>
              <w:tab/>
            </w:r>
            <w:r w:rsidRPr="0056110E">
              <w:rPr>
                <w:rFonts w:ascii="Times New Roman" w:eastAsia="+mn-ea" w:hAnsi="Times New Roman"/>
                <w:bCs/>
                <w:sz w:val="28"/>
                <w:szCs w:val="28"/>
                <w:lang w:eastAsia="ru-RU"/>
              </w:rPr>
              <w:tab/>
            </w:r>
            <w:r w:rsidRPr="0056110E">
              <w:rPr>
                <w:rFonts w:ascii="Times New Roman" w:eastAsia="+mn-ea" w:hAnsi="Times New Roman"/>
                <w:bCs/>
                <w:sz w:val="28"/>
                <w:szCs w:val="28"/>
                <w:lang w:eastAsia="ru-RU"/>
              </w:rPr>
              <w:br w:type="page"/>
            </w:r>
            <w:bookmarkStart w:id="1" w:name="_Hlk73632186"/>
            <w:r w:rsidRPr="0056110E">
              <w:rPr>
                <w:rFonts w:ascii="Times New Roman" w:hAnsi="Times New Roman"/>
                <w:b/>
                <w:bCs/>
                <w:sz w:val="24"/>
                <w:szCs w:val="24"/>
              </w:rPr>
              <w:t xml:space="preserve">Личностные результаты </w:t>
            </w:r>
          </w:p>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 xml:space="preserve">реализации программы воспитания </w:t>
            </w:r>
          </w:p>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i/>
                <w:iCs/>
                <w:sz w:val="24"/>
                <w:szCs w:val="24"/>
              </w:rPr>
              <w:t>(дескрипторы)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 xml:space="preserve">Код личностных результатов </w:t>
            </w:r>
            <w:r w:rsidRPr="0056110E">
              <w:rPr>
                <w:rFonts w:ascii="Times New Roman" w:hAnsi="Times New Roman"/>
                <w:b/>
                <w:bCs/>
                <w:sz w:val="24"/>
                <w:szCs w:val="24"/>
              </w:rPr>
              <w:br/>
              <w:t xml:space="preserve">реализации </w:t>
            </w:r>
            <w:r w:rsidRPr="0056110E">
              <w:rPr>
                <w:rFonts w:ascii="Times New Roman" w:hAnsi="Times New Roman"/>
                <w:b/>
                <w:bCs/>
                <w:sz w:val="24"/>
                <w:szCs w:val="24"/>
              </w:rPr>
              <w:br/>
              <w:t xml:space="preserve">программы </w:t>
            </w:r>
            <w:r w:rsidRPr="0056110E">
              <w:rPr>
                <w:rFonts w:ascii="Times New Roman" w:hAnsi="Times New Roman"/>
                <w:b/>
                <w:bCs/>
                <w:sz w:val="24"/>
                <w:szCs w:val="24"/>
              </w:rPr>
              <w:br/>
              <w:t>воспитания</w:t>
            </w:r>
          </w:p>
        </w:tc>
      </w:tr>
      <w:tr w:rsidR="001715AB" w:rsidRPr="0056110E" w:rsidTr="001715AB">
        <w:trPr>
          <w:trHeight w:val="268"/>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jc w:val="both"/>
              <w:rPr>
                <w:rFonts w:ascii="Times New Roman" w:hAnsi="Times New Roman"/>
                <w:b/>
                <w:bCs/>
                <w:i/>
                <w:iCs/>
                <w:sz w:val="24"/>
                <w:szCs w:val="24"/>
                <w:lang w:val="x-none" w:eastAsia="x-none"/>
              </w:rPr>
            </w:pPr>
            <w:r w:rsidRPr="0056110E">
              <w:rPr>
                <w:rFonts w:ascii="Times New Roman" w:hAnsi="Times New Roman"/>
                <w:sz w:val="24"/>
                <w:szCs w:val="24"/>
              </w:rPr>
              <w:t>Осознающий себя гражданином и защитником великой страны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1</w:t>
            </w:r>
          </w:p>
        </w:tc>
      </w:tr>
      <w:tr w:rsidR="001715AB" w:rsidRPr="0056110E" w:rsidTr="001715AB">
        <w:trPr>
          <w:trHeight w:val="1579"/>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ind w:firstLine="33"/>
              <w:jc w:val="both"/>
              <w:rPr>
                <w:rFonts w:ascii="Times New Roman" w:hAnsi="Times New Roman"/>
                <w:b/>
                <w:bCs/>
                <w:sz w:val="24"/>
                <w:szCs w:val="24"/>
              </w:rPr>
            </w:pPr>
            <w:r w:rsidRPr="0056110E">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2</w:t>
            </w:r>
          </w:p>
        </w:tc>
      </w:tr>
      <w:tr w:rsidR="001715AB" w:rsidRPr="0056110E" w:rsidTr="001715AB">
        <w:trPr>
          <w:trHeight w:val="1849"/>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ind w:firstLine="33"/>
              <w:jc w:val="both"/>
              <w:rPr>
                <w:rFonts w:ascii="Times New Roman" w:hAnsi="Times New Roman"/>
                <w:b/>
                <w:bCs/>
                <w:sz w:val="24"/>
                <w:szCs w:val="24"/>
              </w:rPr>
            </w:pPr>
            <w:r w:rsidRPr="0056110E">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3</w:t>
            </w:r>
          </w:p>
        </w:tc>
      </w:tr>
      <w:tr w:rsidR="001715AB" w:rsidRPr="0056110E" w:rsidTr="001715AB">
        <w:trPr>
          <w:trHeight w:val="1058"/>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ind w:firstLine="33"/>
              <w:jc w:val="both"/>
              <w:rPr>
                <w:rFonts w:ascii="Times New Roman" w:hAnsi="Times New Roman"/>
                <w:b/>
                <w:bCs/>
                <w:sz w:val="24"/>
                <w:szCs w:val="24"/>
              </w:rPr>
            </w:pPr>
            <w:r w:rsidRPr="0056110E">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4</w:t>
            </w:r>
          </w:p>
        </w:tc>
      </w:tr>
      <w:tr w:rsidR="001715AB" w:rsidRPr="0056110E" w:rsidTr="001715AB">
        <w:trPr>
          <w:trHeight w:val="1058"/>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ind w:firstLine="33"/>
              <w:jc w:val="both"/>
              <w:rPr>
                <w:rFonts w:ascii="Times New Roman" w:hAnsi="Times New Roman"/>
                <w:b/>
                <w:bCs/>
                <w:sz w:val="24"/>
                <w:szCs w:val="24"/>
              </w:rPr>
            </w:pPr>
            <w:r w:rsidRPr="0056110E">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5</w:t>
            </w:r>
          </w:p>
        </w:tc>
      </w:tr>
      <w:tr w:rsidR="001715AB" w:rsidRPr="0056110E" w:rsidTr="001715AB">
        <w:trPr>
          <w:trHeight w:val="521"/>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ind w:firstLine="33"/>
              <w:jc w:val="both"/>
              <w:rPr>
                <w:rFonts w:ascii="Times New Roman" w:hAnsi="Times New Roman"/>
                <w:b/>
                <w:bCs/>
                <w:sz w:val="24"/>
                <w:szCs w:val="24"/>
              </w:rPr>
            </w:pPr>
            <w:r w:rsidRPr="0056110E">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6</w:t>
            </w:r>
          </w:p>
        </w:tc>
      </w:tr>
      <w:tr w:rsidR="001715AB" w:rsidRPr="0056110E" w:rsidTr="001715AB">
        <w:trPr>
          <w:trHeight w:val="255"/>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ind w:firstLine="33"/>
              <w:jc w:val="both"/>
              <w:rPr>
                <w:rFonts w:ascii="Times New Roman" w:hAnsi="Times New Roman"/>
                <w:b/>
                <w:bCs/>
                <w:sz w:val="24"/>
                <w:szCs w:val="24"/>
              </w:rPr>
            </w:pPr>
            <w:r w:rsidRPr="0056110E">
              <w:rPr>
                <w:rFonts w:ascii="Times New Roman" w:hAnsi="Times New Roman"/>
                <w:sz w:val="24"/>
                <w:szCs w:val="24"/>
              </w:rPr>
              <w:t xml:space="preserve">Осознающий приоритетную ценность личности человека; </w:t>
            </w:r>
            <w:r w:rsidRPr="0056110E">
              <w:rPr>
                <w:rFonts w:ascii="Times New Roman" w:hAnsi="Times New Roman"/>
                <w:sz w:val="24"/>
                <w:szCs w:val="24"/>
              </w:rPr>
              <w:lastRenderedPageBreak/>
              <w:t>уважающий собственную и чужую уникальность в различных ситуациях, во всех формах и видах деятельности.</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lastRenderedPageBreak/>
              <w:t>ЛР 7</w:t>
            </w:r>
          </w:p>
        </w:tc>
      </w:tr>
      <w:tr w:rsidR="001715AB" w:rsidRPr="0056110E" w:rsidTr="001715AB">
        <w:trPr>
          <w:trHeight w:val="1311"/>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ind w:firstLine="33"/>
              <w:jc w:val="both"/>
              <w:rPr>
                <w:rFonts w:ascii="Times New Roman" w:hAnsi="Times New Roman"/>
                <w:b/>
                <w:bCs/>
                <w:sz w:val="24"/>
                <w:szCs w:val="24"/>
              </w:rPr>
            </w:pPr>
            <w:r w:rsidRPr="0056110E">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8</w:t>
            </w:r>
          </w:p>
        </w:tc>
      </w:tr>
      <w:tr w:rsidR="001715AB" w:rsidRPr="0056110E" w:rsidTr="001715AB">
        <w:trPr>
          <w:trHeight w:val="1579"/>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ind w:firstLine="33"/>
              <w:jc w:val="both"/>
              <w:rPr>
                <w:rFonts w:ascii="Times New Roman" w:hAnsi="Times New Roman"/>
                <w:b/>
                <w:bCs/>
                <w:sz w:val="24"/>
                <w:szCs w:val="24"/>
              </w:rPr>
            </w:pPr>
            <w:r w:rsidRPr="0056110E">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9</w:t>
            </w:r>
          </w:p>
        </w:tc>
      </w:tr>
      <w:tr w:rsidR="001715AB" w:rsidRPr="0056110E" w:rsidTr="001715AB">
        <w:trPr>
          <w:trHeight w:val="537"/>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jc w:val="both"/>
              <w:rPr>
                <w:rFonts w:ascii="Times New Roman" w:hAnsi="Times New Roman"/>
                <w:b/>
                <w:bCs/>
                <w:sz w:val="24"/>
                <w:szCs w:val="24"/>
              </w:rPr>
            </w:pPr>
            <w:r w:rsidRPr="0056110E">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10</w:t>
            </w:r>
          </w:p>
        </w:tc>
      </w:tr>
      <w:tr w:rsidR="001715AB" w:rsidRPr="0056110E" w:rsidTr="001715AB">
        <w:trPr>
          <w:trHeight w:val="537"/>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jc w:val="both"/>
              <w:rPr>
                <w:rFonts w:ascii="Times New Roman" w:hAnsi="Times New Roman"/>
                <w:b/>
                <w:bCs/>
                <w:sz w:val="24"/>
                <w:szCs w:val="24"/>
              </w:rPr>
            </w:pPr>
            <w:r w:rsidRPr="0056110E">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11</w:t>
            </w:r>
          </w:p>
        </w:tc>
      </w:tr>
      <w:tr w:rsidR="001715AB" w:rsidRPr="0056110E" w:rsidTr="001715AB">
        <w:trPr>
          <w:trHeight w:val="1058"/>
        </w:trPr>
        <w:tc>
          <w:tcPr>
            <w:tcW w:w="7304" w:type="dxa"/>
            <w:tcBorders>
              <w:top w:val="single" w:sz="8" w:space="0" w:color="000000"/>
              <w:left w:val="single" w:sz="8" w:space="0" w:color="000000"/>
              <w:bottom w:val="single" w:sz="8" w:space="0" w:color="000000"/>
              <w:right w:val="single" w:sz="8" w:space="0" w:color="000000"/>
            </w:tcBorders>
            <w:hideMark/>
          </w:tcPr>
          <w:p w:rsidR="000E7439" w:rsidRPr="0056110E" w:rsidRDefault="000E7439" w:rsidP="001715AB">
            <w:pPr>
              <w:spacing w:after="0" w:line="240" w:lineRule="auto"/>
              <w:jc w:val="both"/>
              <w:rPr>
                <w:rFonts w:ascii="Times New Roman" w:hAnsi="Times New Roman"/>
                <w:b/>
                <w:bCs/>
                <w:sz w:val="24"/>
                <w:szCs w:val="24"/>
              </w:rPr>
            </w:pPr>
            <w:r w:rsidRPr="0056110E">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03" w:type="dxa"/>
            <w:tcBorders>
              <w:top w:val="single" w:sz="4" w:space="0" w:color="auto"/>
              <w:left w:val="single" w:sz="4" w:space="0" w:color="auto"/>
              <w:bottom w:val="single" w:sz="4" w:space="0" w:color="auto"/>
              <w:right w:val="single" w:sz="4" w:space="0" w:color="auto"/>
            </w:tcBorders>
            <w:vAlign w:val="center"/>
            <w:hideMark/>
          </w:tcPr>
          <w:p w:rsidR="000E7439" w:rsidRPr="0056110E" w:rsidRDefault="000E7439" w:rsidP="001715AB">
            <w:pPr>
              <w:spacing w:after="0" w:line="240" w:lineRule="auto"/>
              <w:ind w:firstLine="33"/>
              <w:jc w:val="center"/>
              <w:rPr>
                <w:rFonts w:ascii="Times New Roman" w:hAnsi="Times New Roman"/>
                <w:b/>
                <w:bCs/>
                <w:sz w:val="24"/>
                <w:szCs w:val="24"/>
              </w:rPr>
            </w:pPr>
            <w:r w:rsidRPr="0056110E">
              <w:rPr>
                <w:rFonts w:ascii="Times New Roman" w:hAnsi="Times New Roman"/>
                <w:b/>
                <w:bCs/>
                <w:sz w:val="24"/>
                <w:szCs w:val="24"/>
              </w:rPr>
              <w:t>ЛР 12</w:t>
            </w:r>
          </w:p>
        </w:tc>
        <w:bookmarkEnd w:id="1"/>
      </w:tr>
    </w:tbl>
    <w:p w:rsidR="000E7439" w:rsidRPr="0056110E" w:rsidRDefault="000E7439" w:rsidP="005A4FFE">
      <w:pPr>
        <w:autoSpaceDE w:val="0"/>
        <w:autoSpaceDN w:val="0"/>
        <w:adjustRightInd w:val="0"/>
        <w:spacing w:after="0" w:line="240" w:lineRule="auto"/>
        <w:ind w:firstLine="709"/>
        <w:jc w:val="both"/>
        <w:rPr>
          <w:rFonts w:ascii="Times New Roman" w:eastAsia="Calibri" w:hAnsi="Times New Roman"/>
          <w:sz w:val="28"/>
          <w:szCs w:val="28"/>
        </w:rPr>
      </w:pPr>
    </w:p>
    <w:p w:rsidR="00FA309B" w:rsidRPr="0056110E" w:rsidRDefault="00126A5B" w:rsidP="005A4FFE">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w:t>
      </w:r>
      <w:r w:rsidR="001D2409" w:rsidRPr="0056110E">
        <w:rPr>
          <w:rFonts w:ascii="Times New Roman" w:eastAsia="Calibri" w:hAnsi="Times New Roman"/>
          <w:sz w:val="28"/>
          <w:szCs w:val="28"/>
        </w:rPr>
        <w:t xml:space="preserve"> ППКРС</w:t>
      </w:r>
      <w:r w:rsidRPr="0056110E">
        <w:rPr>
          <w:rFonts w:ascii="Times New Roman" w:eastAsia="Calibri" w:hAnsi="Times New Roman"/>
          <w:sz w:val="28"/>
          <w:szCs w:val="28"/>
        </w:rPr>
        <w:t>.</w:t>
      </w: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807B31" w:rsidRPr="0056110E" w:rsidRDefault="00807B31" w:rsidP="004A3299">
      <w:pPr>
        <w:autoSpaceDE w:val="0"/>
        <w:spacing w:after="0" w:line="240" w:lineRule="auto"/>
        <w:jc w:val="center"/>
        <w:rPr>
          <w:rFonts w:ascii="Times New Roman" w:hAnsi="Times New Roman"/>
          <w:b/>
          <w:sz w:val="24"/>
          <w:szCs w:val="24"/>
        </w:rPr>
      </w:pPr>
    </w:p>
    <w:p w:rsidR="00807B31" w:rsidRPr="0056110E" w:rsidRDefault="00807B31" w:rsidP="004A3299">
      <w:pPr>
        <w:autoSpaceDE w:val="0"/>
        <w:spacing w:after="0" w:line="240" w:lineRule="auto"/>
        <w:jc w:val="center"/>
        <w:rPr>
          <w:rFonts w:ascii="Times New Roman" w:hAnsi="Times New Roman"/>
          <w:b/>
          <w:sz w:val="24"/>
          <w:szCs w:val="24"/>
        </w:rPr>
      </w:pPr>
    </w:p>
    <w:p w:rsidR="00807B31" w:rsidRPr="0056110E" w:rsidRDefault="00807B31" w:rsidP="004A3299">
      <w:pPr>
        <w:autoSpaceDE w:val="0"/>
        <w:spacing w:after="0" w:line="240" w:lineRule="auto"/>
        <w:jc w:val="center"/>
        <w:rPr>
          <w:rFonts w:ascii="Times New Roman" w:hAnsi="Times New Roman"/>
          <w:b/>
          <w:sz w:val="24"/>
          <w:szCs w:val="24"/>
        </w:rPr>
      </w:pPr>
    </w:p>
    <w:p w:rsidR="00807B31" w:rsidRPr="0056110E" w:rsidRDefault="00807B31" w:rsidP="004A3299">
      <w:pPr>
        <w:autoSpaceDE w:val="0"/>
        <w:spacing w:after="0" w:line="240" w:lineRule="auto"/>
        <w:jc w:val="center"/>
        <w:rPr>
          <w:rFonts w:ascii="Times New Roman" w:hAnsi="Times New Roman"/>
          <w:b/>
          <w:sz w:val="24"/>
          <w:szCs w:val="24"/>
        </w:rPr>
      </w:pPr>
    </w:p>
    <w:p w:rsidR="001D2409" w:rsidRPr="0056110E" w:rsidRDefault="001D2409" w:rsidP="00E148B9">
      <w:pPr>
        <w:autoSpaceDE w:val="0"/>
        <w:spacing w:after="0" w:line="240" w:lineRule="auto"/>
        <w:rPr>
          <w:rFonts w:ascii="Times New Roman" w:hAnsi="Times New Roman"/>
          <w:b/>
          <w:sz w:val="24"/>
          <w:szCs w:val="24"/>
        </w:rPr>
      </w:pPr>
    </w:p>
    <w:p w:rsidR="001D2409" w:rsidRPr="0056110E" w:rsidRDefault="001D2409" w:rsidP="004A3299">
      <w:pPr>
        <w:autoSpaceDE w:val="0"/>
        <w:spacing w:after="0" w:line="240" w:lineRule="auto"/>
        <w:jc w:val="center"/>
        <w:rPr>
          <w:rFonts w:ascii="Times New Roman" w:hAnsi="Times New Roman"/>
          <w:b/>
          <w:sz w:val="24"/>
          <w:szCs w:val="24"/>
        </w:rPr>
      </w:pPr>
    </w:p>
    <w:p w:rsidR="000E7439" w:rsidRPr="0056110E" w:rsidRDefault="000E7439">
      <w:pPr>
        <w:suppressAutoHyphens w:val="0"/>
        <w:spacing w:after="160" w:line="259" w:lineRule="auto"/>
        <w:rPr>
          <w:rFonts w:ascii="Times New Roman" w:hAnsi="Times New Roman"/>
          <w:b/>
          <w:sz w:val="24"/>
          <w:szCs w:val="24"/>
        </w:rPr>
      </w:pPr>
      <w:r w:rsidRPr="0056110E">
        <w:rPr>
          <w:rFonts w:ascii="Times New Roman" w:hAnsi="Times New Roman"/>
          <w:b/>
          <w:sz w:val="24"/>
          <w:szCs w:val="24"/>
        </w:rPr>
        <w:br w:type="page"/>
      </w:r>
    </w:p>
    <w:p w:rsidR="004A3299" w:rsidRPr="0056110E" w:rsidRDefault="004A3299" w:rsidP="004A3299">
      <w:pPr>
        <w:autoSpaceDE w:val="0"/>
        <w:spacing w:after="0" w:line="240" w:lineRule="auto"/>
        <w:jc w:val="center"/>
        <w:rPr>
          <w:rFonts w:ascii="Times New Roman" w:hAnsi="Times New Roman"/>
          <w:b/>
          <w:sz w:val="24"/>
          <w:szCs w:val="24"/>
        </w:rPr>
      </w:pPr>
      <w:r w:rsidRPr="0056110E">
        <w:rPr>
          <w:rFonts w:ascii="Times New Roman" w:hAnsi="Times New Roman"/>
          <w:b/>
          <w:sz w:val="24"/>
          <w:szCs w:val="24"/>
        </w:rPr>
        <w:lastRenderedPageBreak/>
        <w:t>2. ОБЩАЯ ХАРАКТЕРИСТИКА</w:t>
      </w:r>
      <w:r w:rsidR="006640DE" w:rsidRPr="0056110E">
        <w:rPr>
          <w:rFonts w:ascii="Times New Roman" w:hAnsi="Times New Roman"/>
          <w:b/>
          <w:sz w:val="24"/>
          <w:szCs w:val="24"/>
        </w:rPr>
        <w:t xml:space="preserve"> УЧЕБНОЙ ДИСЦИПЛИНЫ </w:t>
      </w:r>
    </w:p>
    <w:p w:rsidR="004A3299" w:rsidRPr="0056110E" w:rsidRDefault="004A3299" w:rsidP="004A3299">
      <w:pPr>
        <w:autoSpaceDE w:val="0"/>
        <w:spacing w:after="0" w:line="240" w:lineRule="auto"/>
        <w:jc w:val="center"/>
        <w:rPr>
          <w:rFonts w:ascii="Times New Roman" w:hAnsi="Times New Roman"/>
          <w:b/>
          <w:sz w:val="24"/>
          <w:szCs w:val="24"/>
        </w:rPr>
      </w:pPr>
    </w:p>
    <w:p w:rsidR="00F84D93" w:rsidRPr="0056110E" w:rsidRDefault="00F84D93" w:rsidP="004A3299">
      <w:pPr>
        <w:autoSpaceDE w:val="0"/>
        <w:spacing w:after="0" w:line="240" w:lineRule="auto"/>
        <w:jc w:val="center"/>
        <w:rPr>
          <w:rFonts w:ascii="Times New Roman" w:hAnsi="Times New Roman"/>
          <w:b/>
          <w:sz w:val="24"/>
          <w:szCs w:val="24"/>
        </w:rPr>
      </w:pPr>
    </w:p>
    <w:p w:rsidR="004A3299" w:rsidRPr="0056110E" w:rsidRDefault="004A3299"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w:t>
      </w:r>
    </w:p>
    <w:p w:rsidR="004A3299" w:rsidRPr="0056110E" w:rsidRDefault="004A3299"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w:t>
      </w:r>
    </w:p>
    <w:p w:rsidR="004A3299" w:rsidRPr="0056110E" w:rsidRDefault="004A3299" w:rsidP="0082060B">
      <w:pPr>
        <w:autoSpaceDE w:val="0"/>
        <w:spacing w:after="0" w:line="240" w:lineRule="auto"/>
        <w:ind w:firstLine="709"/>
        <w:jc w:val="both"/>
        <w:rPr>
          <w:rFonts w:ascii="Times New Roman" w:hAnsi="Times New Roman"/>
          <w:strike/>
          <w:sz w:val="28"/>
          <w:szCs w:val="28"/>
        </w:rPr>
      </w:pPr>
      <w:r w:rsidRPr="0056110E">
        <w:rPr>
          <w:rFonts w:ascii="Times New Roman" w:hAnsi="Times New Roman"/>
          <w:sz w:val="28"/>
          <w:szCs w:val="28"/>
        </w:rPr>
        <w:t>При освоении ОПОП СПО по профессиям социально-экономического профиля профессионального образования математика изучается более углубленно, как профильная учебная дисциплина, учитывающая специфику осваиваемых профессий. Это выражается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практических занятий обучающихся.</w:t>
      </w:r>
    </w:p>
    <w:p w:rsidR="004A3299" w:rsidRPr="0056110E" w:rsidRDefault="004A3299"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Общие цели изучения математики традиционно реализуются в четырех направлениях:</w:t>
      </w:r>
    </w:p>
    <w:p w:rsidR="004A3299" w:rsidRPr="0056110E" w:rsidRDefault="004A3299"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1) общее представление об идеях и методах математики;</w:t>
      </w:r>
    </w:p>
    <w:p w:rsidR="004A3299" w:rsidRPr="0056110E" w:rsidRDefault="004A3299"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2) интеллектуальное развитие;</w:t>
      </w:r>
    </w:p>
    <w:p w:rsidR="004A3299" w:rsidRPr="0056110E" w:rsidRDefault="004A3299"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3) овладение необходимыми конкретными знаниями и умениями;</w:t>
      </w:r>
    </w:p>
    <w:p w:rsidR="004A3299" w:rsidRPr="0056110E" w:rsidRDefault="004A3299"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4) воспитательное воздействие.</w:t>
      </w:r>
    </w:p>
    <w:p w:rsidR="004A3299" w:rsidRPr="0056110E" w:rsidRDefault="004A3299"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Профилизация целей математического образования отражается на выборе приоритетов в организации учебной деятельности обучающихся. Для социально-экономического профиля 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 </w:t>
      </w:r>
    </w:p>
    <w:p w:rsidR="00807B31" w:rsidRPr="0056110E" w:rsidRDefault="004A3299"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Изучение математики как профильной общеобразовательной учебной дисциплины, учитывающей специфику осваиваемых обучающимися профессий СПО, обеспечивается:</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выбором различных подходов к введению основных понятий;</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формированием системы учебных заданий, обеспечивающих эффективное осуществление выбранных целевых установок;</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обогащением спектра стилей учебной деятельности за счет согласования с ведущими деятельностными характеристиками выбранной профессии.</w:t>
      </w:r>
    </w:p>
    <w:p w:rsidR="00807B31" w:rsidRPr="0056110E" w:rsidRDefault="004A3299"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Профильная составляющая отражается в требованиях к подготовке обучающихся в части:</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общей системы знаний: содержательные примеры использования математических идей и методов в профессиональной деятельности;</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умений: различие в уровне требований к сложности применяемых алгоритмов;</w:t>
      </w:r>
    </w:p>
    <w:p w:rsidR="004A3299"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lastRenderedPageBreak/>
        <w:t xml:space="preserve">- </w:t>
      </w:r>
      <w:r w:rsidR="004A3299" w:rsidRPr="0056110E">
        <w:rPr>
          <w:rFonts w:ascii="Times New Roman" w:hAnsi="Times New Roman"/>
          <w:sz w:val="28"/>
          <w:szCs w:val="28"/>
        </w:rPr>
        <w:t>практического использования приобретенных знаний и умений: индивидуального учебного опыта в построении математических моделей, выполнении исследовательских проектов.</w:t>
      </w:r>
    </w:p>
    <w:p w:rsidR="004A3299" w:rsidRPr="0056110E" w:rsidRDefault="004A3299"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807B31" w:rsidRPr="0056110E" w:rsidRDefault="004A3299"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Содержание учебной дисциплины разработано в соответствии с основными содержательными линиями обучения математике:</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стохастическая линия, основанная на развитии комбинаторных умений, представлений о вероятностно-статистических закономерностях окружающего мира.</w:t>
      </w:r>
    </w:p>
    <w:p w:rsidR="004A3299" w:rsidRPr="0056110E" w:rsidRDefault="004A3299"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Разделы (темы), включенные в содержание учебной дисциплины, являются общими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w:t>
      </w:r>
    </w:p>
    <w:p w:rsidR="004A3299" w:rsidRPr="0056110E" w:rsidRDefault="006F73A5"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lang w:eastAsia="ru-RU" w:bidi="ru-RU"/>
        </w:rPr>
        <w:t>В тематическом плане программы</w:t>
      </w:r>
      <w:r w:rsidR="004A3299" w:rsidRPr="0056110E">
        <w:rPr>
          <w:rFonts w:ascii="Times New Roman" w:hAnsi="Times New Roman"/>
          <w:sz w:val="28"/>
          <w:szCs w:val="28"/>
        </w:rPr>
        <w:t xml:space="preserve"> учебный материал представлен в форме чередующегося развертывания основных содержательных линий (алгебраической, теоретико-функциональной, уравнений и неравенств, геометрической, стохастической), что позволяет гибко использовать их </w:t>
      </w:r>
      <w:r w:rsidR="004A3299" w:rsidRPr="0056110E">
        <w:rPr>
          <w:rFonts w:ascii="Times New Roman" w:hAnsi="Times New Roman"/>
          <w:sz w:val="28"/>
          <w:szCs w:val="28"/>
        </w:rPr>
        <w:lastRenderedPageBreak/>
        <w:t>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глубину изучения материала, уровень подготовки обучающихся по предмету.</w:t>
      </w:r>
    </w:p>
    <w:p w:rsidR="004A3299" w:rsidRPr="0056110E" w:rsidRDefault="004A3299" w:rsidP="0082060B">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Изучение общеобразовательной учебной дисциплины «Математика» завершается подведением итогов в форме экзамена в рамках промежуточной аттестации обучающихся в процессе освоения основной ОПОП СПО ППКРС с получением среднего общего образования.</w:t>
      </w:r>
    </w:p>
    <w:p w:rsidR="00FA309B" w:rsidRPr="0056110E" w:rsidRDefault="00FA309B" w:rsidP="00FA309B">
      <w:pPr>
        <w:autoSpaceDE w:val="0"/>
        <w:spacing w:after="0" w:line="240" w:lineRule="auto"/>
        <w:jc w:val="both"/>
        <w:rPr>
          <w:rFonts w:ascii="Times New Roman" w:hAnsi="Times New Roman"/>
          <w:sz w:val="28"/>
          <w:szCs w:val="28"/>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84D93" w:rsidRPr="0056110E" w:rsidRDefault="00F84D93" w:rsidP="00FA309B">
      <w:pPr>
        <w:autoSpaceDE w:val="0"/>
        <w:spacing w:after="0" w:line="240" w:lineRule="auto"/>
        <w:ind w:left="-720"/>
        <w:jc w:val="center"/>
        <w:rPr>
          <w:rFonts w:ascii="Times New Roman" w:hAnsi="Times New Roman"/>
          <w:b/>
          <w:sz w:val="24"/>
          <w:szCs w:val="24"/>
        </w:rPr>
      </w:pPr>
    </w:p>
    <w:p w:rsidR="00F84D93" w:rsidRPr="0056110E" w:rsidRDefault="00F84D93" w:rsidP="00FA309B">
      <w:pPr>
        <w:autoSpaceDE w:val="0"/>
        <w:spacing w:after="0" w:line="240" w:lineRule="auto"/>
        <w:ind w:left="-720"/>
        <w:jc w:val="center"/>
        <w:rPr>
          <w:rFonts w:ascii="Times New Roman" w:hAnsi="Times New Roman"/>
          <w:b/>
          <w:sz w:val="24"/>
          <w:szCs w:val="24"/>
        </w:rPr>
      </w:pPr>
    </w:p>
    <w:p w:rsidR="00F84D93" w:rsidRPr="0056110E" w:rsidRDefault="00F84D93" w:rsidP="00FA309B">
      <w:pPr>
        <w:autoSpaceDE w:val="0"/>
        <w:spacing w:after="0" w:line="240" w:lineRule="auto"/>
        <w:ind w:left="-720"/>
        <w:jc w:val="center"/>
        <w:rPr>
          <w:rFonts w:ascii="Times New Roman" w:hAnsi="Times New Roman"/>
          <w:b/>
          <w:sz w:val="24"/>
          <w:szCs w:val="24"/>
        </w:rPr>
      </w:pPr>
    </w:p>
    <w:p w:rsidR="00AE52F4" w:rsidRPr="0056110E" w:rsidRDefault="00AE52F4" w:rsidP="00FA309B">
      <w:pPr>
        <w:autoSpaceDE w:val="0"/>
        <w:spacing w:after="0" w:line="240" w:lineRule="auto"/>
        <w:ind w:left="-720"/>
        <w:jc w:val="center"/>
        <w:rPr>
          <w:rFonts w:ascii="Times New Roman" w:hAnsi="Times New Roman"/>
          <w:b/>
          <w:sz w:val="24"/>
          <w:szCs w:val="24"/>
        </w:rPr>
      </w:pPr>
    </w:p>
    <w:p w:rsidR="00F84D93" w:rsidRPr="0056110E" w:rsidRDefault="00F84D93" w:rsidP="00FA309B">
      <w:pPr>
        <w:autoSpaceDE w:val="0"/>
        <w:spacing w:after="0" w:line="240" w:lineRule="auto"/>
        <w:ind w:left="-720"/>
        <w:jc w:val="center"/>
        <w:rPr>
          <w:rFonts w:ascii="Times New Roman" w:hAnsi="Times New Roman"/>
          <w:b/>
          <w:sz w:val="24"/>
          <w:szCs w:val="24"/>
        </w:rPr>
      </w:pPr>
    </w:p>
    <w:p w:rsidR="00F84D93" w:rsidRPr="0056110E" w:rsidRDefault="00F84D93" w:rsidP="00FA309B">
      <w:pPr>
        <w:autoSpaceDE w:val="0"/>
        <w:spacing w:after="0" w:line="240" w:lineRule="auto"/>
        <w:ind w:left="-720"/>
        <w:jc w:val="center"/>
        <w:rPr>
          <w:rFonts w:ascii="Times New Roman" w:hAnsi="Times New Roman"/>
          <w:b/>
          <w:sz w:val="24"/>
          <w:szCs w:val="24"/>
        </w:rPr>
      </w:pPr>
    </w:p>
    <w:p w:rsidR="00F84D93" w:rsidRPr="0056110E" w:rsidRDefault="00F84D93"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ind w:left="-720"/>
        <w:jc w:val="center"/>
        <w:rPr>
          <w:rFonts w:ascii="Times New Roman" w:hAnsi="Times New Roman"/>
          <w:b/>
          <w:sz w:val="24"/>
          <w:szCs w:val="24"/>
        </w:rPr>
      </w:pPr>
    </w:p>
    <w:p w:rsidR="00FA309B" w:rsidRPr="0056110E" w:rsidRDefault="00FA309B" w:rsidP="00FA309B">
      <w:pPr>
        <w:autoSpaceDE w:val="0"/>
        <w:spacing w:after="0" w:line="240" w:lineRule="auto"/>
        <w:rPr>
          <w:rFonts w:ascii="Times New Roman" w:hAnsi="Times New Roman"/>
          <w:b/>
          <w:sz w:val="24"/>
          <w:szCs w:val="24"/>
        </w:rPr>
      </w:pPr>
    </w:p>
    <w:p w:rsidR="00807B31" w:rsidRPr="0056110E" w:rsidRDefault="00807B31" w:rsidP="00FA309B">
      <w:pPr>
        <w:autoSpaceDE w:val="0"/>
        <w:spacing w:after="0" w:line="240" w:lineRule="auto"/>
        <w:rPr>
          <w:rFonts w:ascii="Times New Roman" w:hAnsi="Times New Roman"/>
          <w:b/>
          <w:sz w:val="24"/>
          <w:szCs w:val="24"/>
        </w:rPr>
      </w:pPr>
    </w:p>
    <w:p w:rsidR="004A3299" w:rsidRPr="0056110E" w:rsidRDefault="004A3299" w:rsidP="004A3299">
      <w:pPr>
        <w:autoSpaceDE w:val="0"/>
        <w:spacing w:after="0" w:line="240" w:lineRule="auto"/>
        <w:jc w:val="center"/>
        <w:rPr>
          <w:rFonts w:ascii="Times New Roman" w:hAnsi="Times New Roman"/>
          <w:b/>
          <w:sz w:val="24"/>
          <w:szCs w:val="24"/>
        </w:rPr>
      </w:pPr>
      <w:r w:rsidRPr="0056110E">
        <w:rPr>
          <w:rFonts w:ascii="Times New Roman" w:hAnsi="Times New Roman"/>
          <w:b/>
          <w:sz w:val="24"/>
          <w:szCs w:val="24"/>
        </w:rPr>
        <w:lastRenderedPageBreak/>
        <w:t xml:space="preserve">3. МЕСТО УЧЕБНОЙ ДИСЦИПЛИНЫ В УЧЕБНОМ ПЛАНЕ </w:t>
      </w:r>
    </w:p>
    <w:p w:rsidR="004A3299" w:rsidRPr="0056110E" w:rsidRDefault="004A3299" w:rsidP="004A3299">
      <w:pPr>
        <w:autoSpaceDE w:val="0"/>
        <w:spacing w:after="0" w:line="240" w:lineRule="auto"/>
        <w:jc w:val="both"/>
        <w:rPr>
          <w:rFonts w:ascii="Times New Roman" w:hAnsi="Times New Roman"/>
          <w:sz w:val="24"/>
          <w:szCs w:val="24"/>
        </w:rPr>
      </w:pPr>
    </w:p>
    <w:p w:rsidR="00F84D93" w:rsidRPr="0056110E" w:rsidRDefault="00F84D93" w:rsidP="004A3299">
      <w:pPr>
        <w:autoSpaceDE w:val="0"/>
        <w:spacing w:after="0" w:line="240" w:lineRule="auto"/>
        <w:jc w:val="both"/>
        <w:rPr>
          <w:rFonts w:ascii="Times New Roman" w:hAnsi="Times New Roman"/>
          <w:sz w:val="24"/>
          <w:szCs w:val="24"/>
        </w:rPr>
      </w:pPr>
    </w:p>
    <w:p w:rsidR="00F067E1" w:rsidRPr="0056110E" w:rsidRDefault="00F067E1" w:rsidP="00F067E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Учебная дисциплина «Математика» является базовым </w:t>
      </w:r>
      <w:r w:rsidRPr="0056110E">
        <w:rPr>
          <w:rFonts w:ascii="Times New Roman" w:eastAsia="Calibri" w:hAnsi="Times New Roman"/>
          <w:sz w:val="28"/>
          <w:szCs w:val="28"/>
        </w:rPr>
        <w:t>общеобразовательным</w:t>
      </w:r>
      <w:r w:rsidRPr="0056110E">
        <w:rPr>
          <w:rFonts w:ascii="Times New Roman" w:hAnsi="Times New Roman"/>
          <w:sz w:val="28"/>
          <w:szCs w:val="28"/>
        </w:rPr>
        <w:t xml:space="preserve"> учебным предметом обязательной предметной области «Математика и информатика» ФГОС </w:t>
      </w:r>
      <w:r w:rsidRPr="0056110E">
        <w:rPr>
          <w:rFonts w:ascii="Times New Roman" w:eastAsia="Calibri" w:hAnsi="Times New Roman"/>
          <w:sz w:val="28"/>
          <w:szCs w:val="28"/>
        </w:rPr>
        <w:t>СОО.</w:t>
      </w:r>
    </w:p>
    <w:p w:rsidR="00F067E1" w:rsidRPr="0056110E" w:rsidRDefault="00F067E1" w:rsidP="00F067E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Учебная дисциплина «Математика» изучается в </w:t>
      </w:r>
      <w:r w:rsidRPr="0056110E">
        <w:rPr>
          <w:rFonts w:ascii="Times New Roman" w:eastAsia="Calibri" w:hAnsi="Times New Roman"/>
          <w:sz w:val="28"/>
          <w:szCs w:val="28"/>
        </w:rPr>
        <w:t>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(ППКРС).</w:t>
      </w:r>
    </w:p>
    <w:p w:rsidR="00807B31" w:rsidRPr="0056110E" w:rsidRDefault="00F067E1" w:rsidP="00F067E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В учебных планах ППКРС место</w:t>
      </w:r>
      <w:r w:rsidRPr="0056110E">
        <w:rPr>
          <w:rFonts w:ascii="Times New Roman" w:eastAsia="Calibri" w:hAnsi="Times New Roman"/>
          <w:sz w:val="28"/>
          <w:szCs w:val="28"/>
        </w:rPr>
        <w:t xml:space="preserve"> учебной дисциплины</w:t>
      </w:r>
      <w:r w:rsidRPr="0056110E">
        <w:rPr>
          <w:rFonts w:ascii="Times New Roman" w:hAnsi="Times New Roman"/>
          <w:sz w:val="28"/>
          <w:szCs w:val="28"/>
        </w:rPr>
        <w:t xml:space="preserve"> «Математика» входит в состав общих общеобразовательных учебных дисциплин – профильных, формируемых из обязательных предметных областей ФГОС среднего общего образования</w:t>
      </w:r>
      <w:r w:rsidR="00BA50E8" w:rsidRPr="0056110E">
        <w:rPr>
          <w:rFonts w:ascii="Times New Roman" w:hAnsi="Times New Roman"/>
          <w:sz w:val="28"/>
          <w:szCs w:val="28"/>
        </w:rPr>
        <w:t xml:space="preserve"> по выбору</w:t>
      </w:r>
      <w:r w:rsidRPr="0056110E">
        <w:rPr>
          <w:rFonts w:ascii="Times New Roman" w:hAnsi="Times New Roman"/>
          <w:sz w:val="28"/>
          <w:szCs w:val="28"/>
        </w:rPr>
        <w:t xml:space="preserve">, для профессий СПО </w:t>
      </w:r>
      <w:r w:rsidRPr="0056110E">
        <w:rPr>
          <w:rFonts w:ascii="Times New Roman" w:eastAsia="Calibri" w:hAnsi="Times New Roman"/>
          <w:sz w:val="28"/>
          <w:szCs w:val="28"/>
        </w:rPr>
        <w:t xml:space="preserve">социально-экономического </w:t>
      </w:r>
      <w:r w:rsidRPr="0056110E">
        <w:rPr>
          <w:rFonts w:ascii="Times New Roman" w:hAnsi="Times New Roman"/>
          <w:sz w:val="28"/>
          <w:szCs w:val="28"/>
        </w:rPr>
        <w:t>профиля профессионального образования.</w:t>
      </w:r>
    </w:p>
    <w:p w:rsidR="00807B31" w:rsidRPr="0056110E" w:rsidRDefault="00807B31" w:rsidP="00807B31">
      <w:pPr>
        <w:tabs>
          <w:tab w:val="left" w:pos="1134"/>
        </w:tabs>
        <w:suppressAutoHyphens w:val="0"/>
        <w:spacing w:after="0" w:line="240" w:lineRule="auto"/>
        <w:ind w:firstLine="1134"/>
        <w:jc w:val="both"/>
        <w:rPr>
          <w:rFonts w:ascii="Times New Roman" w:eastAsia="Calibri" w:hAnsi="Times New Roman"/>
          <w:sz w:val="28"/>
          <w:szCs w:val="28"/>
          <w:lang w:eastAsia="en-US"/>
        </w:rPr>
      </w:pPr>
    </w:p>
    <w:p w:rsidR="00807B31" w:rsidRPr="0056110E" w:rsidRDefault="00807B31" w:rsidP="00526FC8">
      <w:pPr>
        <w:autoSpaceDE w:val="0"/>
        <w:spacing w:after="0" w:line="240" w:lineRule="auto"/>
        <w:ind w:firstLine="709"/>
        <w:jc w:val="both"/>
        <w:rPr>
          <w:rFonts w:ascii="Times New Roman" w:hAnsi="Times New Roman"/>
          <w:sz w:val="28"/>
          <w:szCs w:val="28"/>
        </w:rPr>
      </w:pPr>
    </w:p>
    <w:p w:rsidR="002177F0" w:rsidRPr="0056110E" w:rsidRDefault="002177F0" w:rsidP="002177F0">
      <w:pPr>
        <w:autoSpaceDE w:val="0"/>
        <w:spacing w:after="0" w:line="240" w:lineRule="auto"/>
        <w:ind w:firstLine="709"/>
        <w:jc w:val="both"/>
        <w:rPr>
          <w:rFonts w:ascii="Times New Roman" w:hAnsi="Times New Roman"/>
          <w:sz w:val="28"/>
          <w:szCs w:val="28"/>
        </w:rPr>
      </w:pPr>
    </w:p>
    <w:p w:rsidR="004A3299" w:rsidRPr="0056110E" w:rsidRDefault="004A3299" w:rsidP="004A3299">
      <w:pPr>
        <w:autoSpaceDE w:val="0"/>
        <w:spacing w:after="0" w:line="240" w:lineRule="auto"/>
        <w:ind w:firstLine="708"/>
        <w:jc w:val="both"/>
        <w:rPr>
          <w:rFonts w:ascii="Times New Roman" w:hAnsi="Times New Roman"/>
          <w:sz w:val="28"/>
          <w:szCs w:val="28"/>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A309B" w:rsidRPr="0056110E" w:rsidRDefault="00FA309B" w:rsidP="00FA309B">
      <w:pPr>
        <w:autoSpaceDE w:val="0"/>
        <w:spacing w:after="0" w:line="240" w:lineRule="auto"/>
        <w:ind w:left="360"/>
        <w:jc w:val="center"/>
        <w:rPr>
          <w:rFonts w:ascii="Times New Roman" w:hAnsi="Times New Roman"/>
          <w:b/>
          <w:sz w:val="24"/>
          <w:szCs w:val="24"/>
        </w:rPr>
      </w:pPr>
    </w:p>
    <w:p w:rsidR="00F067E1" w:rsidRPr="0056110E" w:rsidRDefault="00F067E1" w:rsidP="00FA309B">
      <w:pPr>
        <w:autoSpaceDE w:val="0"/>
        <w:spacing w:after="0" w:line="240" w:lineRule="auto"/>
        <w:ind w:left="360"/>
        <w:jc w:val="center"/>
        <w:rPr>
          <w:rFonts w:ascii="Times New Roman" w:hAnsi="Times New Roman"/>
          <w:b/>
          <w:sz w:val="24"/>
          <w:szCs w:val="24"/>
        </w:rPr>
      </w:pPr>
    </w:p>
    <w:p w:rsidR="00F067E1" w:rsidRPr="0056110E" w:rsidRDefault="00F067E1" w:rsidP="00FA309B">
      <w:pPr>
        <w:autoSpaceDE w:val="0"/>
        <w:spacing w:after="0" w:line="240" w:lineRule="auto"/>
        <w:ind w:left="360"/>
        <w:jc w:val="center"/>
        <w:rPr>
          <w:rFonts w:ascii="Times New Roman" w:hAnsi="Times New Roman"/>
          <w:b/>
          <w:sz w:val="24"/>
          <w:szCs w:val="24"/>
        </w:rPr>
      </w:pPr>
    </w:p>
    <w:p w:rsidR="00F067E1" w:rsidRPr="0056110E" w:rsidRDefault="00F067E1" w:rsidP="00FA309B">
      <w:pPr>
        <w:autoSpaceDE w:val="0"/>
        <w:spacing w:after="0" w:line="240" w:lineRule="auto"/>
        <w:ind w:left="360"/>
        <w:jc w:val="center"/>
        <w:rPr>
          <w:rFonts w:ascii="Times New Roman" w:hAnsi="Times New Roman"/>
          <w:b/>
          <w:sz w:val="24"/>
          <w:szCs w:val="24"/>
        </w:rPr>
      </w:pPr>
    </w:p>
    <w:p w:rsidR="00F067E1" w:rsidRPr="0056110E" w:rsidRDefault="00F067E1" w:rsidP="00FA309B">
      <w:pPr>
        <w:autoSpaceDE w:val="0"/>
        <w:spacing w:after="0" w:line="240" w:lineRule="auto"/>
        <w:ind w:left="360"/>
        <w:jc w:val="center"/>
        <w:rPr>
          <w:rFonts w:ascii="Times New Roman" w:hAnsi="Times New Roman"/>
          <w:b/>
          <w:sz w:val="24"/>
          <w:szCs w:val="24"/>
        </w:rPr>
      </w:pPr>
    </w:p>
    <w:p w:rsidR="00FA309B" w:rsidRPr="0056110E" w:rsidRDefault="00FA309B" w:rsidP="00126A5B">
      <w:pPr>
        <w:autoSpaceDE w:val="0"/>
        <w:spacing w:after="0" w:line="240" w:lineRule="auto"/>
        <w:rPr>
          <w:rFonts w:ascii="Times New Roman" w:hAnsi="Times New Roman"/>
          <w:b/>
          <w:sz w:val="24"/>
          <w:szCs w:val="24"/>
        </w:rPr>
      </w:pPr>
    </w:p>
    <w:p w:rsidR="004A3299" w:rsidRPr="0056110E" w:rsidRDefault="004A3299" w:rsidP="004A3299">
      <w:pPr>
        <w:autoSpaceDE w:val="0"/>
        <w:spacing w:after="0" w:line="240" w:lineRule="auto"/>
        <w:jc w:val="center"/>
        <w:rPr>
          <w:rFonts w:ascii="Times New Roman" w:hAnsi="Times New Roman"/>
          <w:b/>
          <w:sz w:val="24"/>
          <w:szCs w:val="24"/>
        </w:rPr>
      </w:pPr>
      <w:r w:rsidRPr="0056110E">
        <w:rPr>
          <w:rFonts w:ascii="Times New Roman" w:hAnsi="Times New Roman"/>
          <w:b/>
          <w:sz w:val="24"/>
          <w:szCs w:val="24"/>
        </w:rPr>
        <w:lastRenderedPageBreak/>
        <w:t>4. РЕЗУЛЬТ</w:t>
      </w:r>
      <w:r w:rsidR="006640DE" w:rsidRPr="0056110E">
        <w:rPr>
          <w:rFonts w:ascii="Times New Roman" w:hAnsi="Times New Roman"/>
          <w:b/>
          <w:sz w:val="24"/>
          <w:szCs w:val="24"/>
        </w:rPr>
        <w:t>АТЫ ОСВОЕНИЯ УЧЕБНОЙ ДИСЦИПЛИНЫ</w:t>
      </w:r>
    </w:p>
    <w:p w:rsidR="004A3299" w:rsidRPr="0056110E" w:rsidRDefault="004A3299" w:rsidP="004A3299">
      <w:pPr>
        <w:autoSpaceDE w:val="0"/>
        <w:spacing w:after="0" w:line="240" w:lineRule="auto"/>
        <w:jc w:val="both"/>
        <w:rPr>
          <w:rFonts w:ascii="Times New Roman" w:hAnsi="Times New Roman"/>
          <w:sz w:val="24"/>
          <w:szCs w:val="24"/>
        </w:rPr>
      </w:pPr>
    </w:p>
    <w:p w:rsidR="00F84D93" w:rsidRPr="0056110E" w:rsidRDefault="00F84D93" w:rsidP="004A3299">
      <w:pPr>
        <w:autoSpaceDE w:val="0"/>
        <w:spacing w:after="0" w:line="240" w:lineRule="auto"/>
        <w:jc w:val="both"/>
        <w:rPr>
          <w:rFonts w:ascii="Times New Roman" w:hAnsi="Times New Roman"/>
          <w:sz w:val="24"/>
          <w:szCs w:val="24"/>
        </w:rPr>
      </w:pPr>
    </w:p>
    <w:p w:rsidR="00807B31" w:rsidRPr="0056110E" w:rsidRDefault="004A3299"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Освоение содержания учебной дисциплины «Математика» обеспечивает достижение обучающимися следующих</w:t>
      </w:r>
      <w:r w:rsidRPr="0056110E">
        <w:rPr>
          <w:rFonts w:ascii="Times New Roman" w:hAnsi="Times New Roman"/>
          <w:bCs/>
          <w:iCs/>
          <w:sz w:val="28"/>
          <w:szCs w:val="28"/>
        </w:rPr>
        <w:t xml:space="preserve"> результатов</w:t>
      </w:r>
      <w:r w:rsidRPr="0056110E">
        <w:rPr>
          <w:rFonts w:ascii="Times New Roman" w:hAnsi="Times New Roman"/>
          <w:sz w:val="28"/>
          <w:szCs w:val="28"/>
        </w:rPr>
        <w:t>:</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л</w:t>
      </w:r>
      <w:r w:rsidR="004A3299" w:rsidRPr="0056110E">
        <w:rPr>
          <w:rFonts w:ascii="Times New Roman" w:hAnsi="Times New Roman"/>
          <w:bCs/>
          <w:iCs/>
          <w:sz w:val="28"/>
          <w:szCs w:val="28"/>
        </w:rPr>
        <w:t>ичностных</w:t>
      </w:r>
      <w:r w:rsidR="004A3299" w:rsidRPr="0056110E">
        <w:rPr>
          <w:rFonts w:ascii="Times New Roman" w:hAnsi="Times New Roman"/>
          <w:bCs/>
          <w:sz w:val="28"/>
          <w:szCs w:val="28"/>
        </w:rPr>
        <w:t>:</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сформированность представлений о математике как универсальном языке науки, средстве моделирования явлений и процессов, идеях и методах математики;</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готовность и способность к самостоятельной творческой и ответственной деятельности;</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отношение к профессиональной деятельности как возможности участи в решении личных, общественных, государственных, общенациональных проблем;</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м</w:t>
      </w:r>
      <w:r w:rsidR="004A3299" w:rsidRPr="0056110E">
        <w:rPr>
          <w:rFonts w:ascii="Times New Roman" w:hAnsi="Times New Roman"/>
          <w:bCs/>
          <w:iCs/>
          <w:sz w:val="28"/>
          <w:szCs w:val="28"/>
        </w:rPr>
        <w:t>етапредметных</w:t>
      </w:r>
      <w:r w:rsidR="004A3299" w:rsidRPr="0056110E">
        <w:rPr>
          <w:rFonts w:ascii="Times New Roman" w:hAnsi="Times New Roman"/>
          <w:bCs/>
          <w:sz w:val="28"/>
          <w:szCs w:val="28"/>
        </w:rPr>
        <w:t>:</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lastRenderedPageBreak/>
        <w:t xml:space="preserve">- </w:t>
      </w:r>
      <w:r w:rsidR="004A3299" w:rsidRPr="0056110E">
        <w:rPr>
          <w:rFonts w:ascii="Times New Roman" w:hAnsi="Times New Roman"/>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владение языковыми средствами: умение ясно, логично и точно излагать свою точку зрения, использовать адекватные языковые средства;</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п</w:t>
      </w:r>
      <w:r w:rsidR="004A3299" w:rsidRPr="0056110E">
        <w:rPr>
          <w:rFonts w:ascii="Times New Roman" w:hAnsi="Times New Roman"/>
          <w:bCs/>
          <w:iCs/>
          <w:sz w:val="28"/>
          <w:szCs w:val="28"/>
        </w:rPr>
        <w:t>редметных</w:t>
      </w:r>
      <w:r w:rsidR="004A3299" w:rsidRPr="0056110E">
        <w:rPr>
          <w:rFonts w:ascii="Times New Roman" w:hAnsi="Times New Roman"/>
          <w:bCs/>
          <w:sz w:val="28"/>
          <w:szCs w:val="28"/>
        </w:rPr>
        <w:t>:</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владение методами доказательств и алгоритмов решения, умение их применять, проводить доказательные рассуждения в ходе решения задач;</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p w:rsidR="00807B31"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4A3299" w:rsidRPr="0056110E" w:rsidRDefault="00807B31" w:rsidP="00807B31">
      <w:pPr>
        <w:autoSpaceDE w:val="0"/>
        <w:spacing w:after="0" w:line="240" w:lineRule="auto"/>
        <w:ind w:firstLine="709"/>
        <w:jc w:val="both"/>
        <w:rPr>
          <w:rFonts w:ascii="Times New Roman" w:hAnsi="Times New Roman"/>
          <w:sz w:val="28"/>
          <w:szCs w:val="28"/>
        </w:rPr>
      </w:pPr>
      <w:r w:rsidRPr="0056110E">
        <w:rPr>
          <w:rFonts w:ascii="Times New Roman" w:hAnsi="Times New Roman"/>
          <w:sz w:val="28"/>
          <w:szCs w:val="28"/>
        </w:rPr>
        <w:t xml:space="preserve">- </w:t>
      </w:r>
      <w:r w:rsidR="004A3299" w:rsidRPr="0056110E">
        <w:rPr>
          <w:rFonts w:ascii="Times New Roman" w:hAnsi="Times New Roman"/>
          <w:sz w:val="28"/>
          <w:szCs w:val="28"/>
        </w:rPr>
        <w:t>владение навыками использования готовых компьютерных программ при решении задач.</w:t>
      </w:r>
    </w:p>
    <w:p w:rsidR="00FA309B" w:rsidRPr="0056110E" w:rsidRDefault="00FA309B" w:rsidP="00FA309B">
      <w:pPr>
        <w:autoSpaceDE w:val="0"/>
        <w:spacing w:after="0" w:line="240" w:lineRule="auto"/>
        <w:jc w:val="both"/>
        <w:rPr>
          <w:rFonts w:ascii="Times New Roman" w:hAnsi="Times New Roman"/>
          <w:sz w:val="28"/>
          <w:szCs w:val="28"/>
        </w:rPr>
      </w:pPr>
    </w:p>
    <w:p w:rsidR="00F84D93" w:rsidRPr="0056110E" w:rsidRDefault="00F84D93" w:rsidP="00FA309B">
      <w:pPr>
        <w:autoSpaceDE w:val="0"/>
        <w:spacing w:after="0" w:line="240" w:lineRule="auto"/>
        <w:rPr>
          <w:rFonts w:ascii="Times New Roman" w:hAnsi="Times New Roman"/>
          <w:b/>
          <w:sz w:val="28"/>
          <w:szCs w:val="28"/>
        </w:rPr>
      </w:pPr>
    </w:p>
    <w:p w:rsidR="00807B31" w:rsidRPr="0056110E" w:rsidRDefault="00807B31" w:rsidP="00FA309B">
      <w:pPr>
        <w:autoSpaceDE w:val="0"/>
        <w:spacing w:after="0" w:line="240" w:lineRule="auto"/>
        <w:rPr>
          <w:rFonts w:ascii="Times New Roman" w:hAnsi="Times New Roman"/>
          <w:b/>
          <w:sz w:val="28"/>
          <w:szCs w:val="28"/>
        </w:rPr>
      </w:pPr>
    </w:p>
    <w:p w:rsidR="00FA309B" w:rsidRPr="0056110E" w:rsidRDefault="00A21DAB" w:rsidP="00FA309B">
      <w:pPr>
        <w:autoSpaceDE w:val="0"/>
        <w:autoSpaceDN w:val="0"/>
        <w:adjustRightInd w:val="0"/>
        <w:spacing w:after="0" w:line="240" w:lineRule="auto"/>
        <w:contextualSpacing/>
        <w:jc w:val="center"/>
        <w:rPr>
          <w:rFonts w:ascii="Times New Roman" w:eastAsia="Calibri" w:hAnsi="Times New Roman"/>
          <w:b/>
          <w:sz w:val="24"/>
          <w:szCs w:val="24"/>
        </w:rPr>
      </w:pPr>
      <w:r w:rsidRPr="0056110E">
        <w:rPr>
          <w:rFonts w:ascii="Times New Roman" w:hAnsi="Times New Roman"/>
          <w:b/>
          <w:sz w:val="24"/>
          <w:szCs w:val="24"/>
        </w:rPr>
        <w:lastRenderedPageBreak/>
        <w:t>5. СОДЕРЖАНИЕ</w:t>
      </w:r>
      <w:r w:rsidR="006640DE" w:rsidRPr="0056110E">
        <w:rPr>
          <w:rFonts w:ascii="Times New Roman" w:hAnsi="Times New Roman"/>
          <w:b/>
          <w:sz w:val="24"/>
          <w:szCs w:val="24"/>
        </w:rPr>
        <w:t xml:space="preserve"> УЧЕБНОЙ ДИСЦИПЛИНЫ </w:t>
      </w:r>
    </w:p>
    <w:p w:rsidR="00FA309B" w:rsidRPr="0056110E" w:rsidRDefault="00FA309B" w:rsidP="00FA309B">
      <w:pPr>
        <w:autoSpaceDE w:val="0"/>
        <w:autoSpaceDN w:val="0"/>
        <w:adjustRightInd w:val="0"/>
        <w:spacing w:after="0" w:line="240" w:lineRule="auto"/>
        <w:ind w:firstLine="426"/>
        <w:jc w:val="center"/>
        <w:rPr>
          <w:rFonts w:ascii="Times New Roman" w:eastAsia="Calibri" w:hAnsi="Times New Roman"/>
          <w:sz w:val="24"/>
          <w:szCs w:val="24"/>
        </w:rPr>
      </w:pPr>
    </w:p>
    <w:p w:rsidR="008728CE" w:rsidRPr="0056110E" w:rsidRDefault="008728CE" w:rsidP="008728CE">
      <w:pPr>
        <w:autoSpaceDE w:val="0"/>
        <w:autoSpaceDN w:val="0"/>
        <w:adjustRightInd w:val="0"/>
        <w:spacing w:after="0" w:line="240" w:lineRule="auto"/>
        <w:ind w:firstLine="426"/>
        <w:jc w:val="center"/>
        <w:rPr>
          <w:rFonts w:ascii="Times New Roman" w:eastAsia="Calibri" w:hAnsi="Times New Roman"/>
          <w:sz w:val="24"/>
          <w:szCs w:val="24"/>
        </w:rPr>
      </w:pPr>
    </w:p>
    <w:p w:rsidR="008728CE" w:rsidRPr="0056110E" w:rsidRDefault="008728CE" w:rsidP="00E7108A">
      <w:pPr>
        <w:autoSpaceDE w:val="0"/>
        <w:autoSpaceDN w:val="0"/>
        <w:adjustRightInd w:val="0"/>
        <w:spacing w:after="0" w:line="240" w:lineRule="auto"/>
        <w:ind w:firstLine="709"/>
        <w:rPr>
          <w:rFonts w:ascii="Times New Roman" w:eastAsia="Calibri" w:hAnsi="Times New Roman"/>
          <w:b/>
          <w:sz w:val="28"/>
          <w:szCs w:val="28"/>
        </w:rPr>
      </w:pPr>
      <w:r w:rsidRPr="0056110E">
        <w:rPr>
          <w:rFonts w:ascii="Times New Roman" w:eastAsia="Calibri" w:hAnsi="Times New Roman"/>
          <w:b/>
          <w:sz w:val="28"/>
          <w:szCs w:val="28"/>
        </w:rPr>
        <w:t>Введение</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w:t>
      </w:r>
    </w:p>
    <w:p w:rsidR="008728CE" w:rsidRPr="0056110E" w:rsidRDefault="008728CE" w:rsidP="008728CE">
      <w:pPr>
        <w:autoSpaceDE w:val="0"/>
        <w:autoSpaceDN w:val="0"/>
        <w:adjustRightInd w:val="0"/>
        <w:spacing w:after="0" w:line="240" w:lineRule="auto"/>
        <w:ind w:firstLine="426"/>
        <w:jc w:val="both"/>
        <w:rPr>
          <w:rFonts w:ascii="Times New Roman" w:eastAsia="Calibri" w:hAnsi="Times New Roman"/>
          <w:sz w:val="28"/>
          <w:szCs w:val="28"/>
        </w:rPr>
      </w:pPr>
    </w:p>
    <w:p w:rsidR="008728CE" w:rsidRPr="0056110E" w:rsidRDefault="008728CE" w:rsidP="008728CE">
      <w:pPr>
        <w:autoSpaceDE w:val="0"/>
        <w:autoSpaceDN w:val="0"/>
        <w:adjustRightInd w:val="0"/>
        <w:spacing w:after="0" w:line="240" w:lineRule="auto"/>
        <w:ind w:firstLine="709"/>
        <w:rPr>
          <w:rFonts w:ascii="Times New Roman" w:eastAsia="Calibri" w:hAnsi="Times New Roman"/>
          <w:b/>
          <w:sz w:val="24"/>
          <w:szCs w:val="24"/>
        </w:rPr>
      </w:pPr>
      <w:r w:rsidRPr="0056110E">
        <w:rPr>
          <w:rFonts w:ascii="Times New Roman" w:eastAsia="Calibri" w:hAnsi="Times New Roman"/>
          <w:b/>
          <w:sz w:val="28"/>
          <w:szCs w:val="28"/>
        </w:rPr>
        <w:t>Раздел 1. Геометрия</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Тема 1.1</w:t>
      </w:r>
      <w:r w:rsidR="004805D8" w:rsidRPr="0056110E">
        <w:rPr>
          <w:rFonts w:ascii="Times New Roman" w:eastAsia="Calibri" w:hAnsi="Times New Roman"/>
          <w:b/>
          <w:sz w:val="28"/>
          <w:szCs w:val="28"/>
        </w:rPr>
        <w:t>.</w:t>
      </w:r>
      <w:r w:rsidRPr="0056110E">
        <w:rPr>
          <w:rFonts w:ascii="Times New Roman" w:eastAsia="Calibri" w:hAnsi="Times New Roman"/>
          <w:b/>
          <w:sz w:val="28"/>
          <w:szCs w:val="28"/>
        </w:rPr>
        <w:t xml:space="preserve"> Прямые и плоскости в пространстве</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Угол между прямой и плоскостью. Двугранный угол. Угол между плоскостями. Перпендикулярность двух плоскостей.</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Геометрические преобразования пространства. Параллельный перенос, симметрии относительно плоскости. Параллельное проектирование. </w:t>
      </w:r>
      <w:r w:rsidRPr="0056110E">
        <w:rPr>
          <w:rFonts w:ascii="Times New Roman" w:eastAsia="Calibri" w:hAnsi="Times New Roman"/>
          <w:bCs/>
          <w:iCs/>
          <w:sz w:val="28"/>
          <w:szCs w:val="28"/>
        </w:rPr>
        <w:t>Площадь ортогональной проекции</w:t>
      </w:r>
      <w:r w:rsidRPr="0056110E">
        <w:rPr>
          <w:rFonts w:ascii="Times New Roman" w:eastAsia="Calibri" w:hAnsi="Times New Roman"/>
          <w:bCs/>
          <w:sz w:val="28"/>
          <w:szCs w:val="28"/>
        </w:rPr>
        <w:t>. Изображение пространственных фигур.</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Тема 1.2</w:t>
      </w:r>
      <w:r w:rsidR="004805D8" w:rsidRPr="0056110E">
        <w:rPr>
          <w:rFonts w:ascii="Times New Roman" w:eastAsia="Calibri" w:hAnsi="Times New Roman"/>
          <w:b/>
          <w:sz w:val="28"/>
          <w:szCs w:val="28"/>
        </w:rPr>
        <w:t>.</w:t>
      </w:r>
      <w:r w:rsidRPr="0056110E">
        <w:rPr>
          <w:rFonts w:ascii="Times New Roman" w:eastAsia="Calibri" w:hAnsi="Times New Roman"/>
          <w:b/>
          <w:sz w:val="28"/>
          <w:szCs w:val="28"/>
        </w:rPr>
        <w:t xml:space="preserve"> Многогранники</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b/>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iCs/>
          <w:sz w:val="28"/>
          <w:szCs w:val="28"/>
        </w:rPr>
        <w:t xml:space="preserve">Развертка. </w:t>
      </w:r>
      <w:r w:rsidRPr="0056110E">
        <w:rPr>
          <w:rFonts w:ascii="Times New Roman" w:eastAsia="Calibri" w:hAnsi="Times New Roman"/>
          <w:bCs/>
          <w:sz w:val="28"/>
          <w:szCs w:val="28"/>
        </w:rPr>
        <w:t xml:space="preserve">Вершины, ребра, грани многогранника.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iCs/>
          <w:sz w:val="28"/>
          <w:szCs w:val="28"/>
        </w:rPr>
        <w:t>Многогранные углы. Выпуклые многогранники</w:t>
      </w:r>
      <w:r w:rsidRPr="0056110E">
        <w:rPr>
          <w:rFonts w:ascii="Times New Roman" w:eastAsia="Calibri" w:hAnsi="Times New Roman"/>
          <w:bCs/>
          <w:sz w:val="28"/>
          <w:szCs w:val="28"/>
        </w:rPr>
        <w:t xml:space="preserve">. </w:t>
      </w:r>
      <w:r w:rsidRPr="0056110E">
        <w:rPr>
          <w:rFonts w:ascii="Times New Roman" w:eastAsia="Calibri" w:hAnsi="Times New Roman"/>
          <w:bCs/>
          <w:iCs/>
          <w:sz w:val="28"/>
          <w:szCs w:val="28"/>
        </w:rPr>
        <w:t>Теорема Эйлера</w:t>
      </w:r>
      <w:r w:rsidRPr="0056110E">
        <w:rPr>
          <w:rFonts w:ascii="Times New Roman" w:eastAsia="Calibri" w:hAnsi="Times New Roman"/>
          <w:bCs/>
          <w:sz w:val="28"/>
          <w:szCs w:val="28"/>
        </w:rPr>
        <w:t>.</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Призма. Прямая и </w:t>
      </w:r>
      <w:r w:rsidRPr="0056110E">
        <w:rPr>
          <w:rFonts w:ascii="Times New Roman" w:eastAsia="Calibri" w:hAnsi="Times New Roman"/>
          <w:bCs/>
          <w:iCs/>
          <w:sz w:val="28"/>
          <w:szCs w:val="28"/>
        </w:rPr>
        <w:t xml:space="preserve">наклонная </w:t>
      </w:r>
      <w:r w:rsidRPr="0056110E">
        <w:rPr>
          <w:rFonts w:ascii="Times New Roman" w:eastAsia="Calibri" w:hAnsi="Times New Roman"/>
          <w:bCs/>
          <w:sz w:val="28"/>
          <w:szCs w:val="28"/>
        </w:rPr>
        <w:t xml:space="preserve">призма. Правильная призма.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Параллелепипед. Куб.</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Пирамида. Правильная пирамида. Усеченная пирамида. Тетраэдр.</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Симметрии. В кубе, в параллелепипеде, в призме и пирамиде.</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Сечения. Куба, призмы и пирамиды.</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Представление о правильных многогранниках. Тетраэдр, куб, октаэдр, додекаэдр и икосаэдр.</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Тема 1.3</w:t>
      </w:r>
      <w:r w:rsidR="004805D8" w:rsidRPr="0056110E">
        <w:rPr>
          <w:rFonts w:ascii="Times New Roman" w:eastAsia="Calibri" w:hAnsi="Times New Roman"/>
          <w:b/>
          <w:sz w:val="28"/>
          <w:szCs w:val="28"/>
        </w:rPr>
        <w:t>.</w:t>
      </w:r>
      <w:r w:rsidRPr="0056110E">
        <w:rPr>
          <w:rFonts w:ascii="Times New Roman" w:eastAsia="Calibri" w:hAnsi="Times New Roman"/>
          <w:b/>
          <w:sz w:val="28"/>
          <w:szCs w:val="28"/>
        </w:rPr>
        <w:t xml:space="preserve"> Тела и поверхности вращения</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Шар и сфера. Шар и сфер, их сечения. Касательная плоскость к сфере.</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Тема 1.4</w:t>
      </w:r>
      <w:r w:rsidR="004805D8" w:rsidRPr="0056110E">
        <w:rPr>
          <w:rFonts w:ascii="Times New Roman" w:eastAsia="Calibri" w:hAnsi="Times New Roman"/>
          <w:b/>
          <w:sz w:val="28"/>
          <w:szCs w:val="28"/>
        </w:rPr>
        <w:t>.</w:t>
      </w:r>
      <w:r w:rsidRPr="0056110E">
        <w:rPr>
          <w:rFonts w:ascii="Times New Roman" w:eastAsia="Calibri" w:hAnsi="Times New Roman"/>
          <w:b/>
          <w:sz w:val="28"/>
          <w:szCs w:val="28"/>
        </w:rPr>
        <w:t xml:space="preserve"> Измерения в геометрии</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b/>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Объем и его измерение. Интегральная формула объема.</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Формулы объема куба, прямоугольного параллелепипеда, призмы, цилиндра.</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Формулы объема пирамиды и конуса.</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lastRenderedPageBreak/>
        <w:t xml:space="preserve">Формулы площади поверхностей. Формулы площади поверхностей цилиндра и конуса. </w:t>
      </w:r>
    </w:p>
    <w:p w:rsidR="008728CE" w:rsidRPr="0056110E" w:rsidRDefault="008728CE" w:rsidP="00F84D93">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Формулы объема шара и площади сферы. Подобие тел. Отношения площадей поверхностей и объемов подобных тел.</w:t>
      </w:r>
    </w:p>
    <w:p w:rsidR="00807B31" w:rsidRPr="0056110E" w:rsidRDefault="00807B31" w:rsidP="00F84D93">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Тема 1.5</w:t>
      </w:r>
      <w:r w:rsidR="004805D8" w:rsidRPr="0056110E">
        <w:rPr>
          <w:rFonts w:ascii="Times New Roman" w:eastAsia="Calibri" w:hAnsi="Times New Roman"/>
          <w:b/>
          <w:sz w:val="28"/>
          <w:szCs w:val="28"/>
        </w:rPr>
        <w:t>.</w:t>
      </w:r>
      <w:r w:rsidRPr="0056110E">
        <w:rPr>
          <w:rFonts w:ascii="Times New Roman" w:eastAsia="Calibri" w:hAnsi="Times New Roman"/>
          <w:b/>
          <w:sz w:val="28"/>
          <w:szCs w:val="28"/>
        </w:rPr>
        <w:t xml:space="preserve"> Координаты и векторы</w:t>
      </w:r>
      <w:r w:rsidR="00E60A22" w:rsidRPr="0056110E">
        <w:rPr>
          <w:rFonts w:ascii="Times New Roman" w:eastAsia="Calibri" w:hAnsi="Times New Roman"/>
          <w:b/>
          <w:sz w:val="28"/>
          <w:szCs w:val="28"/>
        </w:rPr>
        <w:t xml:space="preserve"> в пространстве</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Прямоугольная (декартова) система координат в пространстве.</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Формула расстояния между двумя точками. Уравнения сферы, </w:t>
      </w:r>
      <w:r w:rsidRPr="0056110E">
        <w:rPr>
          <w:rFonts w:ascii="Times New Roman" w:eastAsia="Calibri" w:hAnsi="Times New Roman"/>
          <w:bCs/>
          <w:iCs/>
          <w:sz w:val="28"/>
          <w:szCs w:val="28"/>
        </w:rPr>
        <w:t>плоскости и прямой</w:t>
      </w:r>
      <w:r w:rsidRPr="0056110E">
        <w:rPr>
          <w:rFonts w:ascii="Times New Roman" w:eastAsia="Calibri" w:hAnsi="Times New Roman"/>
          <w:bCs/>
          <w:sz w:val="28"/>
          <w:szCs w:val="28"/>
        </w:rPr>
        <w:t>.</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Векторы. Модуль вектора. Равенство векторов. Сложение векторов. Умножение вектора на число.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Разложение вектора по направлениям. Угол между двумя векторами. Проекция вектора на ось.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Координаты вектора. Скалярное произведение векторов.</w:t>
      </w:r>
    </w:p>
    <w:p w:rsidR="008728CE" w:rsidRPr="0056110E" w:rsidRDefault="008728CE" w:rsidP="00E7108A">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Использование координат и векторов при решении математических и прикладных задач.</w:t>
      </w:r>
    </w:p>
    <w:p w:rsidR="00807B31" w:rsidRPr="0056110E" w:rsidRDefault="008728CE" w:rsidP="00E7108A">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Практические занятия</w:t>
      </w:r>
    </w:p>
    <w:p w:rsidR="00807B31" w:rsidRPr="0056110E" w:rsidRDefault="00807B31" w:rsidP="00807B31">
      <w:pPr>
        <w:autoSpaceDE w:val="0"/>
        <w:autoSpaceDN w:val="0"/>
        <w:adjustRightInd w:val="0"/>
        <w:spacing w:after="0" w:line="240" w:lineRule="auto"/>
        <w:ind w:firstLine="709"/>
        <w:rPr>
          <w:rFonts w:ascii="Times New Roman" w:hAnsi="Times New Roman"/>
          <w:bCs/>
          <w:sz w:val="28"/>
          <w:szCs w:val="28"/>
        </w:rPr>
      </w:pPr>
      <w:r w:rsidRPr="0056110E">
        <w:rPr>
          <w:rFonts w:ascii="Times New Roman" w:hAnsi="Times New Roman"/>
          <w:bCs/>
          <w:sz w:val="28"/>
          <w:szCs w:val="28"/>
        </w:rPr>
        <w:t xml:space="preserve">- </w:t>
      </w:r>
      <w:r w:rsidR="008728CE" w:rsidRPr="0056110E">
        <w:rPr>
          <w:rFonts w:ascii="Times New Roman" w:hAnsi="Times New Roman"/>
          <w:bCs/>
          <w:sz w:val="28"/>
          <w:szCs w:val="28"/>
        </w:rPr>
        <w:t>Признаки взаимного расположе</w:t>
      </w:r>
      <w:r w:rsidRPr="0056110E">
        <w:rPr>
          <w:rFonts w:ascii="Times New Roman" w:hAnsi="Times New Roman"/>
          <w:bCs/>
          <w:sz w:val="28"/>
          <w:szCs w:val="28"/>
        </w:rPr>
        <w:t>ния прямых. Угол между прямыми.</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hAnsi="Times New Roman"/>
          <w:bCs/>
          <w:sz w:val="28"/>
          <w:szCs w:val="28"/>
        </w:rPr>
        <w:t xml:space="preserve">- </w:t>
      </w:r>
      <w:r w:rsidR="008728CE" w:rsidRPr="0056110E">
        <w:rPr>
          <w:rFonts w:ascii="Times New Roman" w:hAnsi="Times New Roman"/>
          <w:bCs/>
          <w:sz w:val="28"/>
          <w:szCs w:val="28"/>
        </w:rPr>
        <w:t xml:space="preserve">Взаимное расположение прямых и плоскостей. </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Перпендикуляр и наклонная к плоскости. Угол между прямой и плоскостью. Теоремы о взаимном расположении прямой и плоскости.</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Теорема о трех перпендикулярах.</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Признаки и свойства параллельных и перпендикулярных плоскостей.</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Параллельное проектирование и его свойства. </w:t>
      </w:r>
      <w:r w:rsidR="008728CE" w:rsidRPr="0056110E">
        <w:rPr>
          <w:rFonts w:ascii="Times New Roman" w:hAnsi="Times New Roman"/>
          <w:bCs/>
          <w:iCs/>
          <w:sz w:val="28"/>
          <w:szCs w:val="28"/>
        </w:rPr>
        <w:t>Теорема о площади ортогональной проекции многоугольника</w:t>
      </w:r>
      <w:r w:rsidR="008728CE" w:rsidRPr="0056110E">
        <w:rPr>
          <w:rFonts w:ascii="Times New Roman" w:hAnsi="Times New Roman"/>
          <w:bCs/>
          <w:sz w:val="28"/>
          <w:szCs w:val="28"/>
        </w:rPr>
        <w:t>. Взаимное расположение пространственных фигур.</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Различные виды многогранников. Их изображения. Сечения, развертки многогранников. Площадь поверхности. </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Виды симметрий в пространстве. Симметрия тел вращения и многогранников. </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Вычисление площадей и объемов.</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Векторы. Действия с векторами. Декартова система координат в пространстве.</w:t>
      </w:r>
    </w:p>
    <w:p w:rsidR="00807B31"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Уравнение окружности, сферы, плоскости. Расстояние между точками. Действия с векторами, заданными координатами. Скалярное произведение векторов. </w:t>
      </w:r>
    </w:p>
    <w:p w:rsidR="008728CE" w:rsidRPr="0056110E" w:rsidRDefault="00807B31" w:rsidP="00807B31">
      <w:pPr>
        <w:autoSpaceDE w:val="0"/>
        <w:autoSpaceDN w:val="0"/>
        <w:adjustRightInd w:val="0"/>
        <w:spacing w:after="0" w:line="240" w:lineRule="auto"/>
        <w:ind w:firstLine="709"/>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Векторное уравнение прямой и плоскости. Использование векторов при доказательстве теорем стереометрии.</w:t>
      </w:r>
    </w:p>
    <w:p w:rsidR="008728CE" w:rsidRPr="0056110E" w:rsidRDefault="008728CE" w:rsidP="008728CE">
      <w:pPr>
        <w:autoSpaceDE w:val="0"/>
        <w:autoSpaceDN w:val="0"/>
        <w:adjustRightInd w:val="0"/>
        <w:spacing w:after="0" w:line="240" w:lineRule="auto"/>
        <w:rPr>
          <w:rFonts w:ascii="Times New Roman" w:eastAsia="Calibri" w:hAnsi="Times New Roman"/>
          <w:b/>
          <w:sz w:val="24"/>
          <w:szCs w:val="24"/>
        </w:rPr>
      </w:pPr>
    </w:p>
    <w:p w:rsidR="00E7108A" w:rsidRPr="0056110E" w:rsidRDefault="00E7108A" w:rsidP="008728CE">
      <w:pPr>
        <w:autoSpaceDE w:val="0"/>
        <w:autoSpaceDN w:val="0"/>
        <w:adjustRightInd w:val="0"/>
        <w:spacing w:after="0" w:line="240" w:lineRule="auto"/>
        <w:ind w:firstLine="709"/>
        <w:rPr>
          <w:rFonts w:ascii="Times New Roman" w:eastAsia="Calibri" w:hAnsi="Times New Roman"/>
          <w:sz w:val="28"/>
          <w:szCs w:val="28"/>
        </w:rPr>
      </w:pPr>
    </w:p>
    <w:p w:rsidR="00E7108A" w:rsidRPr="0056110E" w:rsidRDefault="00E7108A" w:rsidP="008728CE">
      <w:pPr>
        <w:autoSpaceDE w:val="0"/>
        <w:autoSpaceDN w:val="0"/>
        <w:adjustRightInd w:val="0"/>
        <w:spacing w:after="0" w:line="240" w:lineRule="auto"/>
        <w:ind w:firstLine="709"/>
        <w:rPr>
          <w:rFonts w:ascii="Times New Roman" w:eastAsia="Calibri" w:hAnsi="Times New Roman"/>
          <w:sz w:val="28"/>
          <w:szCs w:val="28"/>
        </w:rPr>
      </w:pPr>
    </w:p>
    <w:p w:rsidR="00E7108A" w:rsidRPr="0056110E" w:rsidRDefault="00E7108A" w:rsidP="008728CE">
      <w:pPr>
        <w:autoSpaceDE w:val="0"/>
        <w:autoSpaceDN w:val="0"/>
        <w:adjustRightInd w:val="0"/>
        <w:spacing w:after="0" w:line="240" w:lineRule="auto"/>
        <w:ind w:firstLine="709"/>
        <w:rPr>
          <w:rFonts w:ascii="Times New Roman" w:eastAsia="Calibri" w:hAnsi="Times New Roman"/>
          <w:sz w:val="28"/>
          <w:szCs w:val="28"/>
        </w:rPr>
      </w:pPr>
    </w:p>
    <w:p w:rsidR="00E7108A" w:rsidRPr="0056110E" w:rsidRDefault="00E7108A" w:rsidP="008728CE">
      <w:pPr>
        <w:autoSpaceDE w:val="0"/>
        <w:autoSpaceDN w:val="0"/>
        <w:adjustRightInd w:val="0"/>
        <w:spacing w:after="0" w:line="240" w:lineRule="auto"/>
        <w:ind w:firstLine="709"/>
        <w:rPr>
          <w:rFonts w:ascii="Times New Roman" w:eastAsia="Calibri" w:hAnsi="Times New Roman"/>
          <w:sz w:val="28"/>
          <w:szCs w:val="28"/>
        </w:rPr>
      </w:pPr>
    </w:p>
    <w:p w:rsidR="008728CE" w:rsidRPr="0056110E" w:rsidRDefault="008728CE" w:rsidP="008728CE">
      <w:pPr>
        <w:autoSpaceDE w:val="0"/>
        <w:autoSpaceDN w:val="0"/>
        <w:adjustRightInd w:val="0"/>
        <w:spacing w:after="0" w:line="240" w:lineRule="auto"/>
        <w:ind w:firstLine="709"/>
        <w:rPr>
          <w:rFonts w:ascii="Times New Roman" w:eastAsia="Calibri" w:hAnsi="Times New Roman"/>
          <w:b/>
          <w:sz w:val="24"/>
          <w:szCs w:val="24"/>
        </w:rPr>
      </w:pPr>
      <w:r w:rsidRPr="0056110E">
        <w:rPr>
          <w:rFonts w:ascii="Times New Roman" w:eastAsia="Calibri" w:hAnsi="Times New Roman"/>
          <w:b/>
          <w:sz w:val="28"/>
          <w:szCs w:val="28"/>
        </w:rPr>
        <w:lastRenderedPageBreak/>
        <w:t>Раздел 2. Алгебра</w:t>
      </w:r>
    </w:p>
    <w:p w:rsidR="008728CE" w:rsidRPr="0056110E" w:rsidRDefault="008728CE" w:rsidP="008728CE">
      <w:pPr>
        <w:autoSpaceDE w:val="0"/>
        <w:autoSpaceDN w:val="0"/>
        <w:adjustRightInd w:val="0"/>
        <w:spacing w:after="0" w:line="240" w:lineRule="auto"/>
        <w:ind w:firstLine="426"/>
        <w:jc w:val="center"/>
        <w:rPr>
          <w:rFonts w:ascii="Times New Roman" w:eastAsia="Calibri" w:hAnsi="Times New Roman"/>
          <w:b/>
          <w:sz w:val="24"/>
          <w:szCs w:val="24"/>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 xml:space="preserve">Тема </w:t>
      </w:r>
      <w:r w:rsidR="00807B31" w:rsidRPr="0056110E">
        <w:rPr>
          <w:rFonts w:ascii="Times New Roman" w:eastAsia="Calibri" w:hAnsi="Times New Roman"/>
          <w:b/>
          <w:sz w:val="28"/>
          <w:szCs w:val="28"/>
        </w:rPr>
        <w:t>2.1</w:t>
      </w:r>
      <w:r w:rsidR="004805D8" w:rsidRPr="0056110E">
        <w:rPr>
          <w:rFonts w:ascii="Times New Roman" w:eastAsia="Calibri" w:hAnsi="Times New Roman"/>
          <w:b/>
          <w:sz w:val="28"/>
          <w:szCs w:val="28"/>
        </w:rPr>
        <w:t>.</w:t>
      </w:r>
      <w:r w:rsidR="00807B31" w:rsidRPr="0056110E">
        <w:rPr>
          <w:rFonts w:ascii="Times New Roman" w:eastAsia="Calibri" w:hAnsi="Times New Roman"/>
          <w:b/>
          <w:sz w:val="28"/>
          <w:szCs w:val="28"/>
        </w:rPr>
        <w:t xml:space="preserve"> Развитие</w:t>
      </w:r>
      <w:r w:rsidRPr="0056110E">
        <w:rPr>
          <w:rFonts w:ascii="Times New Roman" w:eastAsia="Calibri" w:hAnsi="Times New Roman"/>
          <w:b/>
          <w:sz w:val="28"/>
          <w:szCs w:val="28"/>
        </w:rPr>
        <w:t xml:space="preserve"> понятия о числе</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b/>
          <w:sz w:val="24"/>
          <w:szCs w:val="24"/>
        </w:rPr>
      </w:pPr>
    </w:p>
    <w:p w:rsidR="008728CE" w:rsidRPr="0056110E" w:rsidRDefault="008728CE" w:rsidP="00F84D93">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 xml:space="preserve">Целые и рациональные числа. Действительные числа. </w:t>
      </w:r>
      <w:r w:rsidRPr="0056110E">
        <w:rPr>
          <w:rFonts w:ascii="Times New Roman" w:eastAsia="Calibri" w:hAnsi="Times New Roman"/>
          <w:iCs/>
          <w:sz w:val="28"/>
          <w:szCs w:val="28"/>
        </w:rPr>
        <w:t>Приближенные вычисления</w:t>
      </w:r>
      <w:r w:rsidRPr="0056110E">
        <w:rPr>
          <w:rFonts w:ascii="Times New Roman" w:eastAsia="Calibri" w:hAnsi="Times New Roman"/>
          <w:sz w:val="28"/>
          <w:szCs w:val="28"/>
        </w:rPr>
        <w:t xml:space="preserve">. </w:t>
      </w:r>
      <w:r w:rsidRPr="0056110E">
        <w:rPr>
          <w:rFonts w:ascii="Times New Roman" w:eastAsia="Calibri" w:hAnsi="Times New Roman"/>
          <w:iCs/>
          <w:sz w:val="28"/>
          <w:szCs w:val="28"/>
        </w:rPr>
        <w:t>Комплексные числа</w:t>
      </w:r>
      <w:r w:rsidRPr="0056110E">
        <w:rPr>
          <w:rFonts w:ascii="Times New Roman" w:eastAsia="Calibri" w:hAnsi="Times New Roman"/>
          <w:sz w:val="28"/>
          <w:szCs w:val="28"/>
        </w:rPr>
        <w:t>.</w:t>
      </w:r>
    </w:p>
    <w:p w:rsidR="00807B31" w:rsidRPr="0056110E" w:rsidRDefault="00807B31" w:rsidP="00F84D93">
      <w:pPr>
        <w:autoSpaceDE w:val="0"/>
        <w:autoSpaceDN w:val="0"/>
        <w:adjustRightInd w:val="0"/>
        <w:spacing w:after="0" w:line="240" w:lineRule="auto"/>
        <w:ind w:firstLine="709"/>
        <w:jc w:val="both"/>
        <w:rPr>
          <w:rFonts w:ascii="Times New Roman" w:eastAsia="Calibri" w:hAnsi="Times New Roman"/>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 xml:space="preserve">Тема </w:t>
      </w:r>
      <w:r w:rsidR="00807B31" w:rsidRPr="0056110E">
        <w:rPr>
          <w:rFonts w:ascii="Times New Roman" w:eastAsia="Calibri" w:hAnsi="Times New Roman"/>
          <w:b/>
          <w:sz w:val="28"/>
          <w:szCs w:val="28"/>
        </w:rPr>
        <w:t>2.2</w:t>
      </w:r>
      <w:r w:rsidR="004805D8" w:rsidRPr="0056110E">
        <w:rPr>
          <w:rFonts w:ascii="Times New Roman" w:eastAsia="Calibri" w:hAnsi="Times New Roman"/>
          <w:b/>
          <w:sz w:val="28"/>
          <w:szCs w:val="28"/>
        </w:rPr>
        <w:t>.</w:t>
      </w:r>
      <w:r w:rsidR="00807B31" w:rsidRPr="0056110E">
        <w:rPr>
          <w:rFonts w:ascii="Times New Roman" w:eastAsia="Calibri" w:hAnsi="Times New Roman"/>
          <w:b/>
          <w:sz w:val="28"/>
          <w:szCs w:val="28"/>
        </w:rPr>
        <w:t xml:space="preserve"> Корни</w:t>
      </w:r>
      <w:r w:rsidRPr="0056110E">
        <w:rPr>
          <w:rFonts w:ascii="Times New Roman" w:eastAsia="Calibri" w:hAnsi="Times New Roman"/>
          <w:b/>
          <w:sz w:val="28"/>
          <w:szCs w:val="28"/>
        </w:rPr>
        <w:t>, степени и логарифмы</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bCs/>
          <w:sz w:val="28"/>
          <w:szCs w:val="28"/>
        </w:rPr>
        <w:t xml:space="preserve">Корни и степени. </w:t>
      </w:r>
      <w:r w:rsidRPr="0056110E">
        <w:rPr>
          <w:rFonts w:ascii="Times New Roman" w:eastAsia="Calibri" w:hAnsi="Times New Roman"/>
          <w:sz w:val="28"/>
          <w:szCs w:val="28"/>
        </w:rPr>
        <w:t xml:space="preserve">Корни натуральной степени из числа и их свойства. Степени с рациональными показателями, их свойства. Степени с действительными показателями. </w:t>
      </w:r>
      <w:r w:rsidRPr="0056110E">
        <w:rPr>
          <w:rFonts w:ascii="Times New Roman" w:eastAsia="Calibri" w:hAnsi="Times New Roman"/>
          <w:iCs/>
          <w:sz w:val="28"/>
          <w:szCs w:val="28"/>
        </w:rPr>
        <w:t>Свойства степени с действительным показателем</w:t>
      </w:r>
      <w:r w:rsidRPr="0056110E">
        <w:rPr>
          <w:rFonts w:ascii="Times New Roman" w:eastAsia="Calibri" w:hAnsi="Times New Roman"/>
          <w:sz w:val="28"/>
          <w:szCs w:val="28"/>
        </w:rPr>
        <w:t>.</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hAnsi="Times New Roman"/>
          <w:bCs/>
          <w:sz w:val="28"/>
          <w:szCs w:val="28"/>
        </w:rPr>
        <w:t>Логарифм. Логарифм числа</w:t>
      </w:r>
      <w:r w:rsidRPr="0056110E">
        <w:rPr>
          <w:rFonts w:ascii="Times New Roman" w:eastAsia="Calibri" w:hAnsi="Times New Roman"/>
          <w:sz w:val="28"/>
          <w:szCs w:val="28"/>
        </w:rPr>
        <w:t xml:space="preserve">. Основное логарифмическое тождество. Десятичные и натуральные логарифмы. Правила действий с логарифмами. Переход к новому основанию. </w:t>
      </w:r>
    </w:p>
    <w:p w:rsidR="008728CE" w:rsidRPr="0056110E" w:rsidRDefault="008728CE" w:rsidP="00E7108A">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hAnsi="Times New Roman"/>
          <w:bCs/>
          <w:sz w:val="28"/>
          <w:szCs w:val="28"/>
        </w:rPr>
        <w:t xml:space="preserve">Преобразование алгебраических выражений. </w:t>
      </w:r>
      <w:r w:rsidRPr="0056110E">
        <w:rPr>
          <w:rFonts w:ascii="Times New Roman" w:eastAsia="Calibri" w:hAnsi="Times New Roman"/>
          <w:sz w:val="28"/>
          <w:szCs w:val="28"/>
        </w:rPr>
        <w:t>Преобразование рациональных, иррациональных степенных, показательных и логарифмических выражений.</w:t>
      </w:r>
    </w:p>
    <w:p w:rsidR="00807B31" w:rsidRPr="0056110E" w:rsidRDefault="008728CE" w:rsidP="00E7108A">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Практические занятия</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sz w:val="28"/>
          <w:szCs w:val="28"/>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sz w:val="28"/>
          <w:szCs w:val="28"/>
        </w:rPr>
        <w:t>Вычисление и сравнение корней. Выполнение расчетов с радикалами.</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sz w:val="28"/>
          <w:szCs w:val="28"/>
        </w:rPr>
        <w:t>Решение иррациональных уравнений. Нахождение значений степеней с рациональными показателями. Сравнение степеней. Преобразования выражений, содержащих степени. Решение показательных уравнений.</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sz w:val="28"/>
          <w:szCs w:val="28"/>
        </w:rPr>
        <w:t>Решение прикладных задач.</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sz w:val="28"/>
          <w:szCs w:val="28"/>
        </w:rPr>
        <w:t xml:space="preserve">Нахождение значений логарифма по произвольному основанию. Переход от одного основания к другому. Вычисление и сравнение логарифмов. </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sz w:val="28"/>
          <w:szCs w:val="28"/>
        </w:rPr>
        <w:t>Логарифмирование и потенцирование выражений.</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sz w:val="28"/>
          <w:szCs w:val="28"/>
        </w:rPr>
        <w:t>Приближенные вычисления и решения прикладных задач.</w:t>
      </w:r>
    </w:p>
    <w:p w:rsidR="008728CE"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sz w:val="28"/>
          <w:szCs w:val="28"/>
        </w:rPr>
        <w:t>Решение логарифмических уравнений.</w:t>
      </w:r>
    </w:p>
    <w:p w:rsidR="008728CE" w:rsidRPr="0056110E" w:rsidRDefault="008728CE" w:rsidP="008728CE">
      <w:pPr>
        <w:autoSpaceDE w:val="0"/>
        <w:autoSpaceDN w:val="0"/>
        <w:adjustRightInd w:val="0"/>
        <w:spacing w:after="0" w:line="240" w:lineRule="auto"/>
        <w:ind w:firstLine="426"/>
        <w:jc w:val="both"/>
        <w:rPr>
          <w:rFonts w:ascii="Times New Roman" w:eastAsia="Calibri" w:hAnsi="Times New Roman"/>
          <w:sz w:val="28"/>
          <w:szCs w:val="28"/>
        </w:rPr>
      </w:pPr>
      <w:r w:rsidRPr="0056110E">
        <w:rPr>
          <w:rFonts w:ascii="Times New Roman" w:eastAsia="Calibri" w:hAnsi="Times New Roman"/>
          <w:sz w:val="28"/>
          <w:szCs w:val="28"/>
        </w:rPr>
        <w:tab/>
      </w:r>
    </w:p>
    <w:p w:rsidR="008728CE" w:rsidRPr="0056110E" w:rsidRDefault="004501C4"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 xml:space="preserve">Тема </w:t>
      </w:r>
      <w:r w:rsidR="008728CE" w:rsidRPr="0056110E">
        <w:rPr>
          <w:rFonts w:ascii="Times New Roman" w:eastAsia="Calibri" w:hAnsi="Times New Roman"/>
          <w:b/>
          <w:sz w:val="28"/>
          <w:szCs w:val="28"/>
        </w:rPr>
        <w:t>2.3</w:t>
      </w:r>
      <w:r w:rsidR="004805D8" w:rsidRPr="0056110E">
        <w:rPr>
          <w:rFonts w:ascii="Times New Roman" w:eastAsia="Calibri" w:hAnsi="Times New Roman"/>
          <w:b/>
          <w:sz w:val="28"/>
          <w:szCs w:val="28"/>
        </w:rPr>
        <w:t>.</w:t>
      </w:r>
      <w:r w:rsidR="008728CE" w:rsidRPr="0056110E">
        <w:rPr>
          <w:rFonts w:ascii="Times New Roman" w:eastAsia="Calibri" w:hAnsi="Times New Roman"/>
          <w:b/>
          <w:sz w:val="28"/>
          <w:szCs w:val="28"/>
        </w:rPr>
        <w:t xml:space="preserve"> Основы тригонометрии</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Основные понятия. Радианная мера угла. Вращательное движение. Синус, косинус, тангенс и котангенс числа.</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Основные тригонометрические тождества.</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 xml:space="preserve">Формулы приведения. Формулы сложения. Формулы удвоения. </w:t>
      </w:r>
      <w:r w:rsidRPr="0056110E">
        <w:rPr>
          <w:rFonts w:ascii="Times New Roman" w:eastAsia="Calibri" w:hAnsi="Times New Roman"/>
          <w:iCs/>
          <w:sz w:val="28"/>
          <w:szCs w:val="28"/>
        </w:rPr>
        <w:t>Формулы половинного угла</w:t>
      </w:r>
      <w:r w:rsidRPr="0056110E">
        <w:rPr>
          <w:rFonts w:ascii="Times New Roman" w:eastAsia="Calibri" w:hAnsi="Times New Roman"/>
          <w:sz w:val="28"/>
          <w:szCs w:val="28"/>
        </w:rPr>
        <w:t>.</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 xml:space="preserve">Преобразования простейших тригонометрических выражений. </w:t>
      </w:r>
      <w:r w:rsidRPr="0056110E">
        <w:rPr>
          <w:rFonts w:ascii="Times New Roman" w:hAnsi="Times New Roman"/>
          <w:sz w:val="28"/>
          <w:szCs w:val="28"/>
        </w:rPr>
        <w:t xml:space="preserve">Преобразование суммы тригонометрических функций в произведение и произведения в сумму. </w:t>
      </w:r>
      <w:r w:rsidRPr="0056110E">
        <w:rPr>
          <w:rFonts w:ascii="Times New Roman" w:hAnsi="Times New Roman"/>
          <w:iCs/>
          <w:sz w:val="28"/>
          <w:szCs w:val="28"/>
        </w:rPr>
        <w:t>Выражение тригонометрических функций через тангенс половинного аргумента</w:t>
      </w:r>
      <w:r w:rsidRPr="0056110E">
        <w:rPr>
          <w:rFonts w:ascii="Times New Roman" w:hAnsi="Times New Roman"/>
          <w:sz w:val="28"/>
          <w:szCs w:val="28"/>
        </w:rPr>
        <w:t>.</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lastRenderedPageBreak/>
        <w:t xml:space="preserve">Тригонометрические уравнения и неравенства. Простейшие тригонометрические уравнения. </w:t>
      </w:r>
      <w:r w:rsidRPr="0056110E">
        <w:rPr>
          <w:rFonts w:ascii="Times New Roman" w:eastAsia="Calibri" w:hAnsi="Times New Roman"/>
          <w:iCs/>
          <w:sz w:val="28"/>
          <w:szCs w:val="28"/>
        </w:rPr>
        <w:t>Простейшие тригонометрические неравенства</w:t>
      </w:r>
      <w:r w:rsidRPr="0056110E">
        <w:rPr>
          <w:rFonts w:ascii="Times New Roman" w:eastAsia="Calibri" w:hAnsi="Times New Roman"/>
          <w:sz w:val="28"/>
          <w:szCs w:val="28"/>
        </w:rPr>
        <w:t>.</w:t>
      </w:r>
    </w:p>
    <w:p w:rsidR="00807B31" w:rsidRPr="0056110E" w:rsidRDefault="008728CE" w:rsidP="00E7108A">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Обратные тригонометрические функции. Арксинус, арккосинус, арктангенс.</w:t>
      </w:r>
    </w:p>
    <w:p w:rsidR="00807B31" w:rsidRPr="0056110E" w:rsidRDefault="008728CE" w:rsidP="00E7108A">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Практические занятия</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Радианный метод измерения углов вращения и связь с градусной мерой.</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Простейшие тригонометрические уравнения и неравенства.</w:t>
      </w:r>
    </w:p>
    <w:p w:rsidR="008728CE"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Обратные тригонометрические функции: арксинус, арккосинус, арктангенс.</w:t>
      </w:r>
    </w:p>
    <w:p w:rsidR="008728CE" w:rsidRPr="0056110E" w:rsidRDefault="008728CE" w:rsidP="00E60A22">
      <w:pPr>
        <w:autoSpaceDE w:val="0"/>
        <w:autoSpaceDN w:val="0"/>
        <w:adjustRightInd w:val="0"/>
        <w:spacing w:after="0" w:line="240" w:lineRule="auto"/>
        <w:jc w:val="both"/>
        <w:rPr>
          <w:rFonts w:ascii="Times New Roman" w:eastAsia="Calibri" w:hAnsi="Times New Roman"/>
          <w:bCs/>
          <w:sz w:val="28"/>
          <w:szCs w:val="28"/>
        </w:rPr>
      </w:pPr>
    </w:p>
    <w:p w:rsidR="008728CE" w:rsidRPr="0056110E" w:rsidRDefault="00E60A22" w:rsidP="008728CE">
      <w:pPr>
        <w:autoSpaceDE w:val="0"/>
        <w:autoSpaceDN w:val="0"/>
        <w:adjustRightInd w:val="0"/>
        <w:spacing w:after="0" w:line="240" w:lineRule="auto"/>
        <w:ind w:firstLine="709"/>
        <w:rPr>
          <w:rFonts w:ascii="Times New Roman" w:eastAsia="Calibri" w:hAnsi="Times New Roman"/>
          <w:b/>
          <w:sz w:val="28"/>
          <w:szCs w:val="28"/>
        </w:rPr>
      </w:pPr>
      <w:r w:rsidRPr="0056110E">
        <w:rPr>
          <w:rFonts w:ascii="Times New Roman" w:eastAsia="Calibri" w:hAnsi="Times New Roman"/>
          <w:b/>
          <w:sz w:val="28"/>
          <w:szCs w:val="28"/>
        </w:rPr>
        <w:t>Тема 2.4</w:t>
      </w:r>
      <w:r w:rsidR="004805D8" w:rsidRPr="0056110E">
        <w:rPr>
          <w:rFonts w:ascii="Times New Roman" w:eastAsia="Calibri" w:hAnsi="Times New Roman"/>
          <w:b/>
          <w:sz w:val="28"/>
          <w:szCs w:val="28"/>
        </w:rPr>
        <w:t>.</w:t>
      </w:r>
      <w:r w:rsidR="008728CE" w:rsidRPr="0056110E">
        <w:rPr>
          <w:rFonts w:ascii="Times New Roman" w:eastAsia="Calibri" w:hAnsi="Times New Roman"/>
          <w:b/>
          <w:sz w:val="28"/>
          <w:szCs w:val="28"/>
        </w:rPr>
        <w:t xml:space="preserve"> Функции и их свойства</w:t>
      </w:r>
    </w:p>
    <w:p w:rsidR="00807B31" w:rsidRPr="0056110E" w:rsidRDefault="00807B31" w:rsidP="008728CE">
      <w:pPr>
        <w:autoSpaceDE w:val="0"/>
        <w:autoSpaceDN w:val="0"/>
        <w:adjustRightInd w:val="0"/>
        <w:spacing w:after="0" w:line="240" w:lineRule="auto"/>
        <w:ind w:firstLine="709"/>
        <w:rPr>
          <w:rFonts w:ascii="Times New Roman" w:eastAsia="Calibri" w:hAnsi="Times New Roman"/>
          <w:bCs/>
          <w:sz w:val="24"/>
          <w:szCs w:val="24"/>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Функции, их свойства и графики. Область определения и множество значений; график функции, построение графиков функций, заданных различными способами.</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Сложная функция (композиция). </w:t>
      </w:r>
      <w:r w:rsidRPr="0056110E">
        <w:rPr>
          <w:rFonts w:ascii="Times New Roman" w:eastAsia="Calibri" w:hAnsi="Times New Roman"/>
          <w:bCs/>
          <w:iCs/>
          <w:sz w:val="28"/>
          <w:szCs w:val="28"/>
        </w:rPr>
        <w:t>Понятие о непрерывности функции</w:t>
      </w:r>
      <w:r w:rsidRPr="0056110E">
        <w:rPr>
          <w:rFonts w:ascii="Times New Roman" w:eastAsia="Calibri" w:hAnsi="Times New Roman"/>
          <w:bCs/>
          <w:sz w:val="28"/>
          <w:szCs w:val="28"/>
        </w:rPr>
        <w:t>.</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Обратные функции. </w:t>
      </w:r>
      <w:r w:rsidRPr="0056110E">
        <w:rPr>
          <w:rFonts w:ascii="Times New Roman" w:eastAsia="Calibri" w:hAnsi="Times New Roman"/>
          <w:bCs/>
          <w:iCs/>
          <w:sz w:val="28"/>
          <w:szCs w:val="28"/>
        </w:rPr>
        <w:t>Область определения и область значений обратной функции</w:t>
      </w:r>
      <w:r w:rsidRPr="0056110E">
        <w:rPr>
          <w:rFonts w:ascii="Times New Roman" w:eastAsia="Calibri" w:hAnsi="Times New Roman"/>
          <w:bCs/>
          <w:sz w:val="28"/>
          <w:szCs w:val="28"/>
        </w:rPr>
        <w:t xml:space="preserve">. </w:t>
      </w:r>
      <w:r w:rsidRPr="0056110E">
        <w:rPr>
          <w:rFonts w:ascii="Times New Roman" w:eastAsia="Calibri" w:hAnsi="Times New Roman"/>
          <w:bCs/>
          <w:iCs/>
          <w:sz w:val="28"/>
          <w:szCs w:val="28"/>
        </w:rPr>
        <w:t>График обратной функции</w:t>
      </w:r>
      <w:r w:rsidRPr="0056110E">
        <w:rPr>
          <w:rFonts w:ascii="Times New Roman" w:eastAsia="Calibri" w:hAnsi="Times New Roman"/>
          <w:bCs/>
          <w:sz w:val="28"/>
          <w:szCs w:val="28"/>
        </w:rPr>
        <w:t>.</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Степенные, показательные, логарифмические и тригонометрические функции. Обратные тригонометрические функции.</w:t>
      </w:r>
    </w:p>
    <w:p w:rsidR="008728CE" w:rsidRPr="0056110E" w:rsidRDefault="008728CE" w:rsidP="00E7108A">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Определения функций, их свойства и графики. 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w:t>
      </w:r>
      <w:r w:rsidRPr="0056110E">
        <w:rPr>
          <w:rFonts w:ascii="Times New Roman" w:eastAsia="Calibri" w:hAnsi="Times New Roman"/>
          <w:bCs/>
          <w:i/>
          <w:iCs/>
          <w:sz w:val="28"/>
          <w:szCs w:val="28"/>
        </w:rPr>
        <w:t xml:space="preserve">y </w:t>
      </w:r>
      <w:r w:rsidRPr="0056110E">
        <w:rPr>
          <w:rFonts w:ascii="Times New Roman" w:eastAsia="Calibri" w:hAnsi="Times New Roman"/>
          <w:bCs/>
          <w:sz w:val="28"/>
          <w:szCs w:val="28"/>
        </w:rPr>
        <w:t xml:space="preserve">= </w:t>
      </w:r>
      <w:r w:rsidRPr="0056110E">
        <w:rPr>
          <w:rFonts w:ascii="Times New Roman" w:eastAsia="Calibri" w:hAnsi="Times New Roman"/>
          <w:bCs/>
          <w:i/>
          <w:iCs/>
          <w:sz w:val="28"/>
          <w:szCs w:val="28"/>
        </w:rPr>
        <w:t>x</w:t>
      </w:r>
      <w:r w:rsidRPr="0056110E">
        <w:rPr>
          <w:rFonts w:ascii="Times New Roman" w:eastAsia="Calibri" w:hAnsi="Times New Roman"/>
          <w:bCs/>
          <w:sz w:val="28"/>
          <w:szCs w:val="28"/>
        </w:rPr>
        <w:t>, растяжение и сжатие вдоль осей координат.</w:t>
      </w:r>
    </w:p>
    <w:p w:rsidR="00807B31" w:rsidRPr="0056110E" w:rsidRDefault="008728CE" w:rsidP="00E7108A">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Практические занятия</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Примеры зависимостей между переменными в реальных процессах из смежных дисциплин. Определение функций. Построение и чтение графиков функций. </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Исследование функции. Свойства линейной, квадратичной, кусочно-линейной и дробно-линейной функций. </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Непрерывные и периодические функции. Свойства и графики синуса, косинуса, тангенса и котангенса. </w:t>
      </w:r>
    </w:p>
    <w:p w:rsidR="00807B31" w:rsidRPr="0056110E" w:rsidRDefault="00807B31" w:rsidP="00E7108A">
      <w:pPr>
        <w:autoSpaceDE w:val="0"/>
        <w:autoSpaceDN w:val="0"/>
        <w:adjustRightInd w:val="0"/>
        <w:spacing w:after="0" w:line="240" w:lineRule="auto"/>
        <w:ind w:firstLine="709"/>
        <w:jc w:val="both"/>
        <w:rPr>
          <w:rFonts w:ascii="Times New Roman" w:hAnsi="Times New Roman"/>
          <w:b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Обратные функции и их графики. Обратные тригонометрические функции. Преобразования графика функции. Гармонические колебания.</w:t>
      </w:r>
    </w:p>
    <w:p w:rsidR="002D6DB3" w:rsidRPr="0056110E" w:rsidRDefault="00E7108A" w:rsidP="002D6DB3">
      <w:pPr>
        <w:autoSpaceDE w:val="0"/>
        <w:autoSpaceDN w:val="0"/>
        <w:adjustRightInd w:val="0"/>
        <w:spacing w:after="0" w:line="240" w:lineRule="auto"/>
        <w:ind w:firstLine="709"/>
        <w:jc w:val="both"/>
        <w:rPr>
          <w:rFonts w:ascii="Times New Roman" w:hAnsi="Times New Roman"/>
          <w:bCs/>
          <w:sz w:val="28"/>
          <w:szCs w:val="28"/>
        </w:rPr>
      </w:pPr>
      <w:r w:rsidRPr="0056110E">
        <w:rPr>
          <w:rFonts w:ascii="Times New Roman" w:hAnsi="Times New Roman"/>
          <w:bCs/>
          <w:sz w:val="28"/>
          <w:szCs w:val="28"/>
        </w:rPr>
        <w:t xml:space="preserve">- </w:t>
      </w:r>
      <w:r w:rsidR="00643038" w:rsidRPr="0056110E">
        <w:rPr>
          <w:rFonts w:ascii="Times New Roman" w:hAnsi="Times New Roman"/>
          <w:bCs/>
          <w:sz w:val="28"/>
          <w:szCs w:val="28"/>
        </w:rPr>
        <w:t>Прикладные задачи</w:t>
      </w:r>
      <w:r w:rsidRPr="0056110E">
        <w:rPr>
          <w:rFonts w:ascii="Times New Roman" w:hAnsi="Times New Roman"/>
          <w:bCs/>
          <w:sz w:val="28"/>
          <w:szCs w:val="28"/>
        </w:rPr>
        <w:t>.</w:t>
      </w:r>
    </w:p>
    <w:p w:rsidR="00807B31" w:rsidRPr="0056110E" w:rsidRDefault="002D6DB3" w:rsidP="002D6DB3">
      <w:pPr>
        <w:autoSpaceDE w:val="0"/>
        <w:autoSpaceDN w:val="0"/>
        <w:adjustRightInd w:val="0"/>
        <w:spacing w:after="0" w:line="240" w:lineRule="auto"/>
        <w:ind w:firstLine="709"/>
        <w:jc w:val="both"/>
        <w:rPr>
          <w:rFonts w:ascii="Times New Roman" w:hAnsi="Times New Roman"/>
          <w:bCs/>
          <w:sz w:val="28"/>
          <w:szCs w:val="28"/>
        </w:rPr>
      </w:pPr>
      <w:r w:rsidRPr="0056110E">
        <w:rPr>
          <w:rFonts w:ascii="Times New Roman" w:hAnsi="Times New Roman"/>
          <w:bCs/>
          <w:sz w:val="28"/>
          <w:szCs w:val="28"/>
        </w:rPr>
        <w:t xml:space="preserve">- </w:t>
      </w:r>
      <w:r w:rsidR="008728CE" w:rsidRPr="0056110E">
        <w:rPr>
          <w:rFonts w:ascii="Times New Roman" w:hAnsi="Times New Roman"/>
          <w:bCs/>
          <w:sz w:val="28"/>
          <w:szCs w:val="28"/>
        </w:rPr>
        <w:t xml:space="preserve">Показательные уравнения и </w:t>
      </w:r>
      <w:r w:rsidR="008728CE" w:rsidRPr="0056110E">
        <w:rPr>
          <w:rFonts w:ascii="Times New Roman" w:hAnsi="Times New Roman"/>
          <w:bCs/>
          <w:iCs/>
          <w:sz w:val="28"/>
          <w:szCs w:val="28"/>
        </w:rPr>
        <w:t>неравенства.</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lastRenderedPageBreak/>
        <w:t xml:space="preserve">- </w:t>
      </w:r>
      <w:r w:rsidR="008728CE" w:rsidRPr="0056110E">
        <w:rPr>
          <w:rFonts w:ascii="Times New Roman" w:hAnsi="Times New Roman"/>
          <w:bCs/>
          <w:sz w:val="28"/>
          <w:szCs w:val="28"/>
        </w:rPr>
        <w:t xml:space="preserve">Логарифмические уравнения и </w:t>
      </w:r>
      <w:r w:rsidR="008728CE" w:rsidRPr="0056110E">
        <w:rPr>
          <w:rFonts w:ascii="Times New Roman" w:hAnsi="Times New Roman"/>
          <w:bCs/>
          <w:iCs/>
          <w:sz w:val="28"/>
          <w:szCs w:val="28"/>
        </w:rPr>
        <w:t>неравенства.</w:t>
      </w:r>
    </w:p>
    <w:p w:rsidR="008728CE" w:rsidRPr="0056110E" w:rsidRDefault="00807B31" w:rsidP="00807B31">
      <w:pPr>
        <w:autoSpaceDE w:val="0"/>
        <w:autoSpaceDN w:val="0"/>
        <w:adjustRightInd w:val="0"/>
        <w:spacing w:after="0" w:line="240" w:lineRule="auto"/>
        <w:ind w:firstLine="709"/>
        <w:jc w:val="both"/>
        <w:rPr>
          <w:rFonts w:ascii="Times New Roman" w:hAnsi="Times New Roman"/>
          <w:b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Тригонометрические уравнения и </w:t>
      </w:r>
      <w:r w:rsidR="008728CE" w:rsidRPr="0056110E">
        <w:rPr>
          <w:rFonts w:ascii="Times New Roman" w:hAnsi="Times New Roman"/>
          <w:bCs/>
          <w:iCs/>
          <w:sz w:val="28"/>
          <w:szCs w:val="28"/>
        </w:rPr>
        <w:t>неравенства</w:t>
      </w:r>
      <w:r w:rsidR="008728CE" w:rsidRPr="0056110E">
        <w:rPr>
          <w:rFonts w:ascii="Times New Roman" w:hAnsi="Times New Roman"/>
          <w:bCs/>
          <w:sz w:val="28"/>
          <w:szCs w:val="28"/>
        </w:rPr>
        <w:t>.</w:t>
      </w: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sz w:val="28"/>
          <w:szCs w:val="28"/>
        </w:rPr>
      </w:pP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Тема 2.5. Уравнения и неравенства</w:t>
      </w: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Cs/>
          <w:sz w:val="28"/>
          <w:szCs w:val="28"/>
        </w:rPr>
      </w:pP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Уравнения и системы уравнений. Рациональные, иррациональные, показательные и тригонометрические уравнения и системы.</w:t>
      </w: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Равносильность уравнений, неравенств, систем.</w:t>
      </w: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Основные приемы их решения (разложение на множители, введение новых неизвестных, подстановка, графический метод).</w:t>
      </w: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Неравенства. Рациональные, иррациональные, показательные и </w:t>
      </w:r>
      <w:r w:rsidRPr="0056110E">
        <w:rPr>
          <w:rFonts w:ascii="Times New Roman" w:eastAsia="Calibri" w:hAnsi="Times New Roman"/>
          <w:bCs/>
          <w:iCs/>
          <w:sz w:val="28"/>
          <w:szCs w:val="28"/>
        </w:rPr>
        <w:t xml:space="preserve">тригонометрические </w:t>
      </w:r>
      <w:r w:rsidRPr="0056110E">
        <w:rPr>
          <w:rFonts w:ascii="Times New Roman" w:eastAsia="Calibri" w:hAnsi="Times New Roman"/>
          <w:bCs/>
          <w:sz w:val="28"/>
          <w:szCs w:val="28"/>
        </w:rPr>
        <w:t>неравенства. Основные приемы их решения.</w:t>
      </w: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Использование свойств и графиков функций при решении уравнений и неравенств</w:t>
      </w:r>
    </w:p>
    <w:p w:rsidR="00E60A22" w:rsidRPr="0056110E" w:rsidRDefault="00E60A22" w:rsidP="00E7108A">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Метод интервалов. Изображение на координатной плоскости множества решений уравнений и неравенств с двумя переменными и их систем.</w:t>
      </w:r>
    </w:p>
    <w:p w:rsidR="00E60A22" w:rsidRPr="0056110E" w:rsidRDefault="00E60A22" w:rsidP="00E7108A">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Практические занятия</w:t>
      </w: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Pr="0056110E">
        <w:rPr>
          <w:rFonts w:ascii="Times New Roman" w:hAnsi="Times New Roman"/>
          <w:bCs/>
          <w:sz w:val="28"/>
          <w:szCs w:val="28"/>
        </w:rPr>
        <w:t>Корни уравнений. Равносильность уравнений. Преобразование уравнений.</w:t>
      </w: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Pr="0056110E">
        <w:rPr>
          <w:rFonts w:ascii="Times New Roman" w:hAnsi="Times New Roman"/>
          <w:bCs/>
          <w:sz w:val="28"/>
          <w:szCs w:val="28"/>
        </w:rPr>
        <w:t>Основные приемы решения уравнений. Решение систем уравнений.</w:t>
      </w:r>
    </w:p>
    <w:p w:rsidR="00E60A22" w:rsidRPr="0056110E" w:rsidRDefault="00E60A22" w:rsidP="00E7108A">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Pr="0056110E">
        <w:rPr>
          <w:rFonts w:ascii="Times New Roman" w:hAnsi="Times New Roman"/>
          <w:bCs/>
          <w:sz w:val="28"/>
          <w:szCs w:val="28"/>
        </w:rPr>
        <w:t>Использование свойств и графиков функций для решения уравнений и неравенств.</w:t>
      </w:r>
    </w:p>
    <w:p w:rsidR="00E60A22" w:rsidRPr="0056110E" w:rsidRDefault="00E7108A" w:rsidP="00E7108A">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hAnsi="Times New Roman"/>
          <w:bCs/>
          <w:iCs/>
          <w:sz w:val="28"/>
          <w:szCs w:val="28"/>
        </w:rPr>
        <w:t xml:space="preserve">- </w:t>
      </w:r>
      <w:r w:rsidR="00E60A22" w:rsidRPr="0056110E">
        <w:rPr>
          <w:rFonts w:ascii="Times New Roman" w:hAnsi="Times New Roman"/>
          <w:bCs/>
          <w:iCs/>
          <w:sz w:val="28"/>
          <w:szCs w:val="28"/>
        </w:rPr>
        <w:t>Прикладные задачи</w:t>
      </w:r>
      <w:r w:rsidRPr="0056110E">
        <w:rPr>
          <w:rFonts w:ascii="Times New Roman" w:hAnsi="Times New Roman"/>
          <w:bCs/>
          <w:iCs/>
          <w:sz w:val="28"/>
          <w:szCs w:val="28"/>
        </w:rPr>
        <w:t>.</w:t>
      </w: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Pr="0056110E">
        <w:rPr>
          <w:rFonts w:ascii="Times New Roman" w:hAnsi="Times New Roman"/>
          <w:bCs/>
          <w:sz w:val="28"/>
          <w:szCs w:val="28"/>
        </w:rPr>
        <w:t>Применение математических методов для решения содержательных задач из различных областей науки и практики.</w:t>
      </w:r>
    </w:p>
    <w:p w:rsidR="00E60A22" w:rsidRPr="0056110E" w:rsidRDefault="00E60A22" w:rsidP="00E60A22">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Pr="0056110E">
        <w:rPr>
          <w:rFonts w:ascii="Times New Roman" w:hAnsi="Times New Roman"/>
          <w:bCs/>
          <w:sz w:val="28"/>
          <w:szCs w:val="28"/>
        </w:rPr>
        <w:t>Интерпретация результата, учет реальных ограничений.</w:t>
      </w:r>
    </w:p>
    <w:p w:rsidR="008728CE" w:rsidRPr="0056110E" w:rsidRDefault="008728CE" w:rsidP="008728CE">
      <w:pPr>
        <w:autoSpaceDE w:val="0"/>
        <w:autoSpaceDN w:val="0"/>
        <w:adjustRightInd w:val="0"/>
        <w:spacing w:after="0" w:line="240" w:lineRule="auto"/>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rPr>
          <w:rFonts w:ascii="Times New Roman" w:eastAsia="Calibri" w:hAnsi="Times New Roman"/>
          <w:b/>
          <w:bCs/>
          <w:sz w:val="28"/>
          <w:szCs w:val="28"/>
        </w:rPr>
      </w:pPr>
      <w:r w:rsidRPr="0056110E">
        <w:rPr>
          <w:rFonts w:ascii="Times New Roman" w:eastAsia="Calibri" w:hAnsi="Times New Roman"/>
          <w:b/>
          <w:sz w:val="28"/>
          <w:szCs w:val="28"/>
        </w:rPr>
        <w:t>Раздел 3.  Начала математического анализа</w:t>
      </w:r>
    </w:p>
    <w:p w:rsidR="008728CE" w:rsidRPr="0056110E" w:rsidRDefault="008728CE" w:rsidP="008728CE">
      <w:pPr>
        <w:autoSpaceDE w:val="0"/>
        <w:autoSpaceDN w:val="0"/>
        <w:adjustRightInd w:val="0"/>
        <w:spacing w:after="0" w:line="240" w:lineRule="auto"/>
        <w:ind w:firstLine="426"/>
        <w:rPr>
          <w:rFonts w:ascii="Times New Roman" w:eastAsia="Calibri" w:hAnsi="Times New Roman"/>
          <w:b/>
          <w:bCs/>
          <w:sz w:val="28"/>
          <w:szCs w:val="28"/>
        </w:rPr>
      </w:pPr>
    </w:p>
    <w:p w:rsidR="008728CE" w:rsidRPr="0056110E" w:rsidRDefault="008728CE" w:rsidP="008728CE">
      <w:pPr>
        <w:autoSpaceDE w:val="0"/>
        <w:autoSpaceDN w:val="0"/>
        <w:adjustRightInd w:val="0"/>
        <w:spacing w:after="0" w:line="240" w:lineRule="auto"/>
        <w:ind w:firstLine="709"/>
        <w:rPr>
          <w:rFonts w:ascii="Times New Roman" w:eastAsia="Calibri" w:hAnsi="Times New Roman"/>
          <w:b/>
          <w:sz w:val="28"/>
          <w:szCs w:val="28"/>
        </w:rPr>
      </w:pPr>
      <w:r w:rsidRPr="0056110E">
        <w:rPr>
          <w:rFonts w:ascii="Times New Roman" w:eastAsia="Calibri" w:hAnsi="Times New Roman"/>
          <w:b/>
          <w:sz w:val="28"/>
          <w:szCs w:val="28"/>
        </w:rPr>
        <w:t>Тема 3.1</w:t>
      </w:r>
      <w:r w:rsidR="004805D8" w:rsidRPr="0056110E">
        <w:rPr>
          <w:rFonts w:ascii="Times New Roman" w:eastAsia="Calibri" w:hAnsi="Times New Roman"/>
          <w:b/>
          <w:sz w:val="28"/>
          <w:szCs w:val="28"/>
        </w:rPr>
        <w:t>.</w:t>
      </w:r>
      <w:r w:rsidR="004501C4" w:rsidRPr="0056110E">
        <w:rPr>
          <w:rFonts w:ascii="Times New Roman" w:eastAsia="Calibri" w:hAnsi="Times New Roman"/>
          <w:b/>
          <w:sz w:val="28"/>
          <w:szCs w:val="28"/>
        </w:rPr>
        <w:t xml:space="preserve"> Производная</w:t>
      </w:r>
      <w:r w:rsidRPr="0056110E">
        <w:rPr>
          <w:rFonts w:ascii="Times New Roman" w:eastAsia="Calibri" w:hAnsi="Times New Roman"/>
          <w:b/>
          <w:sz w:val="28"/>
          <w:szCs w:val="28"/>
        </w:rPr>
        <w:t xml:space="preserve"> функции</w:t>
      </w:r>
    </w:p>
    <w:p w:rsidR="00807B31" w:rsidRPr="0056110E" w:rsidRDefault="00807B31" w:rsidP="008728CE">
      <w:pPr>
        <w:autoSpaceDE w:val="0"/>
        <w:autoSpaceDN w:val="0"/>
        <w:adjustRightInd w:val="0"/>
        <w:spacing w:after="0" w:line="240" w:lineRule="auto"/>
        <w:ind w:firstLine="709"/>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Последовательности. Способы задания и свойства числовых последовательностей.</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iCs/>
          <w:sz w:val="28"/>
          <w:szCs w:val="28"/>
        </w:rPr>
        <w:t>Понятие о пределе последовательности</w:t>
      </w:r>
      <w:r w:rsidRPr="0056110E">
        <w:rPr>
          <w:rFonts w:ascii="Times New Roman" w:eastAsia="Calibri" w:hAnsi="Times New Roman"/>
          <w:bCs/>
          <w:sz w:val="28"/>
          <w:szCs w:val="28"/>
        </w:rPr>
        <w:t xml:space="preserve">. </w:t>
      </w:r>
      <w:r w:rsidRPr="0056110E">
        <w:rPr>
          <w:rFonts w:ascii="Times New Roman" w:eastAsia="Calibri" w:hAnsi="Times New Roman"/>
          <w:bCs/>
          <w:iCs/>
          <w:sz w:val="28"/>
          <w:szCs w:val="28"/>
        </w:rPr>
        <w:t>Существование предела монотонной ограниченной последовательности</w:t>
      </w:r>
      <w:r w:rsidRPr="0056110E">
        <w:rPr>
          <w:rFonts w:ascii="Times New Roman" w:eastAsia="Calibri" w:hAnsi="Times New Roman"/>
          <w:bCs/>
          <w:sz w:val="28"/>
          <w:szCs w:val="28"/>
        </w:rPr>
        <w:t xml:space="preserve">.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Понятие о производной функции, ее геометрический и физический смысл. Уравнение касательной к графику функции.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Производные суммы, разности, произведения, частного.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Производные основных элементарных функций.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Применение производной к исследованию функций и построению графиков. </w:t>
      </w:r>
      <w:r w:rsidRPr="0056110E">
        <w:rPr>
          <w:rFonts w:ascii="Times New Roman" w:eastAsia="Calibri" w:hAnsi="Times New Roman"/>
          <w:bCs/>
          <w:iCs/>
          <w:sz w:val="28"/>
          <w:szCs w:val="28"/>
        </w:rPr>
        <w:t>Производные обратной функции и композиции функции</w:t>
      </w:r>
      <w:r w:rsidRPr="0056110E">
        <w:rPr>
          <w:rFonts w:ascii="Times New Roman" w:eastAsia="Calibri" w:hAnsi="Times New Roman"/>
          <w:bCs/>
          <w:sz w:val="28"/>
          <w:szCs w:val="28"/>
        </w:rPr>
        <w:t>.</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Примеры использования производной для нахождения наилучшего решения в прикладных задачах.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Вторая производная, ее геометрический и физический смысл.</w:t>
      </w:r>
    </w:p>
    <w:p w:rsidR="008728CE" w:rsidRPr="0056110E" w:rsidRDefault="008728CE" w:rsidP="00E7108A">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Нахождение скорости для процесса, заданного формулой и графиком.</w:t>
      </w:r>
    </w:p>
    <w:p w:rsidR="002D6DB3" w:rsidRPr="0056110E" w:rsidRDefault="002D6DB3" w:rsidP="008728CE">
      <w:pPr>
        <w:autoSpaceDE w:val="0"/>
        <w:autoSpaceDN w:val="0"/>
        <w:adjustRightInd w:val="0"/>
        <w:spacing w:after="0" w:line="240" w:lineRule="auto"/>
        <w:ind w:firstLine="709"/>
        <w:jc w:val="both"/>
        <w:rPr>
          <w:rFonts w:ascii="Times New Roman" w:eastAsia="Calibri" w:hAnsi="Times New Roman"/>
          <w:b/>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bCs/>
          <w:sz w:val="28"/>
          <w:szCs w:val="28"/>
        </w:rPr>
      </w:pPr>
      <w:r w:rsidRPr="0056110E">
        <w:rPr>
          <w:rFonts w:ascii="Times New Roman" w:eastAsia="Calibri" w:hAnsi="Times New Roman"/>
          <w:b/>
          <w:sz w:val="28"/>
          <w:szCs w:val="28"/>
        </w:rPr>
        <w:lastRenderedPageBreak/>
        <w:t>Тема 3.2</w:t>
      </w:r>
      <w:r w:rsidR="004805D8" w:rsidRPr="0056110E">
        <w:rPr>
          <w:rFonts w:ascii="Times New Roman" w:eastAsia="Calibri" w:hAnsi="Times New Roman"/>
          <w:b/>
          <w:sz w:val="28"/>
          <w:szCs w:val="28"/>
        </w:rPr>
        <w:t>.</w:t>
      </w:r>
      <w:r w:rsidRPr="0056110E">
        <w:rPr>
          <w:rFonts w:ascii="Times New Roman" w:eastAsia="Calibri" w:hAnsi="Times New Roman"/>
          <w:b/>
          <w:sz w:val="28"/>
          <w:szCs w:val="28"/>
        </w:rPr>
        <w:t xml:space="preserve">  Первообразная</w:t>
      </w:r>
      <w:r w:rsidRPr="0056110E">
        <w:rPr>
          <w:rFonts w:ascii="Times New Roman" w:eastAsia="Calibri" w:hAnsi="Times New Roman"/>
          <w:b/>
          <w:bCs/>
          <w:sz w:val="28"/>
          <w:szCs w:val="28"/>
        </w:rPr>
        <w:t xml:space="preserve"> и интеграл</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E7108A">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807B31" w:rsidRPr="0056110E" w:rsidRDefault="008728CE" w:rsidP="00E7108A">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Практические занятия</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Производная: механический и геометрический смысл производной.</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Уравнение касательной в общем виде. Правила и формулы дифференцирования, таблица производных элементарных функций. </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Исследование функции с помощью производной. Нахождение наибольшего, наименьшего значения и экстремальных значений функции.</w:t>
      </w:r>
    </w:p>
    <w:p w:rsidR="008728CE"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Интеграл и первообразная. Теорема Ньютона-Лейбница. Применение интеграла к вычислению физических величин и площадей.</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rPr>
          <w:rFonts w:ascii="Times New Roman" w:eastAsia="Calibri" w:hAnsi="Times New Roman"/>
          <w:b/>
          <w:bCs/>
          <w:sz w:val="28"/>
          <w:szCs w:val="28"/>
        </w:rPr>
      </w:pPr>
      <w:r w:rsidRPr="0056110E">
        <w:rPr>
          <w:rFonts w:ascii="Times New Roman" w:eastAsia="Calibri" w:hAnsi="Times New Roman"/>
          <w:b/>
          <w:sz w:val="28"/>
          <w:szCs w:val="28"/>
        </w:rPr>
        <w:t xml:space="preserve">Раздел 4.  </w:t>
      </w:r>
      <w:r w:rsidR="004501C4" w:rsidRPr="0056110E">
        <w:rPr>
          <w:rFonts w:ascii="Times New Roman" w:eastAsia="Calibri" w:hAnsi="Times New Roman"/>
          <w:b/>
          <w:bCs/>
          <w:sz w:val="28"/>
          <w:szCs w:val="28"/>
        </w:rPr>
        <w:t>Комбинаторика,</w:t>
      </w:r>
      <w:r w:rsidRPr="0056110E">
        <w:rPr>
          <w:rFonts w:ascii="Times New Roman" w:eastAsia="Calibri" w:hAnsi="Times New Roman"/>
          <w:b/>
          <w:bCs/>
          <w:sz w:val="28"/>
          <w:szCs w:val="28"/>
        </w:rPr>
        <w:t xml:space="preserve"> статистика и теория вероятностей</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Тема 4.1</w:t>
      </w:r>
      <w:r w:rsidR="004805D8" w:rsidRPr="0056110E">
        <w:rPr>
          <w:rFonts w:ascii="Times New Roman" w:eastAsia="Calibri" w:hAnsi="Times New Roman"/>
          <w:b/>
          <w:sz w:val="28"/>
          <w:szCs w:val="28"/>
        </w:rPr>
        <w:t>.</w:t>
      </w:r>
      <w:r w:rsidRPr="0056110E">
        <w:rPr>
          <w:rFonts w:ascii="Times New Roman" w:eastAsia="Calibri" w:hAnsi="Times New Roman"/>
          <w:b/>
          <w:sz w:val="28"/>
          <w:szCs w:val="28"/>
        </w:rPr>
        <w:t xml:space="preserve"> Элементы комбинаторики</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b/>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Основные понятия комбинаторики.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Задачи на подсчет числа размещений, перестановок, сочетаний. Решение задач на перебор вариантов.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Формула бинома Ньютона. Свойства биноминальных коэффициентов. Треугольник Паскаля.</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Тема 4.2</w:t>
      </w:r>
      <w:r w:rsidR="004805D8" w:rsidRPr="0056110E">
        <w:rPr>
          <w:rFonts w:ascii="Times New Roman" w:eastAsia="Calibri" w:hAnsi="Times New Roman"/>
          <w:b/>
          <w:sz w:val="28"/>
          <w:szCs w:val="28"/>
        </w:rPr>
        <w:t>.</w:t>
      </w:r>
      <w:r w:rsidRPr="0056110E">
        <w:rPr>
          <w:rFonts w:ascii="Times New Roman" w:eastAsia="Calibri" w:hAnsi="Times New Roman"/>
          <w:b/>
          <w:sz w:val="28"/>
          <w:szCs w:val="28"/>
        </w:rPr>
        <w:t xml:space="preserve"> Элементы теории вероятностей</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Событие, вероятность события, сложение и умножение вероятностей.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iCs/>
          <w:sz w:val="28"/>
          <w:szCs w:val="28"/>
        </w:rPr>
        <w:t>Понятие о независимости событий</w:t>
      </w:r>
      <w:r w:rsidRPr="0056110E">
        <w:rPr>
          <w:rFonts w:ascii="Times New Roman" w:eastAsia="Calibri" w:hAnsi="Times New Roman"/>
          <w:bCs/>
          <w:sz w:val="28"/>
          <w:szCs w:val="28"/>
        </w:rPr>
        <w:t xml:space="preserve">. </w:t>
      </w:r>
      <w:r w:rsidRPr="0056110E">
        <w:rPr>
          <w:rFonts w:ascii="Times New Roman" w:eastAsia="Calibri" w:hAnsi="Times New Roman"/>
          <w:bCs/>
          <w:iCs/>
          <w:sz w:val="28"/>
          <w:szCs w:val="28"/>
        </w:rPr>
        <w:t>Дискретная случайная величина</w:t>
      </w:r>
      <w:r w:rsidRPr="0056110E">
        <w:rPr>
          <w:rFonts w:ascii="Times New Roman" w:eastAsia="Calibri" w:hAnsi="Times New Roman"/>
          <w:bCs/>
          <w:sz w:val="28"/>
          <w:szCs w:val="28"/>
        </w:rPr>
        <w:t xml:space="preserve">, </w:t>
      </w:r>
      <w:r w:rsidRPr="0056110E">
        <w:rPr>
          <w:rFonts w:ascii="Times New Roman" w:eastAsia="Calibri" w:hAnsi="Times New Roman"/>
          <w:bCs/>
          <w:iCs/>
          <w:sz w:val="28"/>
          <w:szCs w:val="28"/>
        </w:rPr>
        <w:t>закон ее распределения</w:t>
      </w:r>
      <w:r w:rsidRPr="0056110E">
        <w:rPr>
          <w:rFonts w:ascii="Times New Roman" w:eastAsia="Calibri" w:hAnsi="Times New Roman"/>
          <w:bCs/>
          <w:sz w:val="28"/>
          <w:szCs w:val="28"/>
        </w:rPr>
        <w:t xml:space="preserve">. </w:t>
      </w:r>
      <w:r w:rsidRPr="0056110E">
        <w:rPr>
          <w:rFonts w:ascii="Times New Roman" w:eastAsia="Calibri" w:hAnsi="Times New Roman"/>
          <w:bCs/>
          <w:iCs/>
          <w:sz w:val="28"/>
          <w:szCs w:val="28"/>
        </w:rPr>
        <w:t>Числовые характеристики дискретной случайной величины</w:t>
      </w:r>
      <w:r w:rsidRPr="0056110E">
        <w:rPr>
          <w:rFonts w:ascii="Times New Roman" w:eastAsia="Calibri" w:hAnsi="Times New Roman"/>
          <w:bCs/>
          <w:sz w:val="28"/>
          <w:szCs w:val="28"/>
        </w:rPr>
        <w:t xml:space="preserve">. </w:t>
      </w:r>
      <w:r w:rsidRPr="0056110E">
        <w:rPr>
          <w:rFonts w:ascii="Times New Roman" w:eastAsia="Calibri" w:hAnsi="Times New Roman"/>
          <w:bCs/>
          <w:iCs/>
          <w:sz w:val="28"/>
          <w:szCs w:val="28"/>
        </w:rPr>
        <w:t>Понятие о законе больших чисел</w:t>
      </w:r>
      <w:r w:rsidRPr="0056110E">
        <w:rPr>
          <w:rFonts w:ascii="Times New Roman" w:eastAsia="Calibri" w:hAnsi="Times New Roman"/>
          <w:bCs/>
          <w:sz w:val="28"/>
          <w:szCs w:val="28"/>
        </w:rPr>
        <w:t>.</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
          <w:sz w:val="28"/>
          <w:szCs w:val="28"/>
        </w:rPr>
      </w:pPr>
      <w:r w:rsidRPr="0056110E">
        <w:rPr>
          <w:rFonts w:ascii="Times New Roman" w:eastAsia="Calibri" w:hAnsi="Times New Roman"/>
          <w:b/>
          <w:sz w:val="28"/>
          <w:szCs w:val="28"/>
        </w:rPr>
        <w:t>Тема 4.3</w:t>
      </w:r>
      <w:r w:rsidR="004805D8" w:rsidRPr="0056110E">
        <w:rPr>
          <w:rFonts w:ascii="Times New Roman" w:eastAsia="Calibri" w:hAnsi="Times New Roman"/>
          <w:b/>
          <w:sz w:val="28"/>
          <w:szCs w:val="28"/>
        </w:rPr>
        <w:t>.</w:t>
      </w:r>
      <w:r w:rsidRPr="0056110E">
        <w:rPr>
          <w:rFonts w:ascii="Times New Roman" w:eastAsia="Calibri" w:hAnsi="Times New Roman"/>
          <w:b/>
          <w:sz w:val="28"/>
          <w:szCs w:val="28"/>
        </w:rPr>
        <w:t xml:space="preserve"> Элементы математической статистики</w:t>
      </w:r>
    </w:p>
    <w:p w:rsidR="00807B31" w:rsidRPr="0056110E" w:rsidRDefault="00807B31" w:rsidP="008728CE">
      <w:pPr>
        <w:autoSpaceDE w:val="0"/>
        <w:autoSpaceDN w:val="0"/>
        <w:adjustRightInd w:val="0"/>
        <w:spacing w:after="0" w:line="240" w:lineRule="auto"/>
        <w:ind w:firstLine="709"/>
        <w:jc w:val="both"/>
        <w:rPr>
          <w:rFonts w:ascii="Times New Roman" w:eastAsia="Calibri" w:hAnsi="Times New Roman"/>
          <w:b/>
          <w:bCs/>
          <w:sz w:val="28"/>
          <w:szCs w:val="28"/>
        </w:rPr>
      </w:pP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Представление данных.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sz w:val="28"/>
          <w:szCs w:val="28"/>
        </w:rPr>
        <w:t xml:space="preserve">Таблицы, диаграммы, графики, </w:t>
      </w:r>
      <w:r w:rsidRPr="0056110E">
        <w:rPr>
          <w:rFonts w:ascii="Times New Roman" w:eastAsia="Calibri" w:hAnsi="Times New Roman"/>
          <w:bCs/>
          <w:iCs/>
          <w:sz w:val="28"/>
          <w:szCs w:val="28"/>
        </w:rPr>
        <w:t>генеральная совокупность</w:t>
      </w:r>
      <w:r w:rsidRPr="0056110E">
        <w:rPr>
          <w:rFonts w:ascii="Times New Roman" w:eastAsia="Calibri" w:hAnsi="Times New Roman"/>
          <w:bCs/>
          <w:sz w:val="28"/>
          <w:szCs w:val="28"/>
        </w:rPr>
        <w:t xml:space="preserve">, </w:t>
      </w:r>
      <w:r w:rsidRPr="0056110E">
        <w:rPr>
          <w:rFonts w:ascii="Times New Roman" w:eastAsia="Calibri" w:hAnsi="Times New Roman"/>
          <w:bCs/>
          <w:iCs/>
          <w:sz w:val="28"/>
          <w:szCs w:val="28"/>
        </w:rPr>
        <w:t>выборка</w:t>
      </w:r>
      <w:r w:rsidRPr="0056110E">
        <w:rPr>
          <w:rFonts w:ascii="Times New Roman" w:eastAsia="Calibri" w:hAnsi="Times New Roman"/>
          <w:bCs/>
          <w:sz w:val="28"/>
          <w:szCs w:val="28"/>
        </w:rPr>
        <w:t xml:space="preserve">, </w:t>
      </w:r>
      <w:r w:rsidRPr="0056110E">
        <w:rPr>
          <w:rFonts w:ascii="Times New Roman" w:eastAsia="Calibri" w:hAnsi="Times New Roman"/>
          <w:bCs/>
          <w:iCs/>
          <w:sz w:val="28"/>
          <w:szCs w:val="28"/>
        </w:rPr>
        <w:t>среднее арифметическое</w:t>
      </w:r>
      <w:r w:rsidRPr="0056110E">
        <w:rPr>
          <w:rFonts w:ascii="Times New Roman" w:eastAsia="Calibri" w:hAnsi="Times New Roman"/>
          <w:bCs/>
          <w:sz w:val="28"/>
          <w:szCs w:val="28"/>
        </w:rPr>
        <w:t xml:space="preserve">, </w:t>
      </w:r>
      <w:r w:rsidRPr="0056110E">
        <w:rPr>
          <w:rFonts w:ascii="Times New Roman" w:eastAsia="Calibri" w:hAnsi="Times New Roman"/>
          <w:bCs/>
          <w:iCs/>
          <w:sz w:val="28"/>
          <w:szCs w:val="28"/>
        </w:rPr>
        <w:t>медиана</w:t>
      </w:r>
      <w:r w:rsidRPr="0056110E">
        <w:rPr>
          <w:rFonts w:ascii="Times New Roman" w:eastAsia="Calibri" w:hAnsi="Times New Roman"/>
          <w:bCs/>
          <w:sz w:val="28"/>
          <w:szCs w:val="28"/>
        </w:rPr>
        <w:t xml:space="preserve">. </w:t>
      </w:r>
    </w:p>
    <w:p w:rsidR="008728CE" w:rsidRPr="0056110E" w:rsidRDefault="008728CE" w:rsidP="008728CE">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Понятие о задачах математической статистики</w:t>
      </w:r>
      <w:r w:rsidRPr="0056110E">
        <w:rPr>
          <w:rFonts w:ascii="Times New Roman" w:eastAsia="Calibri" w:hAnsi="Times New Roman"/>
          <w:bCs/>
          <w:sz w:val="28"/>
          <w:szCs w:val="28"/>
        </w:rPr>
        <w:t>.</w:t>
      </w:r>
    </w:p>
    <w:p w:rsidR="008728CE" w:rsidRPr="0056110E" w:rsidRDefault="008728CE" w:rsidP="00E7108A">
      <w:pPr>
        <w:autoSpaceDE w:val="0"/>
        <w:autoSpaceDN w:val="0"/>
        <w:adjustRightInd w:val="0"/>
        <w:spacing w:after="0" w:line="240" w:lineRule="auto"/>
        <w:ind w:firstLine="709"/>
        <w:jc w:val="both"/>
        <w:rPr>
          <w:rFonts w:ascii="Times New Roman" w:eastAsia="Calibri" w:hAnsi="Times New Roman"/>
          <w:bCs/>
          <w:sz w:val="28"/>
          <w:szCs w:val="28"/>
        </w:rPr>
      </w:pPr>
      <w:r w:rsidRPr="0056110E">
        <w:rPr>
          <w:rFonts w:ascii="Times New Roman" w:eastAsia="Calibri" w:hAnsi="Times New Roman"/>
          <w:bCs/>
          <w:iCs/>
          <w:sz w:val="28"/>
          <w:szCs w:val="28"/>
        </w:rPr>
        <w:t>Решение практических задач с применением вероятностных методов</w:t>
      </w:r>
      <w:r w:rsidRPr="0056110E">
        <w:rPr>
          <w:rFonts w:ascii="Times New Roman" w:eastAsia="Calibri" w:hAnsi="Times New Roman"/>
          <w:bCs/>
          <w:sz w:val="28"/>
          <w:szCs w:val="28"/>
        </w:rPr>
        <w:t>.</w:t>
      </w:r>
    </w:p>
    <w:p w:rsidR="00807B31" w:rsidRPr="0056110E" w:rsidRDefault="008728CE" w:rsidP="00E7108A">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Практические занятия</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История развития комбинаторики, теории вероятностей и статистики и их роль в различных сферах человеческой жизнедеятельности. </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 xml:space="preserve">Правила комбинаторики. Решение комбинаторных задач. Размещения, сочетания и перестановки. </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Бином Ньютона и треугольник Паскаля. Прикладные задачи.</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lastRenderedPageBreak/>
        <w:t xml:space="preserve">- </w:t>
      </w:r>
      <w:r w:rsidR="008728CE" w:rsidRPr="0056110E">
        <w:rPr>
          <w:rFonts w:ascii="Times New Roman" w:hAnsi="Times New Roman"/>
          <w:bCs/>
          <w:sz w:val="28"/>
          <w:szCs w:val="28"/>
        </w:rPr>
        <w:t>Классическое определение вероятности, свойства вероятностей, теорема о сумме вероятностей. Вычисление вероятностей. Прикладные задачи.</w:t>
      </w:r>
    </w:p>
    <w:p w:rsidR="00807B31" w:rsidRPr="0056110E" w:rsidRDefault="00807B31" w:rsidP="00807B31">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Представление числовых данных.</w:t>
      </w:r>
    </w:p>
    <w:p w:rsidR="008728CE" w:rsidRPr="0056110E" w:rsidRDefault="00807B31" w:rsidP="00E7108A">
      <w:pPr>
        <w:autoSpaceDE w:val="0"/>
        <w:autoSpaceDN w:val="0"/>
        <w:adjustRightInd w:val="0"/>
        <w:spacing w:after="0" w:line="240" w:lineRule="auto"/>
        <w:ind w:firstLine="709"/>
        <w:jc w:val="both"/>
        <w:rPr>
          <w:rFonts w:ascii="Times New Roman" w:eastAsia="Calibri" w:hAnsi="Times New Roman"/>
          <w:bCs/>
          <w:iCs/>
          <w:sz w:val="28"/>
          <w:szCs w:val="28"/>
        </w:rPr>
      </w:pPr>
      <w:r w:rsidRPr="0056110E">
        <w:rPr>
          <w:rFonts w:ascii="Times New Roman" w:eastAsia="Calibri" w:hAnsi="Times New Roman"/>
          <w:bCs/>
          <w:iCs/>
          <w:sz w:val="28"/>
          <w:szCs w:val="28"/>
        </w:rPr>
        <w:t xml:space="preserve">- </w:t>
      </w:r>
      <w:r w:rsidR="008728CE" w:rsidRPr="0056110E">
        <w:rPr>
          <w:rFonts w:ascii="Times New Roman" w:hAnsi="Times New Roman"/>
          <w:bCs/>
          <w:sz w:val="28"/>
          <w:szCs w:val="28"/>
        </w:rPr>
        <w:t>Прикладные задачи.</w:t>
      </w:r>
    </w:p>
    <w:p w:rsidR="008728CE" w:rsidRPr="0056110E" w:rsidRDefault="008728CE" w:rsidP="008728CE">
      <w:pPr>
        <w:autoSpaceDE w:val="0"/>
        <w:spacing w:after="0" w:line="240" w:lineRule="auto"/>
        <w:ind w:firstLine="709"/>
        <w:jc w:val="both"/>
        <w:rPr>
          <w:rFonts w:ascii="Times New Roman" w:hAnsi="Times New Roman"/>
          <w:bCs/>
          <w:sz w:val="28"/>
          <w:szCs w:val="28"/>
        </w:rPr>
      </w:pPr>
      <w:r w:rsidRPr="0056110E">
        <w:rPr>
          <w:rFonts w:ascii="Times New Roman" w:hAnsi="Times New Roman"/>
          <w:bCs/>
          <w:sz w:val="28"/>
          <w:szCs w:val="28"/>
        </w:rPr>
        <w:t>Для внеаудиторных занятий обучающимся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FA309B" w:rsidRPr="0056110E" w:rsidRDefault="00FA309B" w:rsidP="00FA309B">
      <w:pPr>
        <w:autoSpaceDE w:val="0"/>
        <w:autoSpaceDN w:val="0"/>
        <w:adjustRightInd w:val="0"/>
        <w:spacing w:after="0" w:line="240" w:lineRule="auto"/>
        <w:ind w:firstLine="709"/>
        <w:jc w:val="both"/>
        <w:rPr>
          <w:rFonts w:ascii="Times New Roman" w:eastAsia="Calibri" w:hAnsi="Times New Roman"/>
          <w:bCs/>
          <w:sz w:val="28"/>
          <w:szCs w:val="28"/>
        </w:rPr>
      </w:pPr>
    </w:p>
    <w:p w:rsidR="00FA309B" w:rsidRPr="0056110E" w:rsidRDefault="00FA309B"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A309B" w:rsidRPr="0056110E" w:rsidRDefault="00FA309B"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A309B" w:rsidRPr="0056110E" w:rsidRDefault="00FA309B"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A309B" w:rsidRPr="0056110E" w:rsidRDefault="00FA309B"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A309B" w:rsidRPr="0056110E" w:rsidRDefault="00FA309B"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A309B" w:rsidRPr="0056110E" w:rsidRDefault="00FA309B"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A309B" w:rsidRPr="0056110E" w:rsidRDefault="00FA309B"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A309B" w:rsidRPr="0056110E" w:rsidRDefault="00FA309B"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84D93" w:rsidRPr="0056110E" w:rsidRDefault="00F84D93"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84D93" w:rsidRPr="0056110E" w:rsidRDefault="00F84D93"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84D93" w:rsidRPr="0056110E" w:rsidRDefault="00F84D93"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84D93" w:rsidRPr="0056110E" w:rsidRDefault="00F84D93"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84D93" w:rsidRPr="0056110E" w:rsidRDefault="00F84D93"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84D93" w:rsidRPr="0056110E" w:rsidRDefault="00F84D93"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84D93" w:rsidRPr="0056110E" w:rsidRDefault="00F84D93"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F84D93" w:rsidRPr="0056110E" w:rsidRDefault="00F84D93"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7108A" w:rsidRPr="0056110E" w:rsidRDefault="00E7108A"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E60A22" w:rsidRPr="0056110E" w:rsidRDefault="00E60A22" w:rsidP="00FA309B">
      <w:pPr>
        <w:autoSpaceDE w:val="0"/>
        <w:autoSpaceDN w:val="0"/>
        <w:adjustRightInd w:val="0"/>
        <w:spacing w:after="0" w:line="240" w:lineRule="auto"/>
        <w:ind w:firstLine="426"/>
        <w:jc w:val="both"/>
        <w:rPr>
          <w:rFonts w:ascii="Times New Roman" w:eastAsia="Calibri" w:hAnsi="Times New Roman"/>
          <w:bCs/>
          <w:sz w:val="28"/>
          <w:szCs w:val="28"/>
        </w:rPr>
      </w:pPr>
    </w:p>
    <w:p w:rsidR="00706FA2" w:rsidRPr="0056110E" w:rsidRDefault="00706FA2" w:rsidP="00385343">
      <w:pPr>
        <w:autoSpaceDE w:val="0"/>
        <w:spacing w:after="0" w:line="240" w:lineRule="auto"/>
        <w:rPr>
          <w:rFonts w:ascii="Times New Roman" w:hAnsi="Times New Roman"/>
          <w:b/>
          <w:bCs/>
          <w:iCs/>
          <w:sz w:val="24"/>
          <w:szCs w:val="28"/>
        </w:rPr>
      </w:pPr>
    </w:p>
    <w:p w:rsidR="00A21DAB" w:rsidRPr="0056110E" w:rsidRDefault="00A21DAB" w:rsidP="00A21DAB">
      <w:pPr>
        <w:autoSpaceDE w:val="0"/>
        <w:spacing w:after="0" w:line="240" w:lineRule="auto"/>
        <w:jc w:val="center"/>
        <w:rPr>
          <w:rFonts w:ascii="Times New Roman" w:hAnsi="Times New Roman"/>
          <w:b/>
          <w:bCs/>
          <w:iCs/>
          <w:sz w:val="24"/>
          <w:szCs w:val="28"/>
        </w:rPr>
      </w:pPr>
      <w:r w:rsidRPr="0056110E">
        <w:rPr>
          <w:rFonts w:ascii="Times New Roman" w:hAnsi="Times New Roman"/>
          <w:b/>
          <w:bCs/>
          <w:iCs/>
          <w:sz w:val="24"/>
          <w:szCs w:val="28"/>
        </w:rPr>
        <w:lastRenderedPageBreak/>
        <w:t xml:space="preserve">6. ТЕМЫ РЕФЕРАТОВ </w:t>
      </w:r>
      <w:r w:rsidRPr="0056110E">
        <w:rPr>
          <w:rFonts w:ascii="Times New Roman" w:hAnsi="Times New Roman"/>
          <w:b/>
          <w:bCs/>
          <w:sz w:val="24"/>
          <w:szCs w:val="28"/>
        </w:rPr>
        <w:t>(</w:t>
      </w:r>
      <w:r w:rsidRPr="0056110E">
        <w:rPr>
          <w:rFonts w:ascii="Times New Roman" w:hAnsi="Times New Roman"/>
          <w:b/>
          <w:bCs/>
          <w:iCs/>
          <w:sz w:val="24"/>
          <w:szCs w:val="28"/>
        </w:rPr>
        <w:t>ДОКЛАДОВ)</w:t>
      </w:r>
      <w:r w:rsidRPr="0056110E">
        <w:rPr>
          <w:rFonts w:ascii="Times New Roman" w:hAnsi="Times New Roman"/>
          <w:b/>
          <w:bCs/>
          <w:sz w:val="24"/>
          <w:szCs w:val="28"/>
        </w:rPr>
        <w:t xml:space="preserve">, </w:t>
      </w:r>
      <w:r w:rsidRPr="0056110E">
        <w:rPr>
          <w:rFonts w:ascii="Times New Roman" w:hAnsi="Times New Roman"/>
          <w:b/>
          <w:bCs/>
          <w:iCs/>
          <w:sz w:val="24"/>
          <w:szCs w:val="28"/>
        </w:rPr>
        <w:t>ИССЛЕДОВАТЕЛЬСКИХ ПРОЕКТОВ</w:t>
      </w:r>
    </w:p>
    <w:p w:rsidR="00A21DAB" w:rsidRPr="0056110E" w:rsidRDefault="00A21DAB" w:rsidP="00A21DAB">
      <w:pPr>
        <w:autoSpaceDE w:val="0"/>
        <w:spacing w:after="0" w:line="240" w:lineRule="auto"/>
        <w:jc w:val="center"/>
        <w:rPr>
          <w:rFonts w:ascii="Times New Roman" w:hAnsi="Times New Roman"/>
          <w:b/>
          <w:bCs/>
          <w:sz w:val="24"/>
          <w:szCs w:val="28"/>
        </w:rPr>
      </w:pPr>
    </w:p>
    <w:p w:rsidR="00F84D93" w:rsidRPr="0056110E" w:rsidRDefault="00F84D93" w:rsidP="00A21DAB">
      <w:pPr>
        <w:autoSpaceDE w:val="0"/>
        <w:spacing w:after="0" w:line="240" w:lineRule="auto"/>
        <w:jc w:val="center"/>
        <w:rPr>
          <w:rFonts w:ascii="Times New Roman" w:hAnsi="Times New Roman"/>
          <w:b/>
          <w:bCs/>
          <w:sz w:val="24"/>
          <w:szCs w:val="28"/>
        </w:rPr>
      </w:pP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Непрерывные дроби.</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Применение сложных процентов в экономических расчетах.</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Параллельное проектирование.</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Средние значения и их применение в статистике.</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Векторное задание прямых и плоскостей в пространстве.</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Сложение гармонических колебаний.</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Графическое решение уравнений и неравенств.</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Правильные и полуправильные многогранники.</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Конические сечения и их применение в технике.</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Понятие дифференциала и его приложения.</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sz w:val="28"/>
          <w:szCs w:val="28"/>
        </w:rPr>
      </w:pPr>
      <w:r w:rsidRPr="0056110E">
        <w:rPr>
          <w:rFonts w:ascii="Times New Roman" w:hAnsi="Times New Roman"/>
          <w:bCs/>
          <w:sz w:val="28"/>
          <w:szCs w:val="28"/>
        </w:rPr>
        <w:t>Схемы повторных испытаний Бернулли.</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iCs/>
          <w:sz w:val="28"/>
          <w:szCs w:val="28"/>
          <w:shd w:val="clear" w:color="auto" w:fill="FFFFFF"/>
        </w:rPr>
      </w:pPr>
      <w:r w:rsidRPr="0056110E">
        <w:rPr>
          <w:rFonts w:ascii="Times New Roman" w:hAnsi="Times New Roman"/>
          <w:bCs/>
          <w:sz w:val="28"/>
          <w:szCs w:val="28"/>
        </w:rPr>
        <w:t>Исследование уравнений и неравенств с параметром.</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iCs/>
          <w:sz w:val="28"/>
          <w:szCs w:val="28"/>
          <w:shd w:val="clear" w:color="auto" w:fill="FFFFFF"/>
        </w:rPr>
      </w:pPr>
      <w:r w:rsidRPr="0056110E">
        <w:rPr>
          <w:rFonts w:ascii="Times New Roman" w:hAnsi="Times New Roman"/>
          <w:bCs/>
          <w:iCs/>
          <w:sz w:val="28"/>
          <w:szCs w:val="28"/>
          <w:shd w:val="clear" w:color="auto" w:fill="FFFFFF"/>
        </w:rPr>
        <w:t xml:space="preserve">Суммирование последовательностей. </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iCs/>
          <w:sz w:val="28"/>
          <w:szCs w:val="28"/>
        </w:rPr>
      </w:pPr>
      <w:r w:rsidRPr="0056110E">
        <w:rPr>
          <w:rFonts w:ascii="Times New Roman" w:hAnsi="Times New Roman"/>
          <w:bCs/>
          <w:iCs/>
          <w:sz w:val="28"/>
          <w:szCs w:val="28"/>
          <w:shd w:val="clear" w:color="auto" w:fill="FFFFFF"/>
        </w:rPr>
        <w:t>Бесконечно убывающая геометрическая прогрессия и ее сумма.</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iCs/>
          <w:sz w:val="28"/>
          <w:szCs w:val="28"/>
        </w:rPr>
      </w:pPr>
      <w:r w:rsidRPr="0056110E">
        <w:rPr>
          <w:rFonts w:ascii="Times New Roman" w:hAnsi="Times New Roman"/>
          <w:bCs/>
          <w:iCs/>
          <w:sz w:val="28"/>
          <w:szCs w:val="28"/>
          <w:shd w:val="clear" w:color="auto" w:fill="FFFFFF"/>
        </w:rPr>
        <w:t>Вторая производная, ее геометрический и физический смысл.</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iCs/>
          <w:sz w:val="28"/>
          <w:szCs w:val="28"/>
        </w:rPr>
      </w:pPr>
      <w:r w:rsidRPr="0056110E">
        <w:rPr>
          <w:rFonts w:ascii="Times New Roman" w:hAnsi="Times New Roman"/>
          <w:bCs/>
          <w:iCs/>
          <w:sz w:val="28"/>
          <w:szCs w:val="28"/>
          <w:shd w:val="clear" w:color="auto" w:fill="FFFFFF"/>
        </w:rPr>
        <w:t>Нахождение скорости для процесса, заданного формулой и графиком.</w:t>
      </w:r>
    </w:p>
    <w:p w:rsidR="00A21DAB" w:rsidRPr="0056110E" w:rsidRDefault="00A21DAB" w:rsidP="00A21DAB">
      <w:pPr>
        <w:pStyle w:val="aa"/>
        <w:numPr>
          <w:ilvl w:val="0"/>
          <w:numId w:val="34"/>
        </w:numPr>
        <w:tabs>
          <w:tab w:val="left" w:pos="1134"/>
        </w:tabs>
        <w:autoSpaceDE w:val="0"/>
        <w:spacing w:after="0" w:line="240" w:lineRule="auto"/>
        <w:ind w:left="0" w:firstLine="709"/>
        <w:jc w:val="both"/>
        <w:rPr>
          <w:rFonts w:ascii="Times New Roman" w:hAnsi="Times New Roman"/>
          <w:bCs/>
          <w:iCs/>
          <w:sz w:val="28"/>
          <w:szCs w:val="28"/>
        </w:rPr>
      </w:pPr>
      <w:r w:rsidRPr="0056110E">
        <w:rPr>
          <w:rFonts w:ascii="Times New Roman" w:hAnsi="Times New Roman"/>
          <w:bCs/>
          <w:iCs/>
          <w:sz w:val="28"/>
          <w:szCs w:val="28"/>
          <w:shd w:val="clear" w:color="auto" w:fill="FFFFFF"/>
        </w:rPr>
        <w:t>Использование координат и векторов при решении математических и прикладных задач.</w:t>
      </w: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jc w:val="center"/>
        <w:rPr>
          <w:rFonts w:ascii="Times New Roman" w:hAnsi="Times New Roman"/>
          <w:iCs/>
          <w:sz w:val="28"/>
          <w:szCs w:val="28"/>
        </w:rPr>
      </w:pPr>
    </w:p>
    <w:p w:rsidR="00415ACB" w:rsidRPr="0056110E" w:rsidRDefault="00415ACB" w:rsidP="00FA309B">
      <w:pPr>
        <w:autoSpaceDE w:val="0"/>
        <w:spacing w:after="0" w:line="240" w:lineRule="auto"/>
        <w:jc w:val="center"/>
        <w:rPr>
          <w:rFonts w:ascii="Times New Roman" w:hAnsi="Times New Roman"/>
          <w:iCs/>
          <w:sz w:val="28"/>
          <w:szCs w:val="28"/>
        </w:rPr>
      </w:pPr>
    </w:p>
    <w:p w:rsidR="00415ACB" w:rsidRPr="0056110E" w:rsidRDefault="00415ACB" w:rsidP="00FA309B">
      <w:pPr>
        <w:autoSpaceDE w:val="0"/>
        <w:spacing w:after="0" w:line="240" w:lineRule="auto"/>
        <w:jc w:val="center"/>
        <w:rPr>
          <w:rFonts w:ascii="Times New Roman" w:hAnsi="Times New Roman"/>
          <w:iCs/>
          <w:sz w:val="28"/>
          <w:szCs w:val="28"/>
        </w:rPr>
      </w:pPr>
    </w:p>
    <w:p w:rsidR="00706FA2" w:rsidRPr="0056110E" w:rsidRDefault="00706FA2" w:rsidP="00FA309B">
      <w:pPr>
        <w:autoSpaceDE w:val="0"/>
        <w:spacing w:after="0" w:line="240" w:lineRule="auto"/>
        <w:jc w:val="center"/>
        <w:rPr>
          <w:rFonts w:ascii="Times New Roman" w:hAnsi="Times New Roman"/>
          <w:iCs/>
          <w:sz w:val="28"/>
          <w:szCs w:val="28"/>
        </w:rPr>
      </w:pPr>
    </w:p>
    <w:p w:rsidR="00FA309B" w:rsidRPr="0056110E" w:rsidRDefault="00FA309B" w:rsidP="00FA309B">
      <w:pPr>
        <w:autoSpaceDE w:val="0"/>
        <w:spacing w:after="0" w:line="240" w:lineRule="auto"/>
        <w:rPr>
          <w:rFonts w:ascii="Times New Roman" w:hAnsi="Times New Roman"/>
          <w:iCs/>
          <w:sz w:val="28"/>
          <w:szCs w:val="28"/>
        </w:rPr>
      </w:pPr>
    </w:p>
    <w:p w:rsidR="00620B93" w:rsidRPr="0056110E" w:rsidRDefault="00620B93" w:rsidP="00FA309B">
      <w:pPr>
        <w:autoSpaceDE w:val="0"/>
        <w:spacing w:after="0" w:line="240" w:lineRule="auto"/>
        <w:rPr>
          <w:rFonts w:ascii="Times New Roman" w:hAnsi="Times New Roman"/>
          <w:iCs/>
          <w:sz w:val="28"/>
          <w:szCs w:val="28"/>
        </w:rPr>
      </w:pPr>
    </w:p>
    <w:p w:rsidR="00620B93" w:rsidRPr="0056110E" w:rsidRDefault="00620B93" w:rsidP="00FA309B">
      <w:pPr>
        <w:autoSpaceDE w:val="0"/>
        <w:spacing w:after="0" w:line="240" w:lineRule="auto"/>
        <w:rPr>
          <w:rFonts w:ascii="Times New Roman" w:hAnsi="Times New Roman"/>
          <w:iCs/>
          <w:sz w:val="28"/>
          <w:szCs w:val="28"/>
        </w:rPr>
      </w:pPr>
    </w:p>
    <w:p w:rsidR="00620B93" w:rsidRPr="0056110E" w:rsidRDefault="00620B93" w:rsidP="00FA309B">
      <w:pPr>
        <w:autoSpaceDE w:val="0"/>
        <w:spacing w:after="0" w:line="240" w:lineRule="auto"/>
        <w:rPr>
          <w:rFonts w:ascii="Times New Roman" w:hAnsi="Times New Roman"/>
          <w:iCs/>
          <w:sz w:val="28"/>
          <w:szCs w:val="28"/>
        </w:rPr>
      </w:pPr>
    </w:p>
    <w:p w:rsidR="00620B93" w:rsidRPr="0056110E" w:rsidRDefault="00620B93" w:rsidP="00FA309B">
      <w:pPr>
        <w:autoSpaceDE w:val="0"/>
        <w:spacing w:after="0" w:line="240" w:lineRule="auto"/>
        <w:rPr>
          <w:rFonts w:ascii="Times New Roman" w:hAnsi="Times New Roman"/>
          <w:iCs/>
          <w:sz w:val="28"/>
          <w:szCs w:val="28"/>
        </w:rPr>
      </w:pPr>
    </w:p>
    <w:p w:rsidR="00620B93" w:rsidRPr="0056110E" w:rsidRDefault="00620B93" w:rsidP="00FA309B">
      <w:pPr>
        <w:autoSpaceDE w:val="0"/>
        <w:spacing w:after="0" w:line="240" w:lineRule="auto"/>
        <w:rPr>
          <w:rFonts w:ascii="Times New Roman" w:hAnsi="Times New Roman"/>
          <w:iCs/>
          <w:sz w:val="28"/>
          <w:szCs w:val="28"/>
        </w:rPr>
      </w:pPr>
    </w:p>
    <w:p w:rsidR="00620B93" w:rsidRPr="0056110E" w:rsidRDefault="00620B93" w:rsidP="00FA309B">
      <w:pPr>
        <w:autoSpaceDE w:val="0"/>
        <w:spacing w:after="0" w:line="240" w:lineRule="auto"/>
        <w:rPr>
          <w:rFonts w:ascii="Times New Roman" w:hAnsi="Times New Roman"/>
          <w:iCs/>
          <w:sz w:val="28"/>
          <w:szCs w:val="28"/>
        </w:rPr>
      </w:pPr>
    </w:p>
    <w:p w:rsidR="00620B93" w:rsidRPr="0056110E" w:rsidRDefault="00620B93" w:rsidP="00FA309B">
      <w:pPr>
        <w:autoSpaceDE w:val="0"/>
        <w:spacing w:after="0" w:line="240" w:lineRule="auto"/>
        <w:rPr>
          <w:rFonts w:ascii="Times New Roman" w:hAnsi="Times New Roman"/>
          <w:iCs/>
          <w:sz w:val="28"/>
          <w:szCs w:val="28"/>
        </w:rPr>
      </w:pPr>
    </w:p>
    <w:p w:rsidR="00FA309B" w:rsidRPr="0056110E" w:rsidRDefault="00FA309B" w:rsidP="00FA309B">
      <w:pPr>
        <w:autoSpaceDE w:val="0"/>
        <w:autoSpaceDN w:val="0"/>
        <w:adjustRightInd w:val="0"/>
        <w:spacing w:after="0" w:line="240" w:lineRule="auto"/>
        <w:contextualSpacing/>
        <w:jc w:val="center"/>
        <w:rPr>
          <w:rFonts w:ascii="Times New Roman" w:eastAsia="Calibri" w:hAnsi="Times New Roman"/>
          <w:b/>
          <w:iCs/>
          <w:sz w:val="24"/>
          <w:szCs w:val="24"/>
        </w:rPr>
      </w:pPr>
      <w:r w:rsidRPr="0056110E">
        <w:rPr>
          <w:rFonts w:ascii="Times New Roman" w:eastAsia="Calibri" w:hAnsi="Times New Roman"/>
          <w:b/>
          <w:iCs/>
          <w:sz w:val="24"/>
          <w:szCs w:val="24"/>
        </w:rPr>
        <w:lastRenderedPageBreak/>
        <w:t>7. ТЕМАТИЧЕСКОЕ ПЛАНИРОВАНИЕ</w:t>
      </w:r>
    </w:p>
    <w:p w:rsidR="00FA309B" w:rsidRPr="0056110E" w:rsidRDefault="00FA309B" w:rsidP="00FA309B">
      <w:pPr>
        <w:spacing w:after="0" w:line="240" w:lineRule="auto"/>
        <w:ind w:firstLine="426"/>
        <w:jc w:val="both"/>
        <w:rPr>
          <w:rFonts w:ascii="Times New Roman" w:eastAsia="Calibri" w:hAnsi="Times New Roman"/>
          <w:sz w:val="24"/>
          <w:szCs w:val="24"/>
        </w:rPr>
      </w:pPr>
    </w:p>
    <w:p w:rsidR="00F84D93" w:rsidRPr="0056110E" w:rsidRDefault="00F84D93" w:rsidP="00FA309B">
      <w:pPr>
        <w:spacing w:after="0" w:line="240" w:lineRule="auto"/>
        <w:ind w:firstLine="426"/>
        <w:jc w:val="both"/>
        <w:rPr>
          <w:rFonts w:ascii="Times New Roman" w:eastAsia="Calibri" w:hAnsi="Times New Roman"/>
          <w:sz w:val="24"/>
          <w:szCs w:val="24"/>
        </w:rPr>
      </w:pPr>
    </w:p>
    <w:p w:rsidR="00F067E1" w:rsidRPr="0056110E" w:rsidRDefault="00A21DAB" w:rsidP="00A21DA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 xml:space="preserve">При реализации содержания общеобразовательной учебной дисциплины «Математика» в пределах освоения ОПОП СПО на базе основного общего образования с получением среднего общего образования (ППКРС) </w:t>
      </w:r>
      <w:r w:rsidR="00F067E1" w:rsidRPr="0056110E">
        <w:rPr>
          <w:rFonts w:ascii="Times New Roman" w:eastAsia="Calibri" w:hAnsi="Times New Roman"/>
          <w:sz w:val="28"/>
          <w:szCs w:val="28"/>
        </w:rPr>
        <w:t>максимальная учебная нагрузка обучающихся составляет:</w:t>
      </w:r>
      <w:r w:rsidRPr="0056110E">
        <w:rPr>
          <w:rFonts w:ascii="Times New Roman" w:eastAsia="Calibri" w:hAnsi="Times New Roman"/>
          <w:sz w:val="28"/>
          <w:szCs w:val="28"/>
        </w:rPr>
        <w:t xml:space="preserve"> </w:t>
      </w:r>
    </w:p>
    <w:p w:rsidR="00A21DAB" w:rsidRPr="0056110E" w:rsidRDefault="00A21DAB" w:rsidP="00A21DAB">
      <w:pPr>
        <w:autoSpaceDE w:val="0"/>
        <w:autoSpaceDN w:val="0"/>
        <w:adjustRightInd w:val="0"/>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 xml:space="preserve">по профессии СПО социально-экономического профиля профессионального образования </w:t>
      </w:r>
      <w:r w:rsidR="00E148B9" w:rsidRPr="0056110E">
        <w:rPr>
          <w:rFonts w:ascii="Times New Roman" w:eastAsia="+mn-ea" w:hAnsi="Times New Roman"/>
          <w:kern w:val="24"/>
          <w:sz w:val="28"/>
          <w:szCs w:val="28"/>
          <w:lang w:eastAsia="ru-RU"/>
        </w:rPr>
        <w:t xml:space="preserve">43.01.06 </w:t>
      </w:r>
      <w:r w:rsidR="00E148B9" w:rsidRPr="0056110E">
        <w:rPr>
          <w:rFonts w:ascii="Times New Roman" w:hAnsi="Times New Roman"/>
          <w:sz w:val="28"/>
          <w:szCs w:val="28"/>
        </w:rPr>
        <w:t>Проводник на железнодорожном транспорте</w:t>
      </w:r>
    </w:p>
    <w:p w:rsidR="00F72904" w:rsidRPr="0056110E" w:rsidRDefault="004330A6" w:rsidP="00F72904">
      <w:pPr>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Максимальная</w:t>
      </w:r>
      <w:r w:rsidR="00620B93" w:rsidRPr="0056110E">
        <w:rPr>
          <w:rFonts w:ascii="Times New Roman" w:eastAsia="Calibri" w:hAnsi="Times New Roman"/>
          <w:sz w:val="28"/>
          <w:szCs w:val="28"/>
        </w:rPr>
        <w:t xml:space="preserve"> учебная нагрузка</w:t>
      </w:r>
      <w:r w:rsidR="00F067E1" w:rsidRPr="0056110E">
        <w:rPr>
          <w:rFonts w:ascii="Times New Roman" w:eastAsia="Calibri" w:hAnsi="Times New Roman"/>
          <w:sz w:val="28"/>
          <w:szCs w:val="28"/>
        </w:rPr>
        <w:t xml:space="preserve"> </w:t>
      </w:r>
      <w:r w:rsidR="00A15430" w:rsidRPr="0056110E">
        <w:rPr>
          <w:rFonts w:ascii="Times New Roman" w:eastAsia="Calibri" w:hAnsi="Times New Roman"/>
          <w:sz w:val="28"/>
          <w:szCs w:val="28"/>
        </w:rPr>
        <w:t>427</w:t>
      </w:r>
      <w:r w:rsidR="00F72904" w:rsidRPr="0056110E">
        <w:rPr>
          <w:rFonts w:ascii="Times New Roman" w:eastAsia="Calibri" w:hAnsi="Times New Roman"/>
          <w:sz w:val="28"/>
          <w:szCs w:val="28"/>
        </w:rPr>
        <w:t xml:space="preserve"> часов, из них</w:t>
      </w:r>
    </w:p>
    <w:p w:rsidR="00F72904" w:rsidRPr="0056110E" w:rsidRDefault="00F067E1" w:rsidP="00F72904">
      <w:pPr>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аудиторная (обязательная) учебная нагрузка</w:t>
      </w:r>
      <w:r w:rsidR="00F72904" w:rsidRPr="0056110E">
        <w:rPr>
          <w:rFonts w:ascii="Times New Roman" w:eastAsia="Calibri" w:hAnsi="Times New Roman"/>
          <w:sz w:val="28"/>
          <w:szCs w:val="28"/>
        </w:rPr>
        <w:t xml:space="preserve"> – 285 часов </w:t>
      </w:r>
    </w:p>
    <w:p w:rsidR="00F72904" w:rsidRPr="0056110E" w:rsidRDefault="00620B93" w:rsidP="00F72904">
      <w:pPr>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п</w:t>
      </w:r>
      <w:r w:rsidR="00F72904" w:rsidRPr="0056110E">
        <w:rPr>
          <w:rFonts w:ascii="Times New Roman" w:eastAsia="Calibri" w:hAnsi="Times New Roman"/>
          <w:sz w:val="28"/>
          <w:szCs w:val="28"/>
        </w:rPr>
        <w:t>рактические занятия – 14</w:t>
      </w:r>
      <w:r w:rsidR="00A15430" w:rsidRPr="0056110E">
        <w:rPr>
          <w:rFonts w:ascii="Times New Roman" w:eastAsia="Calibri" w:hAnsi="Times New Roman"/>
          <w:sz w:val="28"/>
          <w:szCs w:val="28"/>
        </w:rPr>
        <w:t>2</w:t>
      </w:r>
      <w:r w:rsidR="00446930" w:rsidRPr="0056110E">
        <w:rPr>
          <w:rFonts w:ascii="Times New Roman" w:eastAsia="Calibri" w:hAnsi="Times New Roman"/>
          <w:sz w:val="28"/>
          <w:szCs w:val="28"/>
        </w:rPr>
        <w:t xml:space="preserve"> часа</w:t>
      </w:r>
    </w:p>
    <w:p w:rsidR="004E13B4" w:rsidRPr="0056110E" w:rsidRDefault="004E13B4" w:rsidP="004E13B4">
      <w:pPr>
        <w:spacing w:after="0" w:line="240" w:lineRule="auto"/>
        <w:ind w:firstLine="709"/>
        <w:jc w:val="both"/>
        <w:rPr>
          <w:rFonts w:ascii="Times New Roman" w:eastAsia="Calibri" w:hAnsi="Times New Roman"/>
          <w:sz w:val="28"/>
          <w:szCs w:val="28"/>
        </w:rPr>
      </w:pPr>
      <w:r w:rsidRPr="0056110E">
        <w:rPr>
          <w:rFonts w:ascii="Times New Roman" w:eastAsia="Calibri" w:hAnsi="Times New Roman"/>
          <w:sz w:val="28"/>
          <w:szCs w:val="28"/>
        </w:rPr>
        <w:t>внеаудиторная самостоятельная работа – 127 часов</w:t>
      </w:r>
    </w:p>
    <w:p w:rsidR="00A21DAB" w:rsidRPr="0056110E" w:rsidRDefault="004E13B4" w:rsidP="004E13B4">
      <w:pPr>
        <w:autoSpaceDE w:val="0"/>
        <w:autoSpaceDN w:val="0"/>
        <w:adjustRightInd w:val="0"/>
        <w:spacing w:after="0" w:line="240" w:lineRule="auto"/>
        <w:ind w:firstLine="709"/>
        <w:jc w:val="both"/>
        <w:rPr>
          <w:rFonts w:ascii="Times New Roman" w:eastAsia="Calibri" w:hAnsi="Times New Roman"/>
          <w:sz w:val="28"/>
          <w:szCs w:val="28"/>
        </w:rPr>
      </w:pPr>
      <w:r w:rsidRPr="0056110E">
        <w:rPr>
          <w:rStyle w:val="docdata"/>
          <w:rFonts w:ascii="Times New Roman" w:hAnsi="Times New Roman"/>
          <w:sz w:val="28"/>
          <w:szCs w:val="28"/>
        </w:rPr>
        <w:t>работа над индивидуальными проектами</w:t>
      </w:r>
      <w:r w:rsidRPr="0056110E">
        <w:rPr>
          <w:rFonts w:ascii="Times New Roman" w:hAnsi="Times New Roman"/>
          <w:sz w:val="28"/>
          <w:szCs w:val="28"/>
        </w:rPr>
        <w:t> – 15 часов</w:t>
      </w:r>
    </w:p>
    <w:p w:rsidR="00FA309B" w:rsidRPr="0056110E" w:rsidRDefault="00FA309B" w:rsidP="00F72904">
      <w:pPr>
        <w:spacing w:after="0" w:line="240" w:lineRule="auto"/>
        <w:jc w:val="both"/>
        <w:rPr>
          <w:rFonts w:ascii="Times New Roman" w:eastAsia="Calibri" w:hAnsi="Times New Roman"/>
          <w:sz w:val="28"/>
          <w:szCs w:val="28"/>
        </w:rPr>
      </w:pPr>
    </w:p>
    <w:p w:rsidR="00E325F2" w:rsidRPr="0056110E" w:rsidRDefault="00FA309B" w:rsidP="00385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sz w:val="28"/>
          <w:szCs w:val="28"/>
        </w:rPr>
      </w:pPr>
      <w:r w:rsidRPr="0056110E">
        <w:rPr>
          <w:rFonts w:ascii="Times New Roman" w:eastAsia="Calibri" w:hAnsi="Times New Roman"/>
          <w:sz w:val="28"/>
          <w:szCs w:val="28"/>
        </w:rPr>
        <w:t xml:space="preserve">Объем учебной дисциплины и виды учебной работы </w:t>
      </w:r>
    </w:p>
    <w:p w:rsidR="00620B93" w:rsidRPr="0056110E" w:rsidRDefault="00620B93" w:rsidP="00385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sz w:val="28"/>
          <w:szCs w:val="28"/>
        </w:rPr>
      </w:pPr>
    </w:p>
    <w:tbl>
      <w:tblPr>
        <w:tblW w:w="9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301"/>
      </w:tblGrid>
      <w:tr w:rsidR="001715AB" w:rsidRPr="0056110E" w:rsidTr="00377450">
        <w:trPr>
          <w:trHeight w:val="460"/>
        </w:trPr>
        <w:tc>
          <w:tcPr>
            <w:tcW w:w="7905" w:type="dxa"/>
            <w:tcBorders>
              <w:top w:val="single" w:sz="6" w:space="0" w:color="000000"/>
              <w:left w:val="single" w:sz="6" w:space="0" w:color="000000"/>
              <w:bottom w:val="single" w:sz="6" w:space="0" w:color="000000"/>
              <w:right w:val="single" w:sz="6" w:space="0" w:color="000000"/>
            </w:tcBorders>
            <w:vAlign w:val="center"/>
            <w:hideMark/>
          </w:tcPr>
          <w:p w:rsidR="00FA309B" w:rsidRPr="0056110E" w:rsidRDefault="00FA309B" w:rsidP="008D0FA5">
            <w:pPr>
              <w:spacing w:after="0" w:line="240" w:lineRule="auto"/>
              <w:ind w:firstLine="426"/>
              <w:jc w:val="center"/>
              <w:rPr>
                <w:rFonts w:ascii="Times New Roman" w:eastAsia="Calibri" w:hAnsi="Times New Roman"/>
                <w:sz w:val="24"/>
                <w:szCs w:val="24"/>
              </w:rPr>
            </w:pPr>
            <w:r w:rsidRPr="0056110E">
              <w:rPr>
                <w:rFonts w:ascii="Times New Roman" w:eastAsia="Calibri" w:hAnsi="Times New Roman"/>
                <w:sz w:val="24"/>
                <w:szCs w:val="24"/>
              </w:rPr>
              <w:t>Вид</w:t>
            </w:r>
            <w:r w:rsidR="004805D8" w:rsidRPr="0056110E">
              <w:rPr>
                <w:rFonts w:ascii="Times New Roman" w:eastAsia="Calibri" w:hAnsi="Times New Roman"/>
                <w:sz w:val="24"/>
                <w:szCs w:val="24"/>
              </w:rPr>
              <w:t>ы</w:t>
            </w:r>
            <w:r w:rsidRPr="0056110E">
              <w:rPr>
                <w:rFonts w:ascii="Times New Roman" w:eastAsia="Calibri" w:hAnsi="Times New Roman"/>
                <w:sz w:val="24"/>
                <w:szCs w:val="24"/>
              </w:rPr>
              <w:t xml:space="preserve"> учебной работы</w:t>
            </w:r>
          </w:p>
        </w:tc>
        <w:tc>
          <w:tcPr>
            <w:tcW w:w="1301" w:type="dxa"/>
            <w:tcBorders>
              <w:top w:val="single" w:sz="6" w:space="0" w:color="000000"/>
              <w:left w:val="single" w:sz="6" w:space="0" w:color="000000"/>
              <w:bottom w:val="single" w:sz="6" w:space="0" w:color="000000"/>
              <w:right w:val="single" w:sz="6" w:space="0" w:color="000000"/>
            </w:tcBorders>
            <w:vAlign w:val="center"/>
            <w:hideMark/>
          </w:tcPr>
          <w:p w:rsidR="00FA309B" w:rsidRPr="0056110E" w:rsidRDefault="00FA309B" w:rsidP="008D0FA5">
            <w:pPr>
              <w:spacing w:after="0" w:line="240" w:lineRule="auto"/>
              <w:jc w:val="center"/>
              <w:rPr>
                <w:rFonts w:ascii="Times New Roman" w:eastAsia="Calibri" w:hAnsi="Times New Roman"/>
                <w:iCs/>
                <w:sz w:val="24"/>
                <w:szCs w:val="24"/>
              </w:rPr>
            </w:pPr>
            <w:r w:rsidRPr="0056110E">
              <w:rPr>
                <w:rFonts w:ascii="Times New Roman" w:eastAsia="Calibri" w:hAnsi="Times New Roman"/>
                <w:iCs/>
                <w:sz w:val="24"/>
                <w:szCs w:val="24"/>
              </w:rPr>
              <w:t>Объем часов</w:t>
            </w:r>
          </w:p>
        </w:tc>
      </w:tr>
      <w:tr w:rsidR="001715AB" w:rsidRPr="0056110E" w:rsidTr="008D0FA5">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FA309B" w:rsidRPr="0056110E" w:rsidRDefault="00FA309B"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Макси</w:t>
            </w:r>
            <w:r w:rsidR="00620B93" w:rsidRPr="0056110E">
              <w:rPr>
                <w:rFonts w:ascii="Times New Roman" w:eastAsia="Calibri" w:hAnsi="Times New Roman"/>
                <w:sz w:val="24"/>
                <w:szCs w:val="24"/>
              </w:rPr>
              <w:t xml:space="preserve">мальная учебная нагрузка </w:t>
            </w:r>
          </w:p>
        </w:tc>
        <w:tc>
          <w:tcPr>
            <w:tcW w:w="1301" w:type="dxa"/>
            <w:tcBorders>
              <w:top w:val="single" w:sz="6" w:space="0" w:color="000000"/>
              <w:left w:val="single" w:sz="6" w:space="0" w:color="000000"/>
              <w:bottom w:val="single" w:sz="6" w:space="0" w:color="000000"/>
              <w:right w:val="single" w:sz="6" w:space="0" w:color="000000"/>
            </w:tcBorders>
            <w:hideMark/>
          </w:tcPr>
          <w:p w:rsidR="00FA309B" w:rsidRPr="0056110E" w:rsidRDefault="00A71437" w:rsidP="00AB74D8">
            <w:pPr>
              <w:spacing w:after="0" w:line="240" w:lineRule="auto"/>
              <w:jc w:val="center"/>
              <w:rPr>
                <w:rFonts w:ascii="Times New Roman" w:eastAsia="Calibri" w:hAnsi="Times New Roman"/>
                <w:iCs/>
                <w:sz w:val="24"/>
                <w:szCs w:val="24"/>
              </w:rPr>
            </w:pPr>
            <w:r w:rsidRPr="0056110E">
              <w:rPr>
                <w:rFonts w:ascii="Times New Roman" w:eastAsia="Calibri" w:hAnsi="Times New Roman"/>
                <w:iCs/>
                <w:sz w:val="24"/>
                <w:szCs w:val="24"/>
              </w:rPr>
              <w:t>427</w:t>
            </w:r>
          </w:p>
        </w:tc>
      </w:tr>
      <w:tr w:rsidR="001715AB" w:rsidRPr="0056110E" w:rsidTr="008D0FA5">
        <w:tc>
          <w:tcPr>
            <w:tcW w:w="7905" w:type="dxa"/>
            <w:tcBorders>
              <w:top w:val="single" w:sz="6" w:space="0" w:color="000000"/>
              <w:left w:val="single" w:sz="6" w:space="0" w:color="000000"/>
              <w:bottom w:val="single" w:sz="6" w:space="0" w:color="000000"/>
              <w:right w:val="single" w:sz="6" w:space="0" w:color="000000"/>
            </w:tcBorders>
            <w:hideMark/>
          </w:tcPr>
          <w:p w:rsidR="00FA309B" w:rsidRPr="0056110E" w:rsidRDefault="00FA309B"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 xml:space="preserve">Обязательная аудиторная учебная нагрузка (всего) </w:t>
            </w:r>
          </w:p>
        </w:tc>
        <w:tc>
          <w:tcPr>
            <w:tcW w:w="1301" w:type="dxa"/>
            <w:tcBorders>
              <w:top w:val="single" w:sz="6" w:space="0" w:color="000000"/>
              <w:left w:val="single" w:sz="6" w:space="0" w:color="000000"/>
              <w:bottom w:val="single" w:sz="6" w:space="0" w:color="000000"/>
              <w:right w:val="single" w:sz="6" w:space="0" w:color="000000"/>
            </w:tcBorders>
            <w:hideMark/>
          </w:tcPr>
          <w:p w:rsidR="00FA309B" w:rsidRPr="0056110E" w:rsidRDefault="00FA309B" w:rsidP="00AB74D8">
            <w:pPr>
              <w:spacing w:after="0" w:line="240" w:lineRule="auto"/>
              <w:jc w:val="center"/>
              <w:rPr>
                <w:rFonts w:ascii="Times New Roman" w:eastAsia="Calibri" w:hAnsi="Times New Roman"/>
                <w:iCs/>
                <w:sz w:val="24"/>
                <w:szCs w:val="24"/>
              </w:rPr>
            </w:pPr>
            <w:r w:rsidRPr="0056110E">
              <w:rPr>
                <w:rFonts w:ascii="Times New Roman" w:eastAsia="Calibri" w:hAnsi="Times New Roman"/>
                <w:iCs/>
                <w:sz w:val="24"/>
                <w:szCs w:val="24"/>
              </w:rPr>
              <w:t>285</w:t>
            </w:r>
          </w:p>
        </w:tc>
      </w:tr>
      <w:tr w:rsidR="001715AB" w:rsidRPr="0056110E" w:rsidTr="008D0FA5">
        <w:tc>
          <w:tcPr>
            <w:tcW w:w="7905" w:type="dxa"/>
            <w:tcBorders>
              <w:top w:val="single" w:sz="6" w:space="0" w:color="000000"/>
              <w:left w:val="single" w:sz="6" w:space="0" w:color="000000"/>
              <w:bottom w:val="single" w:sz="6" w:space="0" w:color="000000"/>
              <w:right w:val="single" w:sz="6" w:space="0" w:color="000000"/>
            </w:tcBorders>
            <w:hideMark/>
          </w:tcPr>
          <w:p w:rsidR="00FA309B" w:rsidRPr="0056110E" w:rsidRDefault="005D2FA0"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В</w:t>
            </w:r>
            <w:r w:rsidR="00FA309B" w:rsidRPr="0056110E">
              <w:rPr>
                <w:rFonts w:ascii="Times New Roman" w:eastAsia="Calibri" w:hAnsi="Times New Roman"/>
                <w:sz w:val="24"/>
                <w:szCs w:val="24"/>
              </w:rPr>
              <w:t xml:space="preserve"> том числе:</w:t>
            </w:r>
          </w:p>
        </w:tc>
        <w:tc>
          <w:tcPr>
            <w:tcW w:w="1301" w:type="dxa"/>
            <w:tcBorders>
              <w:top w:val="single" w:sz="6" w:space="0" w:color="000000"/>
              <w:left w:val="single" w:sz="6" w:space="0" w:color="000000"/>
              <w:bottom w:val="single" w:sz="6" w:space="0" w:color="000000"/>
              <w:right w:val="single" w:sz="6" w:space="0" w:color="000000"/>
            </w:tcBorders>
          </w:tcPr>
          <w:p w:rsidR="00FA309B" w:rsidRPr="0056110E" w:rsidRDefault="00FA309B" w:rsidP="00AB74D8">
            <w:pPr>
              <w:spacing w:after="0" w:line="240" w:lineRule="auto"/>
              <w:ind w:firstLine="426"/>
              <w:jc w:val="center"/>
              <w:rPr>
                <w:rFonts w:ascii="Times New Roman" w:eastAsia="Calibri" w:hAnsi="Times New Roman"/>
                <w:iCs/>
                <w:sz w:val="24"/>
                <w:szCs w:val="24"/>
              </w:rPr>
            </w:pPr>
          </w:p>
        </w:tc>
      </w:tr>
      <w:tr w:rsidR="001715AB" w:rsidRPr="0056110E" w:rsidTr="004330A6">
        <w:trPr>
          <w:trHeight w:val="189"/>
        </w:trPr>
        <w:tc>
          <w:tcPr>
            <w:tcW w:w="7905" w:type="dxa"/>
            <w:tcBorders>
              <w:top w:val="single" w:sz="6" w:space="0" w:color="000000"/>
              <w:left w:val="single" w:sz="6" w:space="0" w:color="000000"/>
              <w:bottom w:val="single" w:sz="4" w:space="0" w:color="auto"/>
              <w:right w:val="single" w:sz="6" w:space="0" w:color="000000"/>
            </w:tcBorders>
            <w:hideMark/>
          </w:tcPr>
          <w:p w:rsidR="00FA309B" w:rsidRPr="0056110E" w:rsidRDefault="00FA309B" w:rsidP="00F067E1">
            <w:pPr>
              <w:spacing w:after="0" w:line="240" w:lineRule="auto"/>
              <w:ind w:firstLine="425"/>
              <w:rPr>
                <w:rFonts w:ascii="Times New Roman" w:eastAsia="Calibri" w:hAnsi="Times New Roman"/>
                <w:sz w:val="24"/>
                <w:szCs w:val="24"/>
              </w:rPr>
            </w:pPr>
            <w:r w:rsidRPr="0056110E">
              <w:rPr>
                <w:rFonts w:ascii="Times New Roman" w:eastAsia="Calibri" w:hAnsi="Times New Roman"/>
                <w:sz w:val="24"/>
                <w:szCs w:val="24"/>
              </w:rPr>
              <w:t xml:space="preserve">теоретические занятия     </w:t>
            </w:r>
          </w:p>
        </w:tc>
        <w:tc>
          <w:tcPr>
            <w:tcW w:w="1301" w:type="dxa"/>
            <w:tcBorders>
              <w:top w:val="single" w:sz="6" w:space="0" w:color="000000"/>
              <w:left w:val="single" w:sz="6" w:space="0" w:color="000000"/>
              <w:bottom w:val="single" w:sz="4" w:space="0" w:color="auto"/>
              <w:right w:val="single" w:sz="6" w:space="0" w:color="000000"/>
            </w:tcBorders>
            <w:hideMark/>
          </w:tcPr>
          <w:p w:rsidR="00FA309B" w:rsidRPr="0056110E" w:rsidRDefault="00FA309B" w:rsidP="00AB74D8">
            <w:pPr>
              <w:spacing w:after="0" w:line="240" w:lineRule="auto"/>
              <w:jc w:val="center"/>
              <w:rPr>
                <w:rFonts w:ascii="Times New Roman" w:eastAsia="Calibri" w:hAnsi="Times New Roman"/>
                <w:iCs/>
                <w:sz w:val="24"/>
                <w:szCs w:val="24"/>
              </w:rPr>
            </w:pPr>
            <w:r w:rsidRPr="0056110E">
              <w:rPr>
                <w:rFonts w:ascii="Times New Roman" w:eastAsia="Calibri" w:hAnsi="Times New Roman"/>
                <w:iCs/>
                <w:sz w:val="24"/>
                <w:szCs w:val="24"/>
              </w:rPr>
              <w:t>14</w:t>
            </w:r>
            <w:r w:rsidR="00300C4B" w:rsidRPr="0056110E">
              <w:rPr>
                <w:rFonts w:ascii="Times New Roman" w:eastAsia="Calibri" w:hAnsi="Times New Roman"/>
                <w:iCs/>
                <w:sz w:val="24"/>
                <w:szCs w:val="24"/>
              </w:rPr>
              <w:t>3</w:t>
            </w:r>
          </w:p>
        </w:tc>
      </w:tr>
      <w:tr w:rsidR="001715AB" w:rsidRPr="0056110E" w:rsidTr="00F067E1">
        <w:trPr>
          <w:trHeight w:val="291"/>
        </w:trPr>
        <w:tc>
          <w:tcPr>
            <w:tcW w:w="7905" w:type="dxa"/>
            <w:tcBorders>
              <w:top w:val="single" w:sz="4" w:space="0" w:color="auto"/>
              <w:left w:val="single" w:sz="6" w:space="0" w:color="000000"/>
              <w:bottom w:val="single" w:sz="6" w:space="0" w:color="000000"/>
              <w:right w:val="single" w:sz="6" w:space="0" w:color="000000"/>
            </w:tcBorders>
            <w:hideMark/>
          </w:tcPr>
          <w:p w:rsidR="00FA309B" w:rsidRPr="0056110E" w:rsidRDefault="00FA309B" w:rsidP="00F067E1">
            <w:pPr>
              <w:spacing w:after="0" w:line="240" w:lineRule="auto"/>
              <w:ind w:firstLine="425"/>
              <w:rPr>
                <w:rFonts w:ascii="Times New Roman" w:eastAsia="Calibri" w:hAnsi="Times New Roman"/>
                <w:sz w:val="24"/>
                <w:szCs w:val="24"/>
              </w:rPr>
            </w:pPr>
            <w:r w:rsidRPr="0056110E">
              <w:rPr>
                <w:rFonts w:ascii="Times New Roman" w:eastAsia="Calibri" w:hAnsi="Times New Roman"/>
                <w:sz w:val="24"/>
                <w:szCs w:val="24"/>
              </w:rPr>
              <w:t>лабораторные и практические занятия</w:t>
            </w:r>
          </w:p>
        </w:tc>
        <w:tc>
          <w:tcPr>
            <w:tcW w:w="1301" w:type="dxa"/>
            <w:tcBorders>
              <w:top w:val="single" w:sz="4" w:space="0" w:color="auto"/>
              <w:left w:val="single" w:sz="6" w:space="0" w:color="000000"/>
              <w:bottom w:val="single" w:sz="6" w:space="0" w:color="000000"/>
              <w:right w:val="single" w:sz="6" w:space="0" w:color="000000"/>
            </w:tcBorders>
            <w:hideMark/>
          </w:tcPr>
          <w:p w:rsidR="00FA309B" w:rsidRPr="0056110E" w:rsidRDefault="00FA309B" w:rsidP="00AB74D8">
            <w:pPr>
              <w:spacing w:after="0" w:line="240" w:lineRule="auto"/>
              <w:jc w:val="center"/>
              <w:rPr>
                <w:rFonts w:ascii="Times New Roman" w:eastAsia="Calibri" w:hAnsi="Times New Roman"/>
                <w:iCs/>
                <w:sz w:val="24"/>
                <w:szCs w:val="24"/>
                <w:lang w:val="en-US"/>
              </w:rPr>
            </w:pPr>
            <w:r w:rsidRPr="0056110E">
              <w:rPr>
                <w:rFonts w:ascii="Times New Roman" w:eastAsia="Calibri" w:hAnsi="Times New Roman"/>
                <w:iCs/>
                <w:sz w:val="24"/>
                <w:szCs w:val="24"/>
              </w:rPr>
              <w:t>14</w:t>
            </w:r>
            <w:r w:rsidR="00300C4B" w:rsidRPr="0056110E">
              <w:rPr>
                <w:rFonts w:ascii="Times New Roman" w:eastAsia="Calibri" w:hAnsi="Times New Roman"/>
                <w:iCs/>
                <w:sz w:val="24"/>
                <w:szCs w:val="24"/>
                <w:lang w:val="en-US"/>
              </w:rPr>
              <w:t>2</w:t>
            </w:r>
          </w:p>
        </w:tc>
      </w:tr>
      <w:tr w:rsidR="001715AB" w:rsidRPr="0056110E" w:rsidTr="00F067E1">
        <w:trPr>
          <w:trHeight w:val="278"/>
        </w:trPr>
        <w:tc>
          <w:tcPr>
            <w:tcW w:w="7905" w:type="dxa"/>
            <w:tcBorders>
              <w:top w:val="single" w:sz="6" w:space="0" w:color="000000"/>
              <w:left w:val="single" w:sz="6" w:space="0" w:color="000000"/>
              <w:bottom w:val="single" w:sz="4" w:space="0" w:color="auto"/>
              <w:right w:val="single" w:sz="6" w:space="0" w:color="000000"/>
            </w:tcBorders>
            <w:hideMark/>
          </w:tcPr>
          <w:p w:rsidR="00FA309B" w:rsidRPr="0056110E" w:rsidRDefault="00725356" w:rsidP="00725356">
            <w:pPr>
              <w:spacing w:after="0" w:line="240" w:lineRule="auto"/>
              <w:ind w:firstLine="425"/>
              <w:rPr>
                <w:rFonts w:ascii="Times New Roman" w:eastAsia="Calibri" w:hAnsi="Times New Roman"/>
                <w:sz w:val="24"/>
                <w:szCs w:val="24"/>
              </w:rPr>
            </w:pPr>
            <w:r w:rsidRPr="0056110E">
              <w:rPr>
                <w:rFonts w:ascii="Times New Roman" w:eastAsia="Calibri" w:hAnsi="Times New Roman"/>
                <w:sz w:val="24"/>
                <w:szCs w:val="24"/>
              </w:rPr>
              <w:t>в</w:t>
            </w:r>
            <w:r w:rsidR="00FA309B" w:rsidRPr="0056110E">
              <w:rPr>
                <w:rFonts w:ascii="Times New Roman" w:eastAsia="Calibri" w:hAnsi="Times New Roman"/>
                <w:sz w:val="24"/>
                <w:szCs w:val="24"/>
              </w:rPr>
              <w:t>неаудиторная сам</w:t>
            </w:r>
            <w:r w:rsidR="005D2FA0" w:rsidRPr="0056110E">
              <w:rPr>
                <w:rFonts w:ascii="Times New Roman" w:eastAsia="Calibri" w:hAnsi="Times New Roman"/>
                <w:sz w:val="24"/>
                <w:szCs w:val="24"/>
              </w:rPr>
              <w:t>остоятельная работа</w:t>
            </w:r>
            <w:r w:rsidR="00FA309B" w:rsidRPr="0056110E">
              <w:rPr>
                <w:rFonts w:ascii="Times New Roman" w:eastAsia="Calibri" w:hAnsi="Times New Roman"/>
                <w:sz w:val="24"/>
                <w:szCs w:val="24"/>
              </w:rPr>
              <w:t xml:space="preserve"> (всего)</w:t>
            </w:r>
          </w:p>
        </w:tc>
        <w:tc>
          <w:tcPr>
            <w:tcW w:w="1301" w:type="dxa"/>
            <w:tcBorders>
              <w:top w:val="single" w:sz="6" w:space="0" w:color="000000"/>
              <w:left w:val="single" w:sz="6" w:space="0" w:color="000000"/>
              <w:bottom w:val="single" w:sz="4" w:space="0" w:color="auto"/>
              <w:right w:val="single" w:sz="6" w:space="0" w:color="000000"/>
            </w:tcBorders>
            <w:hideMark/>
          </w:tcPr>
          <w:p w:rsidR="00FA309B" w:rsidRPr="0056110E" w:rsidRDefault="004E13B4" w:rsidP="00AB74D8">
            <w:pPr>
              <w:spacing w:after="0" w:line="240" w:lineRule="auto"/>
              <w:jc w:val="center"/>
              <w:rPr>
                <w:rFonts w:ascii="Times New Roman" w:eastAsia="Calibri" w:hAnsi="Times New Roman"/>
                <w:iCs/>
                <w:sz w:val="24"/>
                <w:szCs w:val="24"/>
              </w:rPr>
            </w:pPr>
            <w:r w:rsidRPr="0056110E">
              <w:rPr>
                <w:rFonts w:ascii="Times New Roman" w:eastAsia="Calibri" w:hAnsi="Times New Roman"/>
                <w:iCs/>
                <w:sz w:val="24"/>
                <w:szCs w:val="24"/>
              </w:rPr>
              <w:t>127</w:t>
            </w:r>
          </w:p>
        </w:tc>
      </w:tr>
      <w:tr w:rsidR="001715AB" w:rsidRPr="0056110E" w:rsidTr="00F067E1">
        <w:trPr>
          <w:trHeight w:val="278"/>
        </w:trPr>
        <w:tc>
          <w:tcPr>
            <w:tcW w:w="7905" w:type="dxa"/>
            <w:tcBorders>
              <w:top w:val="single" w:sz="6" w:space="0" w:color="000000"/>
              <w:left w:val="single" w:sz="6" w:space="0" w:color="000000"/>
              <w:bottom w:val="single" w:sz="4" w:space="0" w:color="auto"/>
              <w:right w:val="single" w:sz="6" w:space="0" w:color="000000"/>
            </w:tcBorders>
          </w:tcPr>
          <w:p w:rsidR="004E13B4" w:rsidRPr="0056110E" w:rsidRDefault="00725356" w:rsidP="00725356">
            <w:pPr>
              <w:spacing w:after="0" w:line="240" w:lineRule="auto"/>
              <w:ind w:firstLine="425"/>
              <w:jc w:val="both"/>
              <w:rPr>
                <w:rFonts w:ascii="Times New Roman" w:eastAsia="Calibri" w:hAnsi="Times New Roman"/>
                <w:sz w:val="24"/>
                <w:szCs w:val="24"/>
              </w:rPr>
            </w:pPr>
            <w:r w:rsidRPr="0056110E">
              <w:rPr>
                <w:rStyle w:val="docdata"/>
                <w:rFonts w:ascii="Times New Roman" w:hAnsi="Times New Roman"/>
                <w:sz w:val="24"/>
                <w:szCs w:val="24"/>
              </w:rPr>
              <w:t>р</w:t>
            </w:r>
            <w:r w:rsidR="004E13B4" w:rsidRPr="0056110E">
              <w:rPr>
                <w:rStyle w:val="docdata"/>
                <w:rFonts w:ascii="Times New Roman" w:hAnsi="Times New Roman"/>
                <w:sz w:val="24"/>
                <w:szCs w:val="24"/>
              </w:rPr>
              <w:t>абота над индивидуальными проектами</w:t>
            </w:r>
          </w:p>
        </w:tc>
        <w:tc>
          <w:tcPr>
            <w:tcW w:w="1301" w:type="dxa"/>
            <w:tcBorders>
              <w:top w:val="single" w:sz="6" w:space="0" w:color="000000"/>
              <w:left w:val="single" w:sz="6" w:space="0" w:color="000000"/>
              <w:bottom w:val="single" w:sz="4" w:space="0" w:color="auto"/>
              <w:right w:val="single" w:sz="6" w:space="0" w:color="000000"/>
            </w:tcBorders>
          </w:tcPr>
          <w:p w:rsidR="004E13B4" w:rsidRPr="0056110E" w:rsidRDefault="004E13B4" w:rsidP="004E13B4">
            <w:pPr>
              <w:spacing w:after="0" w:line="240" w:lineRule="auto"/>
              <w:jc w:val="center"/>
              <w:rPr>
                <w:rFonts w:ascii="Times New Roman" w:eastAsia="Calibri" w:hAnsi="Times New Roman"/>
                <w:iCs/>
                <w:sz w:val="24"/>
                <w:szCs w:val="24"/>
              </w:rPr>
            </w:pPr>
            <w:r w:rsidRPr="0056110E">
              <w:rPr>
                <w:rFonts w:ascii="Times New Roman" w:eastAsia="Calibri" w:hAnsi="Times New Roman"/>
                <w:iCs/>
                <w:sz w:val="24"/>
                <w:szCs w:val="24"/>
              </w:rPr>
              <w:t>15</w:t>
            </w:r>
          </w:p>
        </w:tc>
      </w:tr>
      <w:tr w:rsidR="00FA309B" w:rsidRPr="0056110E" w:rsidTr="00F067E1">
        <w:trPr>
          <w:trHeight w:val="252"/>
        </w:trPr>
        <w:tc>
          <w:tcPr>
            <w:tcW w:w="9206" w:type="dxa"/>
            <w:gridSpan w:val="2"/>
            <w:tcBorders>
              <w:top w:val="single" w:sz="6" w:space="0" w:color="000000"/>
              <w:left w:val="single" w:sz="6" w:space="0" w:color="000000"/>
              <w:bottom w:val="single" w:sz="6" w:space="0" w:color="000000"/>
              <w:right w:val="single" w:sz="6" w:space="0" w:color="000000"/>
            </w:tcBorders>
            <w:hideMark/>
          </w:tcPr>
          <w:p w:rsidR="00FA309B" w:rsidRPr="0056110E" w:rsidRDefault="00F72904" w:rsidP="00F84D93">
            <w:pPr>
              <w:spacing w:after="0" w:line="240" w:lineRule="auto"/>
              <w:rPr>
                <w:rFonts w:ascii="Times New Roman" w:eastAsia="Calibri" w:hAnsi="Times New Roman"/>
                <w:i/>
                <w:iCs/>
                <w:sz w:val="24"/>
                <w:szCs w:val="24"/>
              </w:rPr>
            </w:pPr>
            <w:r w:rsidRPr="0056110E">
              <w:rPr>
                <w:rFonts w:ascii="Times New Roman" w:hAnsi="Times New Roman"/>
                <w:iCs/>
                <w:sz w:val="24"/>
                <w:szCs w:val="24"/>
              </w:rPr>
              <w:t xml:space="preserve">Итоговая </w:t>
            </w:r>
            <w:r w:rsidR="00F067E1" w:rsidRPr="0056110E">
              <w:rPr>
                <w:rFonts w:ascii="Times New Roman" w:hAnsi="Times New Roman"/>
                <w:iCs/>
                <w:sz w:val="24"/>
                <w:szCs w:val="24"/>
              </w:rPr>
              <w:t>аттестация в форме экзамена</w:t>
            </w:r>
          </w:p>
        </w:tc>
      </w:tr>
    </w:tbl>
    <w:p w:rsidR="00FA309B" w:rsidRPr="0056110E" w:rsidRDefault="00FA309B" w:rsidP="00FA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FA309B" w:rsidRPr="0056110E" w:rsidRDefault="00FA309B" w:rsidP="00FA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FA309B" w:rsidRPr="0056110E" w:rsidRDefault="00FA309B" w:rsidP="00FA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FA309B" w:rsidRPr="0056110E" w:rsidRDefault="00FA309B" w:rsidP="00FA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FA309B" w:rsidRPr="0056110E" w:rsidRDefault="00FA309B" w:rsidP="00FA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FA309B" w:rsidRPr="0056110E" w:rsidRDefault="00FA309B" w:rsidP="00FA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FA309B" w:rsidRPr="0056110E" w:rsidRDefault="00FA309B" w:rsidP="00FA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FA309B" w:rsidRPr="0056110E" w:rsidRDefault="00FA309B" w:rsidP="00FA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4330A6" w:rsidRPr="0056110E" w:rsidRDefault="004330A6" w:rsidP="00FA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FA309B" w:rsidRPr="0056110E" w:rsidRDefault="00FA309B" w:rsidP="00FA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F067E1" w:rsidRPr="0056110E" w:rsidRDefault="00F067E1" w:rsidP="00725356">
      <w:pPr>
        <w:autoSpaceDE w:val="0"/>
        <w:spacing w:after="0" w:line="240" w:lineRule="auto"/>
        <w:rPr>
          <w:rFonts w:ascii="Times New Roman" w:hAnsi="Times New Roman"/>
          <w:b/>
          <w:sz w:val="24"/>
          <w:szCs w:val="24"/>
        </w:rPr>
      </w:pPr>
    </w:p>
    <w:p w:rsidR="00F067E1" w:rsidRPr="0056110E" w:rsidRDefault="00F067E1" w:rsidP="0045269D">
      <w:pPr>
        <w:autoSpaceDE w:val="0"/>
        <w:spacing w:after="0" w:line="240" w:lineRule="auto"/>
        <w:jc w:val="center"/>
        <w:rPr>
          <w:rFonts w:ascii="Times New Roman" w:hAnsi="Times New Roman"/>
          <w:b/>
          <w:sz w:val="24"/>
          <w:szCs w:val="24"/>
        </w:rPr>
      </w:pPr>
    </w:p>
    <w:p w:rsidR="00725356" w:rsidRPr="0056110E" w:rsidRDefault="00725356" w:rsidP="0045269D">
      <w:pPr>
        <w:autoSpaceDE w:val="0"/>
        <w:spacing w:after="0" w:line="240" w:lineRule="auto"/>
        <w:jc w:val="center"/>
        <w:rPr>
          <w:rFonts w:ascii="Times New Roman" w:hAnsi="Times New Roman"/>
          <w:b/>
          <w:sz w:val="24"/>
          <w:szCs w:val="24"/>
          <w:lang w:eastAsia="ru-RU"/>
        </w:rPr>
      </w:pPr>
    </w:p>
    <w:p w:rsidR="0045269D" w:rsidRPr="0056110E" w:rsidRDefault="00F067E1" w:rsidP="0045269D">
      <w:pPr>
        <w:autoSpaceDE w:val="0"/>
        <w:spacing w:after="0" w:line="240" w:lineRule="auto"/>
        <w:jc w:val="center"/>
        <w:rPr>
          <w:rFonts w:ascii="Times New Roman" w:hAnsi="Times New Roman"/>
          <w:b/>
          <w:sz w:val="24"/>
          <w:szCs w:val="24"/>
        </w:rPr>
      </w:pPr>
      <w:r w:rsidRPr="0056110E">
        <w:rPr>
          <w:rFonts w:ascii="Times New Roman" w:hAnsi="Times New Roman"/>
          <w:b/>
          <w:sz w:val="24"/>
          <w:szCs w:val="24"/>
          <w:lang w:eastAsia="ru-RU"/>
        </w:rPr>
        <w:lastRenderedPageBreak/>
        <w:t>ТЕМАТИЧЕСКИЙ ПЛАН</w:t>
      </w:r>
    </w:p>
    <w:p w:rsidR="00961EE3" w:rsidRPr="0056110E" w:rsidRDefault="00961EE3" w:rsidP="0045269D">
      <w:pPr>
        <w:autoSpaceDE w:val="0"/>
        <w:spacing w:after="0" w:line="240" w:lineRule="auto"/>
        <w:jc w:val="center"/>
        <w:rPr>
          <w:rFonts w:ascii="Times New Roman" w:hAnsi="Times New Roman"/>
          <w:b/>
          <w:sz w:val="24"/>
          <w:szCs w:val="24"/>
        </w:rPr>
      </w:pPr>
    </w:p>
    <w:p w:rsidR="0045269D" w:rsidRPr="0056110E" w:rsidRDefault="0045269D" w:rsidP="0045269D">
      <w:pPr>
        <w:autoSpaceDE w:val="0"/>
        <w:spacing w:after="0" w:line="240" w:lineRule="auto"/>
        <w:jc w:val="center"/>
        <w:rPr>
          <w:rFonts w:ascii="Times New Roman" w:hAnsi="Times New Roman"/>
          <w:b/>
          <w:sz w:val="26"/>
          <w:szCs w:val="26"/>
        </w:rPr>
      </w:pPr>
      <w:r w:rsidRPr="0056110E">
        <w:rPr>
          <w:rFonts w:ascii="Times New Roman" w:hAnsi="Times New Roman"/>
          <w:b/>
          <w:sz w:val="24"/>
          <w:szCs w:val="24"/>
        </w:rPr>
        <w:t xml:space="preserve"> </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828"/>
        <w:gridCol w:w="1134"/>
        <w:gridCol w:w="992"/>
        <w:gridCol w:w="1134"/>
        <w:gridCol w:w="1015"/>
        <w:gridCol w:w="944"/>
      </w:tblGrid>
      <w:tr w:rsidR="001715AB" w:rsidRPr="0056110E" w:rsidTr="001610D2">
        <w:trPr>
          <w:trHeight w:val="713"/>
          <w:tblHeade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FA309B" w:rsidRPr="0056110E" w:rsidRDefault="00FA309B" w:rsidP="008D0FA5">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w:t>
            </w:r>
          </w:p>
          <w:p w:rsidR="00FA309B" w:rsidRPr="0056110E" w:rsidRDefault="00FA309B" w:rsidP="008D0FA5">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п/п</w:t>
            </w:r>
          </w:p>
          <w:p w:rsidR="00FA309B" w:rsidRPr="0056110E" w:rsidRDefault="00FA309B" w:rsidP="008D0FA5">
            <w:pPr>
              <w:spacing w:after="0" w:line="240" w:lineRule="auto"/>
              <w:ind w:firstLine="426"/>
              <w:jc w:val="both"/>
              <w:rPr>
                <w:rFonts w:ascii="Times New Roman" w:eastAsia="Calibri" w:hAnsi="Times New Roman"/>
                <w:sz w:val="24"/>
                <w:szCs w:val="24"/>
              </w:rPr>
            </w:pP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45269D">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Наименование разделов и тем</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385343">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Максимальная учебная нагрузка (час)</w:t>
            </w:r>
          </w:p>
        </w:tc>
        <w:tc>
          <w:tcPr>
            <w:tcW w:w="3141" w:type="dxa"/>
            <w:gridSpan w:val="3"/>
            <w:tcBorders>
              <w:top w:val="single" w:sz="4" w:space="0" w:color="auto"/>
              <w:left w:val="single" w:sz="4" w:space="0" w:color="auto"/>
              <w:bottom w:val="single" w:sz="4" w:space="0" w:color="auto"/>
              <w:right w:val="single" w:sz="4" w:space="0" w:color="auto"/>
            </w:tcBorders>
            <w:vAlign w:val="center"/>
          </w:tcPr>
          <w:p w:rsidR="00FA309B" w:rsidRPr="0056110E" w:rsidRDefault="00FA309B" w:rsidP="0045269D">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Количество аудиторных часов</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rsidR="00F067E1" w:rsidRPr="0056110E" w:rsidRDefault="00266042" w:rsidP="00266042">
            <w:pPr>
              <w:spacing w:after="0" w:line="240" w:lineRule="auto"/>
              <w:jc w:val="center"/>
              <w:rPr>
                <w:rFonts w:ascii="Times New Roman" w:hAnsi="Times New Roman"/>
                <w:sz w:val="24"/>
                <w:szCs w:val="24"/>
              </w:rPr>
            </w:pPr>
            <w:r w:rsidRPr="0056110E">
              <w:rPr>
                <w:rFonts w:ascii="Times New Roman" w:hAnsi="Times New Roman"/>
                <w:sz w:val="24"/>
                <w:szCs w:val="24"/>
              </w:rPr>
              <w:t>Внеаудиторная самостоятельная</w:t>
            </w:r>
          </w:p>
          <w:p w:rsidR="00FA309B" w:rsidRPr="0056110E" w:rsidRDefault="00F067E1" w:rsidP="00F067E1">
            <w:pPr>
              <w:spacing w:after="0" w:line="240" w:lineRule="auto"/>
              <w:jc w:val="center"/>
              <w:rPr>
                <w:rFonts w:ascii="Times New Roman" w:eastAsia="Calibri" w:hAnsi="Times New Roman"/>
                <w:sz w:val="24"/>
                <w:szCs w:val="24"/>
              </w:rPr>
            </w:pPr>
            <w:r w:rsidRPr="0056110E">
              <w:rPr>
                <w:rFonts w:ascii="Times New Roman" w:hAnsi="Times New Roman"/>
                <w:sz w:val="24"/>
                <w:szCs w:val="24"/>
              </w:rPr>
              <w:t>работа</w:t>
            </w:r>
          </w:p>
        </w:tc>
      </w:tr>
      <w:tr w:rsidR="00FA309B" w:rsidRPr="0056110E" w:rsidTr="001610D2">
        <w:trPr>
          <w:cantSplit/>
          <w:trHeight w:val="680"/>
          <w:tblHeader/>
          <w:jc w:val="center"/>
        </w:trPr>
        <w:tc>
          <w:tcPr>
            <w:tcW w:w="828" w:type="dxa"/>
            <w:vMerge/>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8D0FA5">
            <w:pPr>
              <w:spacing w:after="0" w:line="240" w:lineRule="auto"/>
              <w:ind w:firstLine="426"/>
              <w:jc w:val="both"/>
              <w:rPr>
                <w:rFonts w:ascii="Times New Roman" w:eastAsia="Calibri" w:hAnsi="Times New Roman"/>
                <w:sz w:val="24"/>
                <w:szCs w:val="24"/>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8D0FA5">
            <w:pPr>
              <w:spacing w:after="0" w:line="240" w:lineRule="auto"/>
              <w:ind w:firstLine="426"/>
              <w:jc w:val="both"/>
              <w:rPr>
                <w:rFonts w:ascii="Times New Roman" w:eastAsia="Calibri"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8D0FA5">
            <w:pPr>
              <w:spacing w:after="0" w:line="240" w:lineRule="auto"/>
              <w:ind w:firstLine="426"/>
              <w:jc w:val="both"/>
              <w:rPr>
                <w:rFonts w:ascii="Times New Roman" w:eastAsia="Calibri"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385343">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385343">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Теоретические занятия</w:t>
            </w:r>
          </w:p>
        </w:tc>
        <w:tc>
          <w:tcPr>
            <w:tcW w:w="1015" w:type="dxa"/>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26604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Практические заня</w:t>
            </w:r>
            <w:r w:rsidR="00266042" w:rsidRPr="0056110E">
              <w:rPr>
                <w:rFonts w:ascii="Times New Roman" w:eastAsia="Calibri" w:hAnsi="Times New Roman"/>
                <w:sz w:val="24"/>
                <w:szCs w:val="24"/>
              </w:rPr>
              <w:t>ти</w:t>
            </w:r>
            <w:r w:rsidRPr="0056110E">
              <w:rPr>
                <w:rFonts w:ascii="Times New Roman" w:eastAsia="Calibri" w:hAnsi="Times New Roman"/>
                <w:sz w:val="24"/>
                <w:szCs w:val="24"/>
              </w:rPr>
              <w:t>я</w:t>
            </w:r>
          </w:p>
        </w:tc>
        <w:tc>
          <w:tcPr>
            <w:tcW w:w="944" w:type="dxa"/>
            <w:vMerge/>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8D0FA5">
            <w:pPr>
              <w:spacing w:after="0" w:line="240" w:lineRule="auto"/>
              <w:ind w:firstLine="426"/>
              <w:jc w:val="both"/>
              <w:rPr>
                <w:rFonts w:ascii="Times New Roman" w:eastAsia="Calibri" w:hAnsi="Times New Roman"/>
                <w:b/>
                <w:sz w:val="24"/>
                <w:szCs w:val="24"/>
              </w:rPr>
            </w:pPr>
          </w:p>
        </w:tc>
      </w:tr>
    </w:tbl>
    <w:p w:rsidR="00FA309B" w:rsidRPr="0056110E" w:rsidRDefault="00FA309B" w:rsidP="00FA309B">
      <w:pPr>
        <w:spacing w:after="0"/>
        <w:rPr>
          <w:vanish/>
        </w:rPr>
      </w:pPr>
    </w:p>
    <w:tbl>
      <w:tblPr>
        <w:tblpPr w:leftFromText="180" w:rightFromText="180" w:vertAnchor="text" w:horzAnchor="margin" w:tblpX="-170"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3799"/>
        <w:gridCol w:w="1163"/>
        <w:gridCol w:w="992"/>
        <w:gridCol w:w="1106"/>
        <w:gridCol w:w="1020"/>
        <w:gridCol w:w="964"/>
      </w:tblGrid>
      <w:tr w:rsidR="001715AB" w:rsidRPr="0056110E" w:rsidTr="001610D2">
        <w:tc>
          <w:tcPr>
            <w:tcW w:w="845" w:type="dxa"/>
            <w:tcBorders>
              <w:top w:val="single" w:sz="4" w:space="0" w:color="auto"/>
              <w:left w:val="single" w:sz="4" w:space="0" w:color="auto"/>
              <w:bottom w:val="single" w:sz="4" w:space="0" w:color="auto"/>
              <w:right w:val="single" w:sz="4" w:space="0" w:color="auto"/>
            </w:tcBorders>
          </w:tcPr>
          <w:p w:rsidR="00F067E1" w:rsidRPr="0056110E" w:rsidRDefault="00F067E1"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w:t>
            </w:r>
          </w:p>
        </w:tc>
        <w:tc>
          <w:tcPr>
            <w:tcW w:w="3799" w:type="dxa"/>
            <w:tcBorders>
              <w:top w:val="single" w:sz="4" w:space="0" w:color="auto"/>
              <w:left w:val="single" w:sz="4" w:space="0" w:color="auto"/>
              <w:bottom w:val="single" w:sz="4" w:space="0" w:color="auto"/>
              <w:right w:val="single" w:sz="4" w:space="0" w:color="auto"/>
            </w:tcBorders>
          </w:tcPr>
          <w:p w:rsidR="00F067E1" w:rsidRPr="0056110E" w:rsidRDefault="00F067E1"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1163" w:type="dxa"/>
            <w:tcBorders>
              <w:top w:val="single" w:sz="4" w:space="0" w:color="auto"/>
              <w:left w:val="single" w:sz="4" w:space="0" w:color="auto"/>
              <w:bottom w:val="single" w:sz="4" w:space="0" w:color="auto"/>
              <w:right w:val="single" w:sz="4" w:space="0" w:color="auto"/>
            </w:tcBorders>
          </w:tcPr>
          <w:p w:rsidR="00F067E1" w:rsidRPr="0056110E" w:rsidRDefault="00F067E1"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F067E1" w:rsidRPr="0056110E" w:rsidRDefault="00F067E1"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c>
          <w:tcPr>
            <w:tcW w:w="1106" w:type="dxa"/>
            <w:tcBorders>
              <w:top w:val="single" w:sz="4" w:space="0" w:color="auto"/>
              <w:left w:val="single" w:sz="4" w:space="0" w:color="auto"/>
              <w:bottom w:val="single" w:sz="4" w:space="0" w:color="auto"/>
              <w:right w:val="single" w:sz="4" w:space="0" w:color="auto"/>
            </w:tcBorders>
          </w:tcPr>
          <w:p w:rsidR="00F067E1" w:rsidRPr="0056110E" w:rsidRDefault="00F067E1"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c>
          <w:tcPr>
            <w:tcW w:w="1020" w:type="dxa"/>
            <w:tcBorders>
              <w:top w:val="single" w:sz="4" w:space="0" w:color="auto"/>
              <w:left w:val="single" w:sz="4" w:space="0" w:color="auto"/>
              <w:bottom w:val="single" w:sz="4" w:space="0" w:color="auto"/>
              <w:right w:val="single" w:sz="4" w:space="0" w:color="auto"/>
            </w:tcBorders>
          </w:tcPr>
          <w:p w:rsidR="00F067E1" w:rsidRPr="0056110E" w:rsidRDefault="00F067E1"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F067E1" w:rsidRPr="0056110E" w:rsidRDefault="00F067E1"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7</w:t>
            </w:r>
          </w:p>
        </w:tc>
      </w:tr>
      <w:tr w:rsidR="001715AB" w:rsidRPr="0056110E" w:rsidTr="001610D2">
        <w:tc>
          <w:tcPr>
            <w:tcW w:w="845"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w:t>
            </w:r>
          </w:p>
        </w:tc>
        <w:tc>
          <w:tcPr>
            <w:tcW w:w="3799"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rPr>
                <w:rFonts w:ascii="Times New Roman" w:eastAsia="Calibri" w:hAnsi="Times New Roman"/>
                <w:sz w:val="24"/>
                <w:szCs w:val="24"/>
              </w:rPr>
            </w:pPr>
            <w:r w:rsidRPr="0056110E">
              <w:rPr>
                <w:rFonts w:ascii="Times New Roman" w:eastAsia="Calibri" w:hAnsi="Times New Roman"/>
                <w:sz w:val="24"/>
                <w:szCs w:val="24"/>
              </w:rPr>
              <w:t>Введение</w:t>
            </w:r>
          </w:p>
        </w:tc>
        <w:tc>
          <w:tcPr>
            <w:tcW w:w="1163" w:type="dxa"/>
            <w:tcBorders>
              <w:top w:val="single" w:sz="4" w:space="0" w:color="auto"/>
              <w:left w:val="single" w:sz="4" w:space="0" w:color="auto"/>
              <w:bottom w:val="single" w:sz="4" w:space="0" w:color="auto"/>
              <w:right w:val="single" w:sz="4" w:space="0" w:color="auto"/>
            </w:tcBorders>
            <w:hideMark/>
          </w:tcPr>
          <w:p w:rsidR="00FA309B" w:rsidRPr="0056110E" w:rsidRDefault="00A71437"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A71437"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1106" w:type="dxa"/>
            <w:tcBorders>
              <w:top w:val="single" w:sz="4" w:space="0" w:color="auto"/>
              <w:left w:val="single" w:sz="4" w:space="0" w:color="auto"/>
              <w:bottom w:val="single" w:sz="4" w:space="0" w:color="auto"/>
              <w:right w:val="single" w:sz="4" w:space="0" w:color="auto"/>
            </w:tcBorders>
            <w:hideMark/>
          </w:tcPr>
          <w:p w:rsidR="00FA309B" w:rsidRPr="0056110E" w:rsidRDefault="00F4073D"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1020"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ind w:firstLine="426"/>
              <w:rPr>
                <w:rFonts w:ascii="Times New Roman" w:eastAsia="Calibri" w:hAnsi="Times New Roman"/>
                <w:sz w:val="24"/>
                <w:szCs w:val="24"/>
                <w:lang w:val="en-US"/>
              </w:rPr>
            </w:pPr>
          </w:p>
        </w:tc>
        <w:tc>
          <w:tcPr>
            <w:tcW w:w="964"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ind w:firstLine="426"/>
              <w:rPr>
                <w:rFonts w:ascii="Times New Roman" w:eastAsia="Calibri" w:hAnsi="Times New Roman"/>
                <w:sz w:val="24"/>
                <w:szCs w:val="24"/>
              </w:rPr>
            </w:pPr>
          </w:p>
        </w:tc>
      </w:tr>
      <w:tr w:rsidR="001715AB" w:rsidRPr="0056110E" w:rsidTr="001610D2">
        <w:trPr>
          <w:trHeight w:val="274"/>
        </w:trPr>
        <w:tc>
          <w:tcPr>
            <w:tcW w:w="845" w:type="dxa"/>
            <w:tcBorders>
              <w:top w:val="single" w:sz="4" w:space="0" w:color="auto"/>
              <w:left w:val="single" w:sz="4" w:space="0" w:color="auto"/>
              <w:bottom w:val="single" w:sz="4" w:space="0" w:color="auto"/>
              <w:right w:val="single" w:sz="4" w:space="0" w:color="auto"/>
            </w:tcBorders>
          </w:tcPr>
          <w:p w:rsidR="00460385" w:rsidRPr="0056110E" w:rsidRDefault="00755623"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3799" w:type="dxa"/>
            <w:tcBorders>
              <w:top w:val="single" w:sz="4" w:space="0" w:color="auto"/>
              <w:left w:val="single" w:sz="4" w:space="0" w:color="auto"/>
              <w:bottom w:val="single" w:sz="4" w:space="0" w:color="auto"/>
              <w:right w:val="single" w:sz="4" w:space="0" w:color="auto"/>
            </w:tcBorders>
          </w:tcPr>
          <w:p w:rsidR="00460385" w:rsidRPr="0056110E" w:rsidRDefault="00460385" w:rsidP="001610D2">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Раздел 1. Геометрия</w:t>
            </w:r>
          </w:p>
        </w:tc>
        <w:tc>
          <w:tcPr>
            <w:tcW w:w="1163" w:type="dxa"/>
            <w:tcBorders>
              <w:top w:val="single" w:sz="4" w:space="0" w:color="auto"/>
              <w:left w:val="single" w:sz="4" w:space="0" w:color="auto"/>
              <w:bottom w:val="single" w:sz="4" w:space="0" w:color="auto"/>
              <w:right w:val="single" w:sz="4" w:space="0" w:color="auto"/>
            </w:tcBorders>
          </w:tcPr>
          <w:p w:rsidR="00460385" w:rsidRPr="0056110E" w:rsidRDefault="004E13B4"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117</w:t>
            </w:r>
          </w:p>
        </w:tc>
        <w:tc>
          <w:tcPr>
            <w:tcW w:w="992" w:type="dxa"/>
            <w:tcBorders>
              <w:top w:val="single" w:sz="4" w:space="0" w:color="auto"/>
              <w:left w:val="single" w:sz="4" w:space="0" w:color="auto"/>
              <w:bottom w:val="single" w:sz="4" w:space="0" w:color="auto"/>
              <w:right w:val="single" w:sz="4" w:space="0" w:color="auto"/>
            </w:tcBorders>
          </w:tcPr>
          <w:p w:rsidR="00460385" w:rsidRPr="0056110E" w:rsidRDefault="00A15430"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86</w:t>
            </w:r>
          </w:p>
        </w:tc>
        <w:tc>
          <w:tcPr>
            <w:tcW w:w="1106" w:type="dxa"/>
            <w:tcBorders>
              <w:top w:val="single" w:sz="4" w:space="0" w:color="auto"/>
              <w:left w:val="single" w:sz="4" w:space="0" w:color="auto"/>
              <w:bottom w:val="single" w:sz="4" w:space="0" w:color="auto"/>
              <w:right w:val="single" w:sz="4" w:space="0" w:color="auto"/>
            </w:tcBorders>
          </w:tcPr>
          <w:p w:rsidR="00460385" w:rsidRPr="0056110E" w:rsidRDefault="00D438D1"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42</w:t>
            </w:r>
          </w:p>
        </w:tc>
        <w:tc>
          <w:tcPr>
            <w:tcW w:w="1020" w:type="dxa"/>
            <w:tcBorders>
              <w:top w:val="single" w:sz="4" w:space="0" w:color="auto"/>
              <w:left w:val="single" w:sz="4" w:space="0" w:color="auto"/>
              <w:bottom w:val="single" w:sz="4" w:space="0" w:color="auto"/>
              <w:right w:val="single" w:sz="4" w:space="0" w:color="auto"/>
            </w:tcBorders>
          </w:tcPr>
          <w:p w:rsidR="00460385" w:rsidRPr="0056110E" w:rsidRDefault="00772B0F"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44</w:t>
            </w:r>
          </w:p>
        </w:tc>
        <w:tc>
          <w:tcPr>
            <w:tcW w:w="964" w:type="dxa"/>
            <w:tcBorders>
              <w:top w:val="single" w:sz="4" w:space="0" w:color="auto"/>
              <w:left w:val="single" w:sz="4" w:space="0" w:color="auto"/>
              <w:bottom w:val="single" w:sz="4" w:space="0" w:color="auto"/>
              <w:right w:val="single" w:sz="4" w:space="0" w:color="auto"/>
            </w:tcBorders>
          </w:tcPr>
          <w:p w:rsidR="00460385" w:rsidRPr="0056110E" w:rsidRDefault="004E13B4"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31</w:t>
            </w:r>
          </w:p>
        </w:tc>
      </w:tr>
      <w:tr w:rsidR="001715AB" w:rsidRPr="0056110E" w:rsidTr="001610D2">
        <w:trPr>
          <w:trHeight w:val="409"/>
        </w:trPr>
        <w:tc>
          <w:tcPr>
            <w:tcW w:w="845" w:type="dxa"/>
            <w:tcBorders>
              <w:top w:val="single" w:sz="4" w:space="0" w:color="auto"/>
              <w:left w:val="single" w:sz="4" w:space="0" w:color="auto"/>
              <w:bottom w:val="single" w:sz="4" w:space="0" w:color="auto"/>
              <w:right w:val="single" w:sz="4" w:space="0" w:color="auto"/>
            </w:tcBorders>
            <w:hideMark/>
          </w:tcPr>
          <w:p w:rsidR="00FA309B" w:rsidRPr="0056110E" w:rsidRDefault="00755623"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w:t>
            </w:r>
          </w:p>
        </w:tc>
        <w:tc>
          <w:tcPr>
            <w:tcW w:w="3799"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1.1</w:t>
            </w:r>
            <w:r w:rsidR="005D2FA0" w:rsidRPr="0056110E">
              <w:rPr>
                <w:rFonts w:ascii="Times New Roman" w:eastAsia="Calibri" w:hAnsi="Times New Roman"/>
                <w:sz w:val="24"/>
                <w:szCs w:val="24"/>
              </w:rPr>
              <w:t>.</w:t>
            </w:r>
            <w:r w:rsidRPr="0056110E">
              <w:rPr>
                <w:rFonts w:ascii="Times New Roman" w:eastAsia="Calibri" w:hAnsi="Times New Roman"/>
                <w:sz w:val="24"/>
                <w:szCs w:val="24"/>
              </w:rPr>
              <w:t xml:space="preserve"> Прямые и плоскости в пространстве</w:t>
            </w:r>
          </w:p>
        </w:tc>
        <w:tc>
          <w:tcPr>
            <w:tcW w:w="1163" w:type="dxa"/>
            <w:tcBorders>
              <w:top w:val="single" w:sz="4" w:space="0" w:color="auto"/>
              <w:left w:val="single" w:sz="4" w:space="0" w:color="auto"/>
              <w:bottom w:val="single" w:sz="4" w:space="0" w:color="auto"/>
              <w:right w:val="single" w:sz="4" w:space="0" w:color="auto"/>
            </w:tcBorders>
            <w:hideMark/>
          </w:tcPr>
          <w:p w:rsidR="00FA309B" w:rsidRPr="0056110E" w:rsidRDefault="004E13B4"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26</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20</w:t>
            </w:r>
          </w:p>
        </w:tc>
        <w:tc>
          <w:tcPr>
            <w:tcW w:w="1106"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10</w:t>
            </w:r>
          </w:p>
        </w:tc>
        <w:tc>
          <w:tcPr>
            <w:tcW w:w="1020"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10</w:t>
            </w:r>
          </w:p>
        </w:tc>
        <w:tc>
          <w:tcPr>
            <w:tcW w:w="964" w:type="dxa"/>
            <w:tcBorders>
              <w:top w:val="single" w:sz="4" w:space="0" w:color="auto"/>
              <w:left w:val="single" w:sz="4" w:space="0" w:color="auto"/>
              <w:bottom w:val="single" w:sz="4" w:space="0" w:color="auto"/>
              <w:right w:val="single" w:sz="4" w:space="0" w:color="auto"/>
            </w:tcBorders>
            <w:hideMark/>
          </w:tcPr>
          <w:p w:rsidR="00FA309B" w:rsidRPr="0056110E" w:rsidRDefault="004E13B4"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6</w:t>
            </w:r>
          </w:p>
        </w:tc>
      </w:tr>
      <w:tr w:rsidR="001715AB" w:rsidRPr="0056110E" w:rsidTr="001610D2">
        <w:tc>
          <w:tcPr>
            <w:tcW w:w="845" w:type="dxa"/>
            <w:tcBorders>
              <w:top w:val="single" w:sz="4" w:space="0" w:color="auto"/>
              <w:left w:val="single" w:sz="4" w:space="0" w:color="auto"/>
              <w:bottom w:val="single" w:sz="4" w:space="0" w:color="auto"/>
              <w:right w:val="single" w:sz="4" w:space="0" w:color="auto"/>
            </w:tcBorders>
            <w:hideMark/>
          </w:tcPr>
          <w:p w:rsidR="00FA309B" w:rsidRPr="0056110E" w:rsidRDefault="00755623"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c>
          <w:tcPr>
            <w:tcW w:w="3799"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1.2</w:t>
            </w:r>
            <w:r w:rsidR="005D2FA0" w:rsidRPr="0056110E">
              <w:rPr>
                <w:rFonts w:ascii="Times New Roman" w:eastAsia="Calibri" w:hAnsi="Times New Roman"/>
                <w:sz w:val="24"/>
                <w:szCs w:val="24"/>
              </w:rPr>
              <w:t>.</w:t>
            </w:r>
            <w:r w:rsidRPr="0056110E">
              <w:rPr>
                <w:rFonts w:ascii="Times New Roman" w:eastAsia="Calibri" w:hAnsi="Times New Roman"/>
                <w:sz w:val="24"/>
                <w:szCs w:val="24"/>
              </w:rPr>
              <w:t xml:space="preserve"> Многогранники</w:t>
            </w:r>
          </w:p>
        </w:tc>
        <w:tc>
          <w:tcPr>
            <w:tcW w:w="1163" w:type="dxa"/>
            <w:tcBorders>
              <w:top w:val="single" w:sz="4" w:space="0" w:color="auto"/>
              <w:left w:val="single" w:sz="4" w:space="0" w:color="auto"/>
              <w:bottom w:val="single" w:sz="4" w:space="0" w:color="auto"/>
              <w:right w:val="single" w:sz="4" w:space="0" w:color="auto"/>
            </w:tcBorders>
            <w:hideMark/>
          </w:tcPr>
          <w:p w:rsidR="00FA309B" w:rsidRPr="0056110E" w:rsidRDefault="004E13B4"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38</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A15430"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32</w:t>
            </w:r>
          </w:p>
        </w:tc>
        <w:tc>
          <w:tcPr>
            <w:tcW w:w="1106" w:type="dxa"/>
            <w:tcBorders>
              <w:top w:val="single" w:sz="4" w:space="0" w:color="auto"/>
              <w:left w:val="single" w:sz="4" w:space="0" w:color="auto"/>
              <w:bottom w:val="single" w:sz="4" w:space="0" w:color="auto"/>
              <w:right w:val="single" w:sz="4" w:space="0" w:color="auto"/>
            </w:tcBorders>
            <w:hideMark/>
          </w:tcPr>
          <w:p w:rsidR="00FA309B" w:rsidRPr="0056110E" w:rsidRDefault="00D438D1"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15</w:t>
            </w:r>
          </w:p>
        </w:tc>
        <w:tc>
          <w:tcPr>
            <w:tcW w:w="1020" w:type="dxa"/>
            <w:tcBorders>
              <w:top w:val="single" w:sz="4" w:space="0" w:color="auto"/>
              <w:left w:val="single" w:sz="4" w:space="0" w:color="auto"/>
              <w:bottom w:val="single" w:sz="4" w:space="0" w:color="auto"/>
              <w:right w:val="single" w:sz="4" w:space="0" w:color="auto"/>
            </w:tcBorders>
            <w:hideMark/>
          </w:tcPr>
          <w:p w:rsidR="00FA309B" w:rsidRPr="0056110E" w:rsidRDefault="00A15430"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17</w:t>
            </w:r>
          </w:p>
        </w:tc>
        <w:tc>
          <w:tcPr>
            <w:tcW w:w="964" w:type="dxa"/>
            <w:tcBorders>
              <w:top w:val="single" w:sz="4" w:space="0" w:color="auto"/>
              <w:left w:val="single" w:sz="4" w:space="0" w:color="auto"/>
              <w:bottom w:val="single" w:sz="4" w:space="0" w:color="auto"/>
              <w:right w:val="single" w:sz="4" w:space="0" w:color="auto"/>
            </w:tcBorders>
            <w:hideMark/>
          </w:tcPr>
          <w:p w:rsidR="00FA309B" w:rsidRPr="0056110E" w:rsidRDefault="004E13B4"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6</w:t>
            </w:r>
          </w:p>
        </w:tc>
      </w:tr>
      <w:tr w:rsidR="001715AB" w:rsidRPr="0056110E" w:rsidTr="001610D2">
        <w:tc>
          <w:tcPr>
            <w:tcW w:w="845" w:type="dxa"/>
            <w:tcBorders>
              <w:top w:val="single" w:sz="4" w:space="0" w:color="auto"/>
              <w:left w:val="single" w:sz="4" w:space="0" w:color="auto"/>
              <w:bottom w:val="single" w:sz="4" w:space="0" w:color="auto"/>
              <w:right w:val="single" w:sz="4" w:space="0" w:color="auto"/>
            </w:tcBorders>
            <w:hideMark/>
          </w:tcPr>
          <w:p w:rsidR="00FA309B" w:rsidRPr="0056110E" w:rsidRDefault="00755623"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c>
          <w:tcPr>
            <w:tcW w:w="3799"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1.3</w:t>
            </w:r>
            <w:r w:rsidR="005D2FA0" w:rsidRPr="0056110E">
              <w:rPr>
                <w:rFonts w:ascii="Times New Roman" w:eastAsia="Calibri" w:hAnsi="Times New Roman"/>
                <w:sz w:val="24"/>
                <w:szCs w:val="24"/>
              </w:rPr>
              <w:t>.</w:t>
            </w:r>
            <w:r w:rsidRPr="0056110E">
              <w:rPr>
                <w:rFonts w:ascii="Times New Roman" w:eastAsia="Calibri" w:hAnsi="Times New Roman"/>
                <w:sz w:val="24"/>
                <w:szCs w:val="24"/>
              </w:rPr>
              <w:t xml:space="preserve"> Тела и поверхности вращения</w:t>
            </w:r>
          </w:p>
        </w:tc>
        <w:tc>
          <w:tcPr>
            <w:tcW w:w="116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lang w:val="en-US"/>
              </w:rPr>
            </w:pPr>
            <w:r w:rsidRPr="0056110E">
              <w:rPr>
                <w:rFonts w:ascii="Times New Roman" w:eastAsia="Calibri" w:hAnsi="Times New Roman"/>
                <w:sz w:val="24"/>
                <w:szCs w:val="24"/>
                <w:lang w:val="en-US"/>
              </w:rPr>
              <w:t>30</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lang w:val="en-US"/>
              </w:rPr>
            </w:pPr>
            <w:r w:rsidRPr="0056110E">
              <w:rPr>
                <w:rFonts w:ascii="Times New Roman" w:eastAsia="Calibri" w:hAnsi="Times New Roman"/>
                <w:sz w:val="24"/>
                <w:szCs w:val="24"/>
              </w:rPr>
              <w:t>2</w:t>
            </w:r>
            <w:r w:rsidRPr="0056110E">
              <w:rPr>
                <w:rFonts w:ascii="Times New Roman" w:eastAsia="Calibri" w:hAnsi="Times New Roman"/>
                <w:sz w:val="24"/>
                <w:szCs w:val="24"/>
                <w:lang w:val="en-US"/>
              </w:rPr>
              <w:t>0</w:t>
            </w:r>
          </w:p>
        </w:tc>
        <w:tc>
          <w:tcPr>
            <w:tcW w:w="1106"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10</w:t>
            </w:r>
          </w:p>
        </w:tc>
        <w:tc>
          <w:tcPr>
            <w:tcW w:w="1020"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lang w:val="en-US"/>
              </w:rPr>
            </w:pPr>
            <w:r w:rsidRPr="0056110E">
              <w:rPr>
                <w:rFonts w:ascii="Times New Roman" w:eastAsia="Calibri" w:hAnsi="Times New Roman"/>
                <w:sz w:val="24"/>
                <w:szCs w:val="24"/>
              </w:rPr>
              <w:t>1</w:t>
            </w:r>
            <w:r w:rsidRPr="0056110E">
              <w:rPr>
                <w:rFonts w:ascii="Times New Roman" w:eastAsia="Calibri" w:hAnsi="Times New Roman"/>
                <w:sz w:val="24"/>
                <w:szCs w:val="24"/>
                <w:lang w:val="en-US"/>
              </w:rPr>
              <w:t>0</w:t>
            </w:r>
          </w:p>
        </w:tc>
        <w:tc>
          <w:tcPr>
            <w:tcW w:w="964"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10</w:t>
            </w:r>
          </w:p>
        </w:tc>
      </w:tr>
      <w:tr w:rsidR="001715AB" w:rsidRPr="0056110E" w:rsidTr="001610D2">
        <w:tc>
          <w:tcPr>
            <w:tcW w:w="845" w:type="dxa"/>
            <w:tcBorders>
              <w:top w:val="single" w:sz="4" w:space="0" w:color="auto"/>
              <w:left w:val="single" w:sz="4" w:space="0" w:color="auto"/>
              <w:bottom w:val="single" w:sz="4" w:space="0" w:color="auto"/>
              <w:right w:val="single" w:sz="4" w:space="0" w:color="auto"/>
            </w:tcBorders>
            <w:hideMark/>
          </w:tcPr>
          <w:p w:rsidR="00FA309B" w:rsidRPr="0056110E" w:rsidRDefault="00755623"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6</w:t>
            </w:r>
          </w:p>
        </w:tc>
        <w:tc>
          <w:tcPr>
            <w:tcW w:w="3799"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1.4</w:t>
            </w:r>
            <w:r w:rsidR="005D2FA0" w:rsidRPr="0056110E">
              <w:rPr>
                <w:rFonts w:ascii="Times New Roman" w:eastAsia="Calibri" w:hAnsi="Times New Roman"/>
                <w:sz w:val="24"/>
                <w:szCs w:val="24"/>
              </w:rPr>
              <w:t>.</w:t>
            </w:r>
            <w:r w:rsidRPr="0056110E">
              <w:rPr>
                <w:rFonts w:ascii="Times New Roman" w:eastAsia="Calibri" w:hAnsi="Times New Roman"/>
                <w:sz w:val="24"/>
                <w:szCs w:val="24"/>
              </w:rPr>
              <w:t xml:space="preserve"> Измерения в геометрии</w:t>
            </w:r>
          </w:p>
        </w:tc>
        <w:tc>
          <w:tcPr>
            <w:tcW w:w="1163" w:type="dxa"/>
            <w:tcBorders>
              <w:top w:val="single" w:sz="4" w:space="0" w:color="auto"/>
              <w:left w:val="single" w:sz="4" w:space="0" w:color="auto"/>
              <w:bottom w:val="single" w:sz="4" w:space="0" w:color="auto"/>
              <w:right w:val="single" w:sz="4" w:space="0" w:color="auto"/>
            </w:tcBorders>
            <w:hideMark/>
          </w:tcPr>
          <w:p w:rsidR="00FA309B" w:rsidRPr="0056110E" w:rsidRDefault="00F4073D"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A71437"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c>
          <w:tcPr>
            <w:tcW w:w="1106" w:type="dxa"/>
            <w:tcBorders>
              <w:top w:val="single" w:sz="4" w:space="0" w:color="auto"/>
              <w:left w:val="single" w:sz="4" w:space="0" w:color="auto"/>
              <w:bottom w:val="single" w:sz="4" w:space="0" w:color="auto"/>
              <w:right w:val="single" w:sz="4" w:space="0" w:color="auto"/>
            </w:tcBorders>
            <w:hideMark/>
          </w:tcPr>
          <w:p w:rsidR="00FA309B" w:rsidRPr="0056110E" w:rsidRDefault="00A71437"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1020"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964" w:type="dxa"/>
            <w:tcBorders>
              <w:top w:val="single" w:sz="4" w:space="0" w:color="auto"/>
              <w:left w:val="single" w:sz="4" w:space="0" w:color="auto"/>
              <w:bottom w:val="single" w:sz="4" w:space="0" w:color="auto"/>
              <w:right w:val="single" w:sz="4" w:space="0" w:color="auto"/>
            </w:tcBorders>
            <w:hideMark/>
          </w:tcPr>
          <w:p w:rsidR="00FA309B" w:rsidRPr="0056110E" w:rsidRDefault="00A71437"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w:t>
            </w:r>
          </w:p>
        </w:tc>
      </w:tr>
      <w:tr w:rsidR="001715AB" w:rsidRPr="0056110E" w:rsidTr="001610D2">
        <w:trPr>
          <w:trHeight w:val="465"/>
        </w:trPr>
        <w:tc>
          <w:tcPr>
            <w:tcW w:w="845" w:type="dxa"/>
            <w:tcBorders>
              <w:top w:val="single" w:sz="4" w:space="0" w:color="auto"/>
              <w:left w:val="single" w:sz="4" w:space="0" w:color="auto"/>
              <w:bottom w:val="single" w:sz="4" w:space="0" w:color="auto"/>
              <w:right w:val="single" w:sz="4" w:space="0" w:color="auto"/>
            </w:tcBorders>
            <w:hideMark/>
          </w:tcPr>
          <w:p w:rsidR="00FA309B" w:rsidRPr="0056110E" w:rsidRDefault="00755623"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7</w:t>
            </w:r>
          </w:p>
        </w:tc>
        <w:tc>
          <w:tcPr>
            <w:tcW w:w="3799"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1.5</w:t>
            </w:r>
            <w:r w:rsidR="005D2FA0" w:rsidRPr="0056110E">
              <w:rPr>
                <w:rFonts w:ascii="Times New Roman" w:eastAsia="Calibri" w:hAnsi="Times New Roman"/>
                <w:sz w:val="24"/>
                <w:szCs w:val="24"/>
              </w:rPr>
              <w:t>.</w:t>
            </w:r>
            <w:r w:rsidRPr="0056110E">
              <w:rPr>
                <w:rFonts w:ascii="Times New Roman" w:eastAsia="Calibri" w:hAnsi="Times New Roman"/>
                <w:sz w:val="24"/>
                <w:szCs w:val="24"/>
              </w:rPr>
              <w:t xml:space="preserve"> </w:t>
            </w:r>
            <w:r w:rsidR="004805D8" w:rsidRPr="0056110E">
              <w:rPr>
                <w:rFonts w:ascii="Times New Roman" w:hAnsi="Times New Roman"/>
                <w:bCs/>
                <w:sz w:val="24"/>
                <w:szCs w:val="24"/>
              </w:rPr>
              <w:t xml:space="preserve"> Координаты и векторы в пространстве</w:t>
            </w:r>
          </w:p>
        </w:tc>
        <w:tc>
          <w:tcPr>
            <w:tcW w:w="1163" w:type="dxa"/>
            <w:tcBorders>
              <w:top w:val="single" w:sz="4" w:space="0" w:color="auto"/>
              <w:left w:val="single" w:sz="4" w:space="0" w:color="auto"/>
              <w:bottom w:val="single" w:sz="4" w:space="0" w:color="auto"/>
              <w:right w:val="single" w:sz="4" w:space="0" w:color="auto"/>
            </w:tcBorders>
            <w:hideMark/>
          </w:tcPr>
          <w:p w:rsidR="00FA309B" w:rsidRPr="0056110E" w:rsidRDefault="00F83FBD"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10</w:t>
            </w:r>
          </w:p>
        </w:tc>
        <w:tc>
          <w:tcPr>
            <w:tcW w:w="1106"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c>
          <w:tcPr>
            <w:tcW w:w="1020" w:type="dxa"/>
            <w:tcBorders>
              <w:top w:val="single" w:sz="4" w:space="0" w:color="auto"/>
              <w:left w:val="single" w:sz="4" w:space="0" w:color="auto"/>
              <w:bottom w:val="single" w:sz="4" w:space="0" w:color="auto"/>
              <w:right w:val="single" w:sz="4" w:space="0" w:color="auto"/>
            </w:tcBorders>
            <w:hideMark/>
          </w:tcPr>
          <w:p w:rsidR="00FA309B" w:rsidRPr="0056110E" w:rsidRDefault="00FA309B"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c>
          <w:tcPr>
            <w:tcW w:w="964" w:type="dxa"/>
            <w:tcBorders>
              <w:top w:val="single" w:sz="4" w:space="0" w:color="auto"/>
              <w:left w:val="single" w:sz="4" w:space="0" w:color="auto"/>
              <w:bottom w:val="single" w:sz="4" w:space="0" w:color="auto"/>
              <w:right w:val="single" w:sz="4" w:space="0" w:color="auto"/>
            </w:tcBorders>
            <w:hideMark/>
          </w:tcPr>
          <w:p w:rsidR="00FA309B" w:rsidRPr="0056110E" w:rsidRDefault="00F83FBD" w:rsidP="001610D2">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6</w:t>
            </w:r>
          </w:p>
        </w:tc>
      </w:tr>
    </w:tbl>
    <w:p w:rsidR="00FA309B" w:rsidRPr="0056110E" w:rsidRDefault="00FA309B" w:rsidP="00F84D93">
      <w:pPr>
        <w:spacing w:after="0"/>
        <w:rPr>
          <w:vanish/>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828"/>
        <w:gridCol w:w="1134"/>
        <w:gridCol w:w="992"/>
        <w:gridCol w:w="1134"/>
        <w:gridCol w:w="992"/>
        <w:gridCol w:w="992"/>
      </w:tblGrid>
      <w:tr w:rsidR="001715AB" w:rsidRPr="0056110E" w:rsidTr="001610D2">
        <w:trPr>
          <w:trHeight w:val="135"/>
        </w:trPr>
        <w:tc>
          <w:tcPr>
            <w:tcW w:w="851" w:type="dxa"/>
            <w:tcBorders>
              <w:top w:val="single" w:sz="4" w:space="0" w:color="auto"/>
              <w:left w:val="single" w:sz="4" w:space="0" w:color="auto"/>
              <w:bottom w:val="single" w:sz="4" w:space="0" w:color="auto"/>
              <w:right w:val="single" w:sz="4" w:space="0" w:color="auto"/>
            </w:tcBorders>
          </w:tcPr>
          <w:p w:rsidR="00460385"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8</w:t>
            </w:r>
          </w:p>
        </w:tc>
        <w:tc>
          <w:tcPr>
            <w:tcW w:w="3828" w:type="dxa"/>
            <w:tcBorders>
              <w:top w:val="single" w:sz="4" w:space="0" w:color="auto"/>
              <w:left w:val="single" w:sz="4" w:space="0" w:color="auto"/>
              <w:bottom w:val="single" w:sz="4" w:space="0" w:color="auto"/>
              <w:right w:val="single" w:sz="4" w:space="0" w:color="auto"/>
            </w:tcBorders>
          </w:tcPr>
          <w:p w:rsidR="00460385" w:rsidRPr="0056110E" w:rsidRDefault="00460385"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Раздел 2. Алгебра</w:t>
            </w:r>
          </w:p>
        </w:tc>
        <w:tc>
          <w:tcPr>
            <w:tcW w:w="1134" w:type="dxa"/>
            <w:tcBorders>
              <w:top w:val="single" w:sz="4" w:space="0" w:color="auto"/>
              <w:left w:val="single" w:sz="4" w:space="0" w:color="auto"/>
              <w:bottom w:val="single" w:sz="4" w:space="0" w:color="auto"/>
              <w:right w:val="single" w:sz="4" w:space="0" w:color="auto"/>
            </w:tcBorders>
          </w:tcPr>
          <w:p w:rsidR="00460385" w:rsidRPr="0056110E" w:rsidRDefault="001E34A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191</w:t>
            </w:r>
          </w:p>
        </w:tc>
        <w:tc>
          <w:tcPr>
            <w:tcW w:w="992" w:type="dxa"/>
            <w:tcBorders>
              <w:top w:val="single" w:sz="4" w:space="0" w:color="auto"/>
              <w:left w:val="single" w:sz="4" w:space="0" w:color="auto"/>
              <w:bottom w:val="single" w:sz="4" w:space="0" w:color="auto"/>
              <w:right w:val="single" w:sz="4" w:space="0" w:color="auto"/>
            </w:tcBorders>
          </w:tcPr>
          <w:p w:rsidR="00460385" w:rsidRPr="0056110E" w:rsidRDefault="00F14F8D"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126</w:t>
            </w:r>
          </w:p>
        </w:tc>
        <w:tc>
          <w:tcPr>
            <w:tcW w:w="1134" w:type="dxa"/>
            <w:tcBorders>
              <w:top w:val="single" w:sz="4" w:space="0" w:color="auto"/>
              <w:left w:val="single" w:sz="4" w:space="0" w:color="auto"/>
              <w:bottom w:val="single" w:sz="4" w:space="0" w:color="auto"/>
              <w:right w:val="single" w:sz="4" w:space="0" w:color="auto"/>
            </w:tcBorders>
          </w:tcPr>
          <w:p w:rsidR="00460385" w:rsidRPr="0056110E" w:rsidRDefault="00460385"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63</w:t>
            </w:r>
          </w:p>
        </w:tc>
        <w:tc>
          <w:tcPr>
            <w:tcW w:w="992" w:type="dxa"/>
            <w:tcBorders>
              <w:top w:val="single" w:sz="4" w:space="0" w:color="auto"/>
              <w:left w:val="single" w:sz="4" w:space="0" w:color="auto"/>
              <w:bottom w:val="single" w:sz="4" w:space="0" w:color="auto"/>
              <w:right w:val="single" w:sz="4" w:space="0" w:color="auto"/>
            </w:tcBorders>
          </w:tcPr>
          <w:p w:rsidR="00460385" w:rsidRPr="0056110E" w:rsidRDefault="001E34A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63</w:t>
            </w:r>
          </w:p>
        </w:tc>
        <w:tc>
          <w:tcPr>
            <w:tcW w:w="992" w:type="dxa"/>
            <w:tcBorders>
              <w:top w:val="single" w:sz="4" w:space="0" w:color="auto"/>
              <w:left w:val="single" w:sz="4" w:space="0" w:color="auto"/>
              <w:right w:val="single" w:sz="4" w:space="0" w:color="auto"/>
            </w:tcBorders>
          </w:tcPr>
          <w:p w:rsidR="00460385" w:rsidRPr="0056110E" w:rsidRDefault="00460385"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65</w:t>
            </w:r>
          </w:p>
        </w:tc>
      </w:tr>
      <w:tr w:rsidR="001715AB" w:rsidRPr="0056110E" w:rsidTr="001610D2">
        <w:trPr>
          <w:trHeight w:val="135"/>
        </w:trPr>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9</w:t>
            </w: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eastAsia="Calibri" w:hAnsi="Times New Roman"/>
                <w:b/>
                <w:sz w:val="24"/>
                <w:szCs w:val="24"/>
              </w:rPr>
            </w:pPr>
            <w:r w:rsidRPr="0056110E">
              <w:rPr>
                <w:rFonts w:ascii="Times New Roman" w:eastAsia="Calibri" w:hAnsi="Times New Roman"/>
                <w:sz w:val="24"/>
                <w:szCs w:val="24"/>
              </w:rPr>
              <w:t>Тема 2.1</w:t>
            </w:r>
            <w:r w:rsidR="005D2FA0" w:rsidRPr="0056110E">
              <w:rPr>
                <w:rFonts w:ascii="Times New Roman" w:eastAsia="Calibri" w:hAnsi="Times New Roman"/>
                <w:sz w:val="24"/>
                <w:szCs w:val="24"/>
              </w:rPr>
              <w:t>.</w:t>
            </w:r>
            <w:r w:rsidRPr="0056110E">
              <w:rPr>
                <w:rFonts w:ascii="Times New Roman" w:eastAsia="Calibri" w:hAnsi="Times New Roman"/>
                <w:sz w:val="24"/>
                <w:szCs w:val="24"/>
              </w:rPr>
              <w:t xml:space="preserve">  </w:t>
            </w:r>
            <w:r w:rsidR="004501C4" w:rsidRPr="0056110E">
              <w:rPr>
                <w:rFonts w:ascii="Times New Roman" w:eastAsia="Calibri" w:hAnsi="Times New Roman"/>
                <w:sz w:val="24"/>
                <w:szCs w:val="24"/>
              </w:rPr>
              <w:t>Развитие</w:t>
            </w:r>
            <w:r w:rsidR="00352694" w:rsidRPr="0056110E">
              <w:rPr>
                <w:rFonts w:ascii="Times New Roman" w:eastAsia="Calibri" w:hAnsi="Times New Roman"/>
                <w:sz w:val="24"/>
                <w:szCs w:val="24"/>
              </w:rPr>
              <w:t xml:space="preserve"> понятия о числе</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c>
          <w:tcPr>
            <w:tcW w:w="992" w:type="dxa"/>
            <w:tcBorders>
              <w:top w:val="single" w:sz="4" w:space="0" w:color="auto"/>
              <w:left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r>
      <w:tr w:rsidR="001715AB" w:rsidRPr="0056110E" w:rsidTr="001610D2">
        <w:trPr>
          <w:trHeight w:val="142"/>
        </w:trPr>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10</w:t>
            </w: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eastAsia="Calibri" w:hAnsi="Times New Roman"/>
                <w:b/>
                <w:sz w:val="24"/>
                <w:szCs w:val="24"/>
              </w:rPr>
            </w:pPr>
            <w:r w:rsidRPr="0056110E">
              <w:rPr>
                <w:rFonts w:ascii="Times New Roman" w:eastAsia="Calibri" w:hAnsi="Times New Roman"/>
                <w:sz w:val="24"/>
                <w:szCs w:val="24"/>
              </w:rPr>
              <w:t>Тема 2.2</w:t>
            </w:r>
            <w:r w:rsidR="005D2FA0" w:rsidRPr="0056110E">
              <w:rPr>
                <w:rFonts w:ascii="Times New Roman" w:eastAsia="Calibri" w:hAnsi="Times New Roman"/>
                <w:sz w:val="24"/>
                <w:szCs w:val="24"/>
              </w:rPr>
              <w:t>.</w:t>
            </w:r>
            <w:r w:rsidRPr="0056110E">
              <w:rPr>
                <w:rFonts w:ascii="Times New Roman" w:eastAsia="Calibri" w:hAnsi="Times New Roman"/>
                <w:sz w:val="24"/>
                <w:szCs w:val="24"/>
              </w:rPr>
              <w:t xml:space="preserve">  Корни, степени и логарифмы</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AE3ED7"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47</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AE3ED7"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32</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AE3ED7"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AE3ED7"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16</w:t>
            </w:r>
          </w:p>
        </w:tc>
        <w:tc>
          <w:tcPr>
            <w:tcW w:w="992" w:type="dxa"/>
            <w:tcBorders>
              <w:left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15</w:t>
            </w:r>
          </w:p>
        </w:tc>
      </w:tr>
      <w:tr w:rsidR="001715AB" w:rsidRPr="0056110E" w:rsidTr="001610D2">
        <w:trPr>
          <w:trHeight w:val="142"/>
        </w:trPr>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11</w:t>
            </w: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4501C4" w:rsidP="00F84D93">
            <w:pPr>
              <w:spacing w:after="0" w:line="240" w:lineRule="auto"/>
              <w:rPr>
                <w:rFonts w:ascii="Times New Roman" w:eastAsia="Calibri" w:hAnsi="Times New Roman"/>
                <w:sz w:val="24"/>
                <w:szCs w:val="24"/>
              </w:rPr>
            </w:pPr>
            <w:r w:rsidRPr="0056110E">
              <w:rPr>
                <w:rFonts w:ascii="Times New Roman" w:hAnsi="Times New Roman"/>
                <w:sz w:val="24"/>
                <w:szCs w:val="24"/>
              </w:rPr>
              <w:t>Тема</w:t>
            </w:r>
            <w:r w:rsidR="00FA309B" w:rsidRPr="0056110E">
              <w:rPr>
                <w:rFonts w:ascii="Times New Roman" w:hAnsi="Times New Roman"/>
                <w:sz w:val="24"/>
                <w:szCs w:val="24"/>
              </w:rPr>
              <w:t xml:space="preserve"> 2.3</w:t>
            </w:r>
            <w:r w:rsidR="005D2FA0" w:rsidRPr="0056110E">
              <w:rPr>
                <w:rFonts w:ascii="Times New Roman" w:hAnsi="Times New Roman"/>
                <w:sz w:val="24"/>
                <w:szCs w:val="24"/>
              </w:rPr>
              <w:t>.</w:t>
            </w:r>
            <w:r w:rsidR="00FA309B" w:rsidRPr="0056110E">
              <w:rPr>
                <w:rFonts w:ascii="Times New Roman" w:hAnsi="Times New Roman"/>
                <w:sz w:val="24"/>
                <w:szCs w:val="24"/>
              </w:rPr>
              <w:t xml:space="preserve">  Основы тригонометрии</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AE3ED7"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72</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AE3ED7"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46</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AE3ED7"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23</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AE3ED7"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23</w:t>
            </w:r>
          </w:p>
        </w:tc>
        <w:tc>
          <w:tcPr>
            <w:tcW w:w="992" w:type="dxa"/>
            <w:tcBorders>
              <w:left w:val="single" w:sz="4" w:space="0" w:color="auto"/>
              <w:right w:val="single" w:sz="4" w:space="0" w:color="auto"/>
            </w:tcBorders>
            <w:hideMark/>
          </w:tcPr>
          <w:p w:rsidR="00FA309B" w:rsidRPr="0056110E" w:rsidRDefault="0038534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26</w:t>
            </w:r>
          </w:p>
        </w:tc>
      </w:tr>
      <w:tr w:rsidR="001715AB" w:rsidRPr="0056110E" w:rsidTr="001610D2">
        <w:trPr>
          <w:trHeight w:val="142"/>
        </w:trPr>
        <w:tc>
          <w:tcPr>
            <w:tcW w:w="851" w:type="dxa"/>
            <w:tcBorders>
              <w:top w:val="single" w:sz="4" w:space="0" w:color="auto"/>
              <w:left w:val="single" w:sz="4" w:space="0" w:color="auto"/>
              <w:bottom w:val="single" w:sz="4" w:space="0" w:color="auto"/>
              <w:right w:val="single" w:sz="4" w:space="0" w:color="auto"/>
            </w:tcBorders>
          </w:tcPr>
          <w:p w:rsidR="006725F0" w:rsidRPr="0056110E" w:rsidRDefault="006725F0" w:rsidP="006725F0">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12</w:t>
            </w:r>
          </w:p>
        </w:tc>
        <w:tc>
          <w:tcPr>
            <w:tcW w:w="3828" w:type="dxa"/>
            <w:tcBorders>
              <w:top w:val="single" w:sz="4" w:space="0" w:color="auto"/>
              <w:left w:val="single" w:sz="4" w:space="0" w:color="auto"/>
              <w:bottom w:val="single" w:sz="4" w:space="0" w:color="auto"/>
              <w:right w:val="single" w:sz="4" w:space="0" w:color="auto"/>
            </w:tcBorders>
          </w:tcPr>
          <w:p w:rsidR="006725F0" w:rsidRPr="0056110E" w:rsidRDefault="006725F0" w:rsidP="006725F0">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2.4. Функции и их свойства</w:t>
            </w:r>
          </w:p>
        </w:tc>
        <w:tc>
          <w:tcPr>
            <w:tcW w:w="1134" w:type="dxa"/>
            <w:tcBorders>
              <w:top w:val="single" w:sz="4" w:space="0" w:color="auto"/>
              <w:left w:val="single" w:sz="4" w:space="0" w:color="auto"/>
              <w:bottom w:val="single" w:sz="4" w:space="0" w:color="auto"/>
              <w:right w:val="single" w:sz="4" w:space="0" w:color="auto"/>
            </w:tcBorders>
          </w:tcPr>
          <w:p w:rsidR="006725F0" w:rsidRPr="0056110E" w:rsidRDefault="006725F0" w:rsidP="006725F0">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tcPr>
          <w:p w:rsidR="006725F0" w:rsidRPr="0056110E" w:rsidRDefault="006725F0" w:rsidP="006725F0">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6725F0" w:rsidRPr="0056110E" w:rsidRDefault="006725F0" w:rsidP="006725F0">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6725F0" w:rsidRPr="0056110E" w:rsidRDefault="006725F0" w:rsidP="006725F0">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c>
          <w:tcPr>
            <w:tcW w:w="992" w:type="dxa"/>
            <w:tcBorders>
              <w:left w:val="single" w:sz="4" w:space="0" w:color="auto"/>
              <w:right w:val="single" w:sz="4" w:space="0" w:color="auto"/>
            </w:tcBorders>
          </w:tcPr>
          <w:p w:rsidR="006725F0" w:rsidRPr="0056110E" w:rsidRDefault="006725F0" w:rsidP="006725F0">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r>
      <w:tr w:rsidR="001715AB" w:rsidRPr="0056110E" w:rsidTr="001610D2">
        <w:trPr>
          <w:trHeight w:val="405"/>
        </w:trPr>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6725F0"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13</w:t>
            </w: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E60A22"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2.5</w:t>
            </w:r>
            <w:r w:rsidR="005D2FA0" w:rsidRPr="0056110E">
              <w:rPr>
                <w:rFonts w:ascii="Times New Roman" w:eastAsia="Calibri" w:hAnsi="Times New Roman"/>
                <w:sz w:val="24"/>
                <w:szCs w:val="24"/>
              </w:rPr>
              <w:t>.</w:t>
            </w:r>
            <w:r w:rsidR="00FA309B" w:rsidRPr="0056110E">
              <w:rPr>
                <w:rFonts w:ascii="Times New Roman" w:eastAsia="Calibri" w:hAnsi="Times New Roman"/>
                <w:sz w:val="24"/>
                <w:szCs w:val="24"/>
              </w:rPr>
              <w:t xml:space="preserve"> Уравнения и неравенства</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42</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28</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14</w:t>
            </w:r>
          </w:p>
        </w:tc>
      </w:tr>
      <w:tr w:rsidR="001715AB" w:rsidRPr="0056110E" w:rsidTr="001610D2">
        <w:trPr>
          <w:trHeight w:val="465"/>
        </w:trPr>
        <w:tc>
          <w:tcPr>
            <w:tcW w:w="851" w:type="dxa"/>
            <w:tcBorders>
              <w:top w:val="single" w:sz="4" w:space="0" w:color="auto"/>
              <w:left w:val="single" w:sz="4" w:space="0" w:color="auto"/>
              <w:bottom w:val="single" w:sz="4" w:space="0" w:color="auto"/>
              <w:right w:val="single" w:sz="4" w:space="0" w:color="auto"/>
            </w:tcBorders>
          </w:tcPr>
          <w:p w:rsidR="00460385"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14</w:t>
            </w:r>
          </w:p>
        </w:tc>
        <w:tc>
          <w:tcPr>
            <w:tcW w:w="3828" w:type="dxa"/>
            <w:tcBorders>
              <w:top w:val="single" w:sz="4" w:space="0" w:color="auto"/>
              <w:left w:val="single" w:sz="4" w:space="0" w:color="auto"/>
              <w:bottom w:val="single" w:sz="4" w:space="0" w:color="auto"/>
              <w:right w:val="single" w:sz="4" w:space="0" w:color="auto"/>
            </w:tcBorders>
          </w:tcPr>
          <w:p w:rsidR="00460385" w:rsidRPr="0056110E" w:rsidRDefault="00460385"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Раздел 3.  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rsidR="00460385" w:rsidRPr="0056110E" w:rsidRDefault="005A0C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83</w:t>
            </w:r>
          </w:p>
        </w:tc>
        <w:tc>
          <w:tcPr>
            <w:tcW w:w="992" w:type="dxa"/>
            <w:tcBorders>
              <w:top w:val="single" w:sz="4" w:space="0" w:color="auto"/>
              <w:left w:val="single" w:sz="4" w:space="0" w:color="auto"/>
              <w:bottom w:val="single" w:sz="4" w:space="0" w:color="auto"/>
              <w:right w:val="single" w:sz="4" w:space="0" w:color="auto"/>
            </w:tcBorders>
          </w:tcPr>
          <w:p w:rsidR="00460385" w:rsidRPr="0056110E" w:rsidRDefault="00F14F8D"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56</w:t>
            </w:r>
          </w:p>
        </w:tc>
        <w:tc>
          <w:tcPr>
            <w:tcW w:w="1134" w:type="dxa"/>
            <w:tcBorders>
              <w:top w:val="single" w:sz="4" w:space="0" w:color="auto"/>
              <w:left w:val="single" w:sz="4" w:space="0" w:color="auto"/>
              <w:bottom w:val="single" w:sz="4" w:space="0" w:color="auto"/>
              <w:right w:val="single" w:sz="4" w:space="0" w:color="auto"/>
            </w:tcBorders>
          </w:tcPr>
          <w:p w:rsidR="00460385" w:rsidRPr="0056110E" w:rsidRDefault="00F14F8D"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31</w:t>
            </w:r>
          </w:p>
        </w:tc>
        <w:tc>
          <w:tcPr>
            <w:tcW w:w="992" w:type="dxa"/>
            <w:tcBorders>
              <w:top w:val="single" w:sz="4" w:space="0" w:color="auto"/>
              <w:left w:val="single" w:sz="4" w:space="0" w:color="auto"/>
              <w:bottom w:val="single" w:sz="4" w:space="0" w:color="auto"/>
              <w:right w:val="single" w:sz="4" w:space="0" w:color="auto"/>
            </w:tcBorders>
          </w:tcPr>
          <w:p w:rsidR="00460385" w:rsidRPr="0056110E" w:rsidRDefault="00F14F8D" w:rsidP="00F66E89">
            <w:pPr>
              <w:spacing w:after="0" w:line="240" w:lineRule="auto"/>
              <w:jc w:val="center"/>
              <w:rPr>
                <w:rFonts w:ascii="Times New Roman" w:eastAsia="Calibri" w:hAnsi="Times New Roman"/>
                <w:sz w:val="24"/>
                <w:szCs w:val="24"/>
                <w:lang w:val="en-US"/>
              </w:rPr>
            </w:pPr>
            <w:r w:rsidRPr="0056110E">
              <w:rPr>
                <w:rFonts w:ascii="Times New Roman" w:eastAsia="Calibri" w:hAnsi="Times New Roman"/>
                <w:sz w:val="24"/>
                <w:szCs w:val="24"/>
                <w:lang w:val="en-US"/>
              </w:rPr>
              <w:t>25</w:t>
            </w:r>
          </w:p>
        </w:tc>
        <w:tc>
          <w:tcPr>
            <w:tcW w:w="992" w:type="dxa"/>
            <w:tcBorders>
              <w:top w:val="single" w:sz="4" w:space="0" w:color="auto"/>
              <w:left w:val="single" w:sz="4" w:space="0" w:color="auto"/>
              <w:bottom w:val="single" w:sz="4" w:space="0" w:color="auto"/>
              <w:right w:val="single" w:sz="4" w:space="0" w:color="auto"/>
            </w:tcBorders>
          </w:tcPr>
          <w:p w:rsidR="00460385" w:rsidRPr="0056110E" w:rsidRDefault="005A0C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27</w:t>
            </w:r>
          </w:p>
        </w:tc>
      </w:tr>
      <w:tr w:rsidR="001715AB" w:rsidRPr="0056110E" w:rsidTr="001610D2">
        <w:trPr>
          <w:trHeight w:val="145"/>
        </w:trPr>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15</w:t>
            </w: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3.1</w:t>
            </w:r>
            <w:r w:rsidR="005D2FA0" w:rsidRPr="0056110E">
              <w:rPr>
                <w:rFonts w:ascii="Times New Roman" w:eastAsia="Calibri" w:hAnsi="Times New Roman"/>
                <w:sz w:val="24"/>
                <w:szCs w:val="24"/>
              </w:rPr>
              <w:t>.</w:t>
            </w:r>
            <w:r w:rsidR="004501C4" w:rsidRPr="0056110E">
              <w:rPr>
                <w:rFonts w:ascii="Times New Roman" w:eastAsia="Calibri" w:hAnsi="Times New Roman"/>
                <w:sz w:val="24"/>
                <w:szCs w:val="24"/>
              </w:rPr>
              <w:t xml:space="preserve"> Производная </w:t>
            </w:r>
            <w:r w:rsidRPr="0056110E">
              <w:rPr>
                <w:rFonts w:ascii="Times New Roman" w:eastAsia="Calibri" w:hAnsi="Times New Roman"/>
                <w:sz w:val="24"/>
                <w:szCs w:val="24"/>
              </w:rPr>
              <w:t>функции</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5A0C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55</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4073D"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38</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F14F8D"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22</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14F8D"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5A0C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17</w:t>
            </w:r>
          </w:p>
        </w:tc>
      </w:tr>
      <w:tr w:rsidR="001715AB" w:rsidRPr="0056110E" w:rsidTr="001610D2">
        <w:trPr>
          <w:trHeight w:val="111"/>
        </w:trPr>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16</w:t>
            </w: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3.2</w:t>
            </w:r>
            <w:r w:rsidR="005D2FA0" w:rsidRPr="0056110E">
              <w:rPr>
                <w:rFonts w:ascii="Times New Roman" w:eastAsia="Calibri" w:hAnsi="Times New Roman"/>
                <w:sz w:val="24"/>
                <w:szCs w:val="24"/>
              </w:rPr>
              <w:t>.</w:t>
            </w:r>
            <w:r w:rsidRPr="0056110E">
              <w:rPr>
                <w:rFonts w:ascii="Times New Roman" w:eastAsia="Calibri" w:hAnsi="Times New Roman"/>
                <w:sz w:val="24"/>
                <w:szCs w:val="24"/>
              </w:rPr>
              <w:t xml:space="preserve">  Первообразная</w:t>
            </w:r>
            <w:r w:rsidR="005A5DF4" w:rsidRPr="0056110E">
              <w:rPr>
                <w:rFonts w:ascii="Times New Roman" w:eastAsia="Calibri" w:hAnsi="Times New Roman"/>
                <w:sz w:val="24"/>
                <w:szCs w:val="24"/>
              </w:rPr>
              <w:t xml:space="preserve"> и интеграл</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5A0C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28</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4073D"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18</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F4073D"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4073D"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5A0C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10</w:t>
            </w:r>
          </w:p>
        </w:tc>
      </w:tr>
      <w:tr w:rsidR="001715AB" w:rsidRPr="0056110E" w:rsidTr="001610D2">
        <w:tc>
          <w:tcPr>
            <w:tcW w:w="851" w:type="dxa"/>
            <w:tcBorders>
              <w:top w:val="single" w:sz="4" w:space="0" w:color="auto"/>
              <w:left w:val="single" w:sz="4" w:space="0" w:color="auto"/>
              <w:bottom w:val="single" w:sz="4" w:space="0" w:color="auto"/>
              <w:right w:val="single" w:sz="4" w:space="0" w:color="auto"/>
            </w:tcBorders>
          </w:tcPr>
          <w:p w:rsidR="00460385"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17</w:t>
            </w:r>
          </w:p>
        </w:tc>
        <w:tc>
          <w:tcPr>
            <w:tcW w:w="3828" w:type="dxa"/>
            <w:tcBorders>
              <w:top w:val="single" w:sz="4" w:space="0" w:color="auto"/>
              <w:left w:val="single" w:sz="4" w:space="0" w:color="auto"/>
              <w:bottom w:val="single" w:sz="4" w:space="0" w:color="auto"/>
              <w:right w:val="single" w:sz="4" w:space="0" w:color="auto"/>
            </w:tcBorders>
          </w:tcPr>
          <w:p w:rsidR="00460385" w:rsidRPr="0056110E" w:rsidRDefault="00460385"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 xml:space="preserve">Раздел 4.  </w:t>
            </w:r>
            <w:r w:rsidRPr="0056110E">
              <w:rPr>
                <w:rFonts w:ascii="Times New Roman" w:eastAsia="Calibri" w:hAnsi="Times New Roman"/>
                <w:bCs/>
                <w:sz w:val="24"/>
                <w:szCs w:val="24"/>
              </w:rPr>
              <w:t>К</w:t>
            </w:r>
            <w:r w:rsidR="004501C4" w:rsidRPr="0056110E">
              <w:rPr>
                <w:rFonts w:ascii="Times New Roman" w:eastAsia="Calibri" w:hAnsi="Times New Roman"/>
                <w:bCs/>
                <w:sz w:val="24"/>
                <w:szCs w:val="24"/>
              </w:rPr>
              <w:t xml:space="preserve">омбинаторика, </w:t>
            </w:r>
            <w:r w:rsidRPr="0056110E">
              <w:rPr>
                <w:rFonts w:ascii="Times New Roman" w:eastAsia="Calibri" w:hAnsi="Times New Roman"/>
                <w:bCs/>
                <w:sz w:val="24"/>
                <w:szCs w:val="24"/>
              </w:rPr>
              <w:t>статистика и теория вероятностей</w:t>
            </w:r>
          </w:p>
        </w:tc>
        <w:tc>
          <w:tcPr>
            <w:tcW w:w="1134" w:type="dxa"/>
            <w:tcBorders>
              <w:top w:val="single" w:sz="4" w:space="0" w:color="auto"/>
              <w:left w:val="single" w:sz="4" w:space="0" w:color="auto"/>
              <w:bottom w:val="single" w:sz="4" w:space="0" w:color="auto"/>
              <w:right w:val="single" w:sz="4" w:space="0" w:color="auto"/>
            </w:tcBorders>
          </w:tcPr>
          <w:p w:rsidR="00460385" w:rsidRPr="0056110E" w:rsidRDefault="00D438D1"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tcPr>
          <w:p w:rsidR="00460385" w:rsidRPr="0056110E" w:rsidRDefault="00D438D1"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11</w:t>
            </w:r>
          </w:p>
        </w:tc>
        <w:tc>
          <w:tcPr>
            <w:tcW w:w="1134" w:type="dxa"/>
            <w:tcBorders>
              <w:top w:val="single" w:sz="4" w:space="0" w:color="auto"/>
              <w:left w:val="single" w:sz="4" w:space="0" w:color="auto"/>
              <w:bottom w:val="single" w:sz="4" w:space="0" w:color="auto"/>
              <w:right w:val="single" w:sz="4" w:space="0" w:color="auto"/>
            </w:tcBorders>
          </w:tcPr>
          <w:p w:rsidR="00460385" w:rsidRPr="0056110E" w:rsidRDefault="00D438D1"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460385"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460385"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r>
      <w:tr w:rsidR="001715AB" w:rsidRPr="0056110E" w:rsidTr="001610D2">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18</w:t>
            </w: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4.1</w:t>
            </w:r>
            <w:r w:rsidR="005D2FA0" w:rsidRPr="0056110E">
              <w:rPr>
                <w:rFonts w:ascii="Times New Roman" w:eastAsia="Calibri" w:hAnsi="Times New Roman"/>
                <w:sz w:val="24"/>
                <w:szCs w:val="24"/>
              </w:rPr>
              <w:t>.</w:t>
            </w:r>
            <w:r w:rsidRPr="0056110E">
              <w:rPr>
                <w:rFonts w:ascii="Times New Roman" w:eastAsia="Calibri" w:hAnsi="Times New Roman"/>
                <w:sz w:val="24"/>
                <w:szCs w:val="24"/>
              </w:rPr>
              <w:t xml:space="preserve"> Элементы комбинаторики</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266042"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266042"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r>
      <w:tr w:rsidR="001715AB" w:rsidRPr="0056110E" w:rsidTr="001610D2">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19</w:t>
            </w: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w:t>
            </w:r>
            <w:r w:rsidR="00A779EC" w:rsidRPr="0056110E">
              <w:rPr>
                <w:rFonts w:ascii="Times New Roman" w:eastAsia="Calibri" w:hAnsi="Times New Roman"/>
                <w:sz w:val="24"/>
                <w:szCs w:val="24"/>
              </w:rPr>
              <w:t xml:space="preserve"> 4.2</w:t>
            </w:r>
            <w:r w:rsidR="005D2FA0" w:rsidRPr="0056110E">
              <w:rPr>
                <w:rFonts w:ascii="Times New Roman" w:eastAsia="Calibri" w:hAnsi="Times New Roman"/>
                <w:sz w:val="24"/>
                <w:szCs w:val="24"/>
              </w:rPr>
              <w:t>.</w:t>
            </w:r>
            <w:r w:rsidR="00A779EC" w:rsidRPr="0056110E">
              <w:rPr>
                <w:rFonts w:ascii="Times New Roman" w:eastAsia="Calibri" w:hAnsi="Times New Roman"/>
                <w:sz w:val="24"/>
                <w:szCs w:val="24"/>
              </w:rPr>
              <w:t xml:space="preserve"> Элементы теории вероятностей</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266042"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266042"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0</w:t>
            </w:r>
          </w:p>
        </w:tc>
      </w:tr>
      <w:tr w:rsidR="001715AB" w:rsidRPr="0056110E" w:rsidTr="001610D2">
        <w:trPr>
          <w:trHeight w:val="465"/>
        </w:trPr>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755623"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20</w:t>
            </w: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4.3</w:t>
            </w:r>
            <w:r w:rsidR="005D2FA0" w:rsidRPr="0056110E">
              <w:rPr>
                <w:rFonts w:ascii="Times New Roman" w:eastAsia="Calibri" w:hAnsi="Times New Roman"/>
                <w:sz w:val="24"/>
                <w:szCs w:val="24"/>
              </w:rPr>
              <w:t>.</w:t>
            </w:r>
            <w:r w:rsidRPr="0056110E">
              <w:rPr>
                <w:rFonts w:ascii="Times New Roman" w:eastAsia="Calibri" w:hAnsi="Times New Roman"/>
                <w:sz w:val="24"/>
                <w:szCs w:val="24"/>
              </w:rPr>
              <w:t xml:space="preserve"> Элементы математической статистики</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D438D1"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D438D1"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D438D1"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266042"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0</w:t>
            </w:r>
          </w:p>
        </w:tc>
      </w:tr>
      <w:tr w:rsidR="001715AB" w:rsidRPr="0056110E" w:rsidTr="001610D2">
        <w:trPr>
          <w:trHeight w:val="465"/>
        </w:trPr>
        <w:tc>
          <w:tcPr>
            <w:tcW w:w="851" w:type="dxa"/>
            <w:tcBorders>
              <w:top w:val="single" w:sz="4" w:space="0" w:color="auto"/>
              <w:left w:val="single" w:sz="4" w:space="0" w:color="auto"/>
              <w:bottom w:val="single" w:sz="4" w:space="0" w:color="auto"/>
              <w:right w:val="single" w:sz="4" w:space="0" w:color="auto"/>
            </w:tcBorders>
          </w:tcPr>
          <w:p w:rsidR="004E13B4" w:rsidRPr="0056110E" w:rsidRDefault="004E13B4" w:rsidP="004E13B4">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21</w:t>
            </w:r>
          </w:p>
        </w:tc>
        <w:tc>
          <w:tcPr>
            <w:tcW w:w="3828" w:type="dxa"/>
            <w:tcBorders>
              <w:top w:val="single" w:sz="4" w:space="0" w:color="auto"/>
              <w:left w:val="single" w:sz="4" w:space="0" w:color="auto"/>
              <w:bottom w:val="single" w:sz="4" w:space="0" w:color="auto"/>
              <w:right w:val="single" w:sz="4" w:space="0" w:color="auto"/>
            </w:tcBorders>
          </w:tcPr>
          <w:p w:rsidR="004E13B4" w:rsidRPr="0056110E" w:rsidRDefault="004E13B4" w:rsidP="004E13B4">
            <w:pPr>
              <w:spacing w:after="0" w:line="240" w:lineRule="auto"/>
              <w:rPr>
                <w:rFonts w:ascii="Times New Roman" w:eastAsia="Calibri" w:hAnsi="Times New Roman"/>
                <w:sz w:val="24"/>
                <w:szCs w:val="24"/>
              </w:rPr>
            </w:pPr>
            <w:r w:rsidRPr="0056110E">
              <w:rPr>
                <w:rStyle w:val="docdata"/>
                <w:rFonts w:ascii="Times New Roman" w:hAnsi="Times New Roman"/>
                <w:sz w:val="24"/>
                <w:szCs w:val="24"/>
              </w:rPr>
              <w:t>Работа над индивидуальными проектами</w:t>
            </w:r>
          </w:p>
        </w:tc>
        <w:tc>
          <w:tcPr>
            <w:tcW w:w="1134" w:type="dxa"/>
            <w:tcBorders>
              <w:top w:val="single" w:sz="4" w:space="0" w:color="auto"/>
              <w:left w:val="single" w:sz="4" w:space="0" w:color="auto"/>
              <w:bottom w:val="single" w:sz="4" w:space="0" w:color="auto"/>
              <w:right w:val="single" w:sz="4" w:space="0" w:color="auto"/>
            </w:tcBorders>
          </w:tcPr>
          <w:p w:rsidR="004E13B4" w:rsidRPr="0056110E" w:rsidRDefault="004E13B4" w:rsidP="004E13B4">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tcPr>
          <w:p w:rsidR="004E13B4" w:rsidRPr="0056110E" w:rsidRDefault="004E13B4" w:rsidP="004E13B4">
            <w:pPr>
              <w:spacing w:after="0" w:line="240" w:lineRule="auto"/>
              <w:jc w:val="center"/>
              <w:rPr>
                <w:rFonts w:ascii="Times New Roman" w:eastAsia="Calibri"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E13B4" w:rsidRPr="0056110E" w:rsidRDefault="004E13B4" w:rsidP="004E13B4">
            <w:pPr>
              <w:spacing w:after="0" w:line="240" w:lineRule="auto"/>
              <w:jc w:val="center"/>
              <w:rPr>
                <w:rFonts w:ascii="Times New Roman" w:eastAsia="Calibri"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E13B4" w:rsidRPr="0056110E" w:rsidRDefault="004E13B4" w:rsidP="004E13B4">
            <w:pPr>
              <w:spacing w:after="0" w:line="240" w:lineRule="auto"/>
              <w:jc w:val="center"/>
              <w:rPr>
                <w:rFonts w:ascii="Times New Roman" w:eastAsia="Calibri"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E13B4" w:rsidRPr="0056110E" w:rsidRDefault="004E13B4" w:rsidP="004E13B4">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15</w:t>
            </w:r>
          </w:p>
        </w:tc>
      </w:tr>
      <w:tr w:rsidR="001715AB" w:rsidRPr="0056110E" w:rsidTr="001610D2">
        <w:trPr>
          <w:trHeight w:val="320"/>
        </w:trPr>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4E13B4"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22</w:t>
            </w: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A15430" w:rsidP="00F66E89">
            <w:pPr>
              <w:spacing w:after="0" w:line="240" w:lineRule="auto"/>
              <w:rPr>
                <w:rFonts w:ascii="Times New Roman" w:eastAsia="Calibri" w:hAnsi="Times New Roman"/>
                <w:sz w:val="24"/>
                <w:szCs w:val="24"/>
              </w:rPr>
            </w:pPr>
            <w:r w:rsidRPr="0056110E">
              <w:rPr>
                <w:rFonts w:ascii="Times New Roman" w:hAnsi="Times New Roman"/>
                <w:sz w:val="24"/>
                <w:szCs w:val="24"/>
              </w:rPr>
              <w:t>Контрольная работа</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A15430"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A15430"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ind w:firstLine="426"/>
              <w:jc w:val="center"/>
              <w:rPr>
                <w:rFonts w:ascii="Times New Roman" w:eastAsia="Calibri"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A15430"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p>
        </w:tc>
      </w:tr>
      <w:tr w:rsidR="001715AB" w:rsidRPr="0056110E" w:rsidTr="001610D2">
        <w:trPr>
          <w:trHeight w:val="141"/>
        </w:trPr>
        <w:tc>
          <w:tcPr>
            <w:tcW w:w="851"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FA309B" w:rsidRPr="0056110E" w:rsidRDefault="00385343"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A71437"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427</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285</w:t>
            </w:r>
          </w:p>
        </w:tc>
        <w:tc>
          <w:tcPr>
            <w:tcW w:w="1134" w:type="dxa"/>
            <w:tcBorders>
              <w:top w:val="single" w:sz="4" w:space="0" w:color="auto"/>
              <w:left w:val="single" w:sz="4" w:space="0" w:color="auto"/>
              <w:bottom w:val="single" w:sz="4" w:space="0" w:color="auto"/>
              <w:right w:val="single" w:sz="4" w:space="0" w:color="auto"/>
            </w:tcBorders>
            <w:hideMark/>
          </w:tcPr>
          <w:p w:rsidR="00FA309B" w:rsidRPr="0056110E" w:rsidRDefault="00A3490C"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143</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176D2C"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142</w:t>
            </w:r>
          </w:p>
        </w:tc>
        <w:tc>
          <w:tcPr>
            <w:tcW w:w="992" w:type="dxa"/>
            <w:tcBorders>
              <w:top w:val="single" w:sz="4" w:space="0" w:color="auto"/>
              <w:left w:val="single" w:sz="4" w:space="0" w:color="auto"/>
              <w:bottom w:val="single" w:sz="4" w:space="0" w:color="auto"/>
              <w:right w:val="single" w:sz="4" w:space="0" w:color="auto"/>
            </w:tcBorders>
            <w:hideMark/>
          </w:tcPr>
          <w:p w:rsidR="00FA309B" w:rsidRPr="0056110E" w:rsidRDefault="00A71437" w:rsidP="00F66E89">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142</w:t>
            </w:r>
          </w:p>
        </w:tc>
      </w:tr>
    </w:tbl>
    <w:p w:rsidR="00FA309B" w:rsidRPr="0056110E" w:rsidRDefault="00FA309B" w:rsidP="00FA309B">
      <w:pPr>
        <w:spacing w:after="0" w:line="240" w:lineRule="auto"/>
        <w:ind w:firstLine="709"/>
        <w:jc w:val="center"/>
        <w:rPr>
          <w:rFonts w:ascii="Times New Roman" w:hAnsi="Times New Roman"/>
          <w:b/>
          <w:sz w:val="26"/>
          <w:szCs w:val="26"/>
        </w:rPr>
      </w:pPr>
    </w:p>
    <w:p w:rsidR="001D25AC" w:rsidRPr="0056110E" w:rsidRDefault="001D25AC" w:rsidP="0045269D">
      <w:pPr>
        <w:spacing w:after="0" w:line="240" w:lineRule="auto"/>
        <w:rPr>
          <w:rFonts w:ascii="Times New Roman" w:hAnsi="Times New Roman"/>
          <w:b/>
          <w:sz w:val="28"/>
          <w:szCs w:val="28"/>
          <w:lang w:val="en-US"/>
        </w:rPr>
      </w:pPr>
    </w:p>
    <w:p w:rsidR="00266042" w:rsidRPr="0056110E" w:rsidRDefault="00266042" w:rsidP="00620B93">
      <w:pPr>
        <w:spacing w:after="0"/>
        <w:jc w:val="center"/>
        <w:rPr>
          <w:rFonts w:ascii="Times New Roman" w:hAnsi="Times New Roman"/>
          <w:b/>
          <w:bCs/>
          <w:sz w:val="24"/>
          <w:szCs w:val="24"/>
        </w:rPr>
      </w:pPr>
    </w:p>
    <w:p w:rsidR="00165CEE" w:rsidRPr="0056110E" w:rsidRDefault="00165CEE" w:rsidP="00620B93">
      <w:pPr>
        <w:spacing w:after="0"/>
        <w:jc w:val="center"/>
        <w:rPr>
          <w:rFonts w:ascii="Times New Roman" w:hAnsi="Times New Roman"/>
          <w:b/>
          <w:bCs/>
          <w:sz w:val="24"/>
          <w:szCs w:val="24"/>
        </w:rPr>
      </w:pPr>
    </w:p>
    <w:p w:rsidR="00165CEE" w:rsidRPr="0056110E" w:rsidRDefault="00165CEE" w:rsidP="00620B93">
      <w:pPr>
        <w:spacing w:after="0"/>
        <w:jc w:val="center"/>
        <w:rPr>
          <w:rFonts w:ascii="Times New Roman" w:hAnsi="Times New Roman"/>
          <w:b/>
          <w:bCs/>
          <w:sz w:val="24"/>
          <w:szCs w:val="24"/>
        </w:rPr>
      </w:pPr>
    </w:p>
    <w:p w:rsidR="00165CEE" w:rsidRPr="0056110E" w:rsidRDefault="00165CEE" w:rsidP="00620B93">
      <w:pPr>
        <w:spacing w:after="0"/>
        <w:jc w:val="center"/>
        <w:rPr>
          <w:rFonts w:ascii="Times New Roman" w:hAnsi="Times New Roman"/>
          <w:b/>
          <w:bCs/>
          <w:sz w:val="24"/>
          <w:szCs w:val="24"/>
        </w:rPr>
      </w:pPr>
    </w:p>
    <w:p w:rsidR="00620B93" w:rsidRPr="0056110E" w:rsidRDefault="00620B93" w:rsidP="00620B93">
      <w:pPr>
        <w:spacing w:after="0"/>
        <w:jc w:val="center"/>
        <w:rPr>
          <w:rFonts w:ascii="Times New Roman" w:hAnsi="Times New Roman"/>
          <w:b/>
          <w:bCs/>
          <w:sz w:val="28"/>
          <w:szCs w:val="28"/>
        </w:rPr>
      </w:pPr>
      <w:r w:rsidRPr="0056110E">
        <w:rPr>
          <w:rFonts w:ascii="Times New Roman" w:hAnsi="Times New Roman"/>
          <w:b/>
          <w:bCs/>
          <w:sz w:val="24"/>
          <w:szCs w:val="24"/>
        </w:rPr>
        <w:lastRenderedPageBreak/>
        <w:t>8.</w:t>
      </w:r>
      <w:r w:rsidRPr="0056110E">
        <w:rPr>
          <w:rFonts w:ascii="Times New Roman" w:hAnsi="Times New Roman"/>
          <w:b/>
          <w:bCs/>
          <w:sz w:val="28"/>
          <w:szCs w:val="28"/>
        </w:rPr>
        <w:t xml:space="preserve"> </w:t>
      </w:r>
      <w:r w:rsidRPr="0056110E">
        <w:rPr>
          <w:rFonts w:ascii="Times New Roman" w:hAnsi="Times New Roman"/>
          <w:b/>
          <w:bCs/>
          <w:sz w:val="24"/>
          <w:szCs w:val="24"/>
        </w:rPr>
        <w:t>ПРАКТИЧЕСКАЯ РАБОТА</w:t>
      </w:r>
    </w:p>
    <w:p w:rsidR="00620B93" w:rsidRPr="0056110E" w:rsidRDefault="00620B93" w:rsidP="00A72ADB">
      <w:pPr>
        <w:spacing w:after="0" w:line="240" w:lineRule="auto"/>
        <w:jc w:val="center"/>
        <w:rPr>
          <w:rFonts w:ascii="Times New Roman" w:hAnsi="Times New Roman"/>
          <w:b/>
          <w:bCs/>
          <w:sz w:val="24"/>
          <w:szCs w:val="24"/>
        </w:rPr>
      </w:pPr>
    </w:p>
    <w:p w:rsidR="00620B93" w:rsidRPr="0056110E" w:rsidRDefault="00620B93" w:rsidP="00A72ADB">
      <w:pPr>
        <w:spacing w:after="0" w:line="240" w:lineRule="auto"/>
        <w:jc w:val="center"/>
        <w:rPr>
          <w:rFonts w:ascii="Times New Roman" w:hAnsi="Times New Roman"/>
          <w:b/>
          <w:b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2916"/>
        <w:gridCol w:w="5050"/>
        <w:gridCol w:w="993"/>
      </w:tblGrid>
      <w:tr w:rsidR="001715AB" w:rsidRPr="0056110E" w:rsidTr="0085318B">
        <w:trPr>
          <w:trHeight w:val="524"/>
        </w:trPr>
        <w:tc>
          <w:tcPr>
            <w:tcW w:w="647" w:type="dxa"/>
            <w:shd w:val="clear" w:color="auto" w:fill="auto"/>
            <w:vAlign w:val="center"/>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w:t>
            </w:r>
          </w:p>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п/п</w:t>
            </w:r>
          </w:p>
        </w:tc>
        <w:tc>
          <w:tcPr>
            <w:tcW w:w="2916" w:type="dxa"/>
            <w:shd w:val="clear" w:color="auto" w:fill="auto"/>
            <w:vAlign w:val="center"/>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Тема программы</w:t>
            </w:r>
          </w:p>
        </w:tc>
        <w:tc>
          <w:tcPr>
            <w:tcW w:w="5050" w:type="dxa"/>
            <w:shd w:val="clear" w:color="auto" w:fill="auto"/>
            <w:vAlign w:val="center"/>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Тема практического занятия</w:t>
            </w:r>
          </w:p>
        </w:tc>
        <w:tc>
          <w:tcPr>
            <w:tcW w:w="993" w:type="dxa"/>
            <w:shd w:val="clear" w:color="auto" w:fill="auto"/>
            <w:vAlign w:val="center"/>
          </w:tcPr>
          <w:p w:rsidR="00620B93" w:rsidRPr="0056110E" w:rsidRDefault="00555C71" w:rsidP="00620B93">
            <w:pPr>
              <w:spacing w:after="0" w:line="240" w:lineRule="auto"/>
              <w:jc w:val="center"/>
              <w:rPr>
                <w:rFonts w:ascii="Times New Roman" w:hAnsi="Times New Roman"/>
                <w:sz w:val="24"/>
                <w:szCs w:val="24"/>
              </w:rPr>
            </w:pPr>
            <w:r w:rsidRPr="0056110E">
              <w:rPr>
                <w:rFonts w:ascii="Times New Roman" w:hAnsi="Times New Roman"/>
                <w:sz w:val="24"/>
                <w:szCs w:val="24"/>
              </w:rPr>
              <w:t>Количест</w:t>
            </w:r>
            <w:r w:rsidR="00620B93" w:rsidRPr="0056110E">
              <w:rPr>
                <w:rFonts w:ascii="Times New Roman" w:hAnsi="Times New Roman"/>
                <w:sz w:val="24"/>
                <w:szCs w:val="24"/>
              </w:rPr>
              <w:t>во</w:t>
            </w:r>
          </w:p>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часов</w:t>
            </w:r>
          </w:p>
        </w:tc>
      </w:tr>
      <w:tr w:rsidR="001715AB" w:rsidRPr="0056110E" w:rsidTr="0085318B">
        <w:trPr>
          <w:trHeight w:val="255"/>
        </w:trPr>
        <w:tc>
          <w:tcPr>
            <w:tcW w:w="647" w:type="dxa"/>
            <w:shd w:val="clear" w:color="auto" w:fill="auto"/>
          </w:tcPr>
          <w:p w:rsidR="00755623" w:rsidRPr="0056110E" w:rsidRDefault="0075562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c>
          <w:tcPr>
            <w:tcW w:w="2916" w:type="dxa"/>
            <w:shd w:val="clear" w:color="auto" w:fill="auto"/>
          </w:tcPr>
          <w:p w:rsidR="00755623" w:rsidRPr="0056110E" w:rsidRDefault="00755623" w:rsidP="00755623">
            <w:pPr>
              <w:spacing w:after="0" w:line="240" w:lineRule="auto"/>
              <w:rPr>
                <w:rFonts w:ascii="Times New Roman" w:hAnsi="Times New Roman"/>
                <w:sz w:val="24"/>
                <w:szCs w:val="24"/>
                <w:lang w:val="en-US"/>
              </w:rPr>
            </w:pPr>
            <w:r w:rsidRPr="0056110E">
              <w:rPr>
                <w:rFonts w:ascii="Times New Roman" w:hAnsi="Times New Roman"/>
                <w:sz w:val="24"/>
                <w:szCs w:val="24"/>
              </w:rPr>
              <w:t>Раздел 1. Геометрия</w:t>
            </w:r>
          </w:p>
        </w:tc>
        <w:tc>
          <w:tcPr>
            <w:tcW w:w="5050" w:type="dxa"/>
            <w:shd w:val="clear" w:color="auto" w:fill="auto"/>
          </w:tcPr>
          <w:p w:rsidR="00755623" w:rsidRPr="0056110E" w:rsidRDefault="00755623" w:rsidP="00620B93">
            <w:pPr>
              <w:spacing w:after="0" w:line="240" w:lineRule="auto"/>
              <w:jc w:val="center"/>
              <w:rPr>
                <w:rFonts w:ascii="Times New Roman" w:hAnsi="Times New Roman"/>
                <w:sz w:val="24"/>
                <w:szCs w:val="24"/>
                <w:lang w:val="en-US"/>
              </w:rPr>
            </w:pPr>
          </w:p>
        </w:tc>
        <w:tc>
          <w:tcPr>
            <w:tcW w:w="993" w:type="dxa"/>
            <w:shd w:val="clear" w:color="auto" w:fill="auto"/>
          </w:tcPr>
          <w:p w:rsidR="00755623" w:rsidRPr="0056110E" w:rsidRDefault="008073D2" w:rsidP="00620B93">
            <w:pPr>
              <w:spacing w:after="0" w:line="240" w:lineRule="auto"/>
              <w:jc w:val="center"/>
              <w:rPr>
                <w:rFonts w:ascii="Times New Roman" w:hAnsi="Times New Roman"/>
                <w:sz w:val="24"/>
                <w:szCs w:val="24"/>
              </w:rPr>
            </w:pPr>
            <w:r w:rsidRPr="0056110E">
              <w:rPr>
                <w:rFonts w:ascii="Times New Roman" w:hAnsi="Times New Roman"/>
                <w:sz w:val="24"/>
                <w:szCs w:val="24"/>
              </w:rPr>
              <w:t>44</w:t>
            </w:r>
          </w:p>
        </w:tc>
      </w:tr>
      <w:tr w:rsidR="001715AB" w:rsidRPr="0056110E" w:rsidTr="0085318B">
        <w:trPr>
          <w:trHeight w:val="242"/>
        </w:trPr>
        <w:tc>
          <w:tcPr>
            <w:tcW w:w="647" w:type="dxa"/>
            <w:vMerge w:val="restart"/>
            <w:shd w:val="clear" w:color="auto" w:fill="auto"/>
          </w:tcPr>
          <w:p w:rsidR="00620B93" w:rsidRPr="0056110E" w:rsidRDefault="00755623" w:rsidP="00755623">
            <w:pPr>
              <w:spacing w:after="0" w:line="240" w:lineRule="auto"/>
              <w:jc w:val="center"/>
              <w:rPr>
                <w:rFonts w:ascii="Times New Roman" w:hAnsi="Times New Roman"/>
                <w:sz w:val="24"/>
                <w:szCs w:val="24"/>
              </w:rPr>
            </w:pPr>
            <w:r w:rsidRPr="0056110E">
              <w:rPr>
                <w:rFonts w:ascii="Times New Roman" w:hAnsi="Times New Roman"/>
                <w:sz w:val="24"/>
                <w:szCs w:val="24"/>
              </w:rPr>
              <w:t>2</w:t>
            </w:r>
          </w:p>
        </w:tc>
        <w:tc>
          <w:tcPr>
            <w:tcW w:w="2916" w:type="dxa"/>
            <w:vMerge w:val="restart"/>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Тема 1.1</w:t>
            </w:r>
            <w:r w:rsidR="00755623" w:rsidRPr="0056110E">
              <w:rPr>
                <w:rFonts w:ascii="Times New Roman" w:hAnsi="Times New Roman"/>
                <w:sz w:val="24"/>
                <w:szCs w:val="24"/>
              </w:rPr>
              <w:t>.</w:t>
            </w:r>
            <w:r w:rsidRPr="0056110E">
              <w:rPr>
                <w:rFonts w:ascii="Times New Roman" w:hAnsi="Times New Roman"/>
                <w:sz w:val="24"/>
                <w:szCs w:val="24"/>
              </w:rPr>
              <w:t xml:space="preserve"> Прямые и плоскости в пространстве</w:t>
            </w:r>
          </w:p>
        </w:tc>
        <w:tc>
          <w:tcPr>
            <w:tcW w:w="6043" w:type="dxa"/>
            <w:gridSpan w:val="2"/>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w:t>
            </w:r>
            <w:r w:rsidR="00555C71" w:rsidRPr="0056110E">
              <w:rPr>
                <w:rFonts w:ascii="Times New Roman" w:hAnsi="Times New Roman"/>
                <w:sz w:val="24"/>
                <w:szCs w:val="24"/>
              </w:rPr>
              <w:t xml:space="preserve">    </w:t>
            </w:r>
            <w:r w:rsidRPr="0056110E">
              <w:rPr>
                <w:rFonts w:ascii="Times New Roman" w:hAnsi="Times New Roman"/>
                <w:sz w:val="24"/>
                <w:szCs w:val="24"/>
              </w:rPr>
              <w:t>10</w:t>
            </w:r>
          </w:p>
        </w:tc>
      </w:tr>
      <w:tr w:rsidR="001715AB" w:rsidRPr="0056110E" w:rsidTr="0085318B">
        <w:trPr>
          <w:trHeight w:val="450"/>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Взаимное расположение прямых в пространстве</w:t>
            </w:r>
            <w:r w:rsidR="00555C71" w:rsidRPr="0056110E">
              <w:rPr>
                <w:rFonts w:ascii="Times New Roman" w:hAnsi="Times New Roman"/>
                <w:sz w:val="24"/>
                <w:szCs w:val="24"/>
              </w:rPr>
              <w:t xml:space="preserve">. </w:t>
            </w:r>
            <w:proofErr w:type="spellStart"/>
            <w:r w:rsidR="00555C71" w:rsidRPr="0056110E">
              <w:rPr>
                <w:rFonts w:ascii="Times New Roman" w:hAnsi="Times New Roman"/>
                <w:sz w:val="24"/>
                <w:szCs w:val="24"/>
                <w:lang w:val="en-US"/>
              </w:rPr>
              <w:t>Угол</w:t>
            </w:r>
            <w:proofErr w:type="spellEnd"/>
            <w:r w:rsidR="00555C71" w:rsidRPr="0056110E">
              <w:rPr>
                <w:rFonts w:ascii="Times New Roman" w:hAnsi="Times New Roman"/>
                <w:sz w:val="24"/>
                <w:szCs w:val="24"/>
                <w:lang w:val="en-US"/>
              </w:rPr>
              <w:t xml:space="preserve"> </w:t>
            </w:r>
            <w:r w:rsidR="00555C71" w:rsidRPr="0056110E">
              <w:rPr>
                <w:rFonts w:ascii="Times New Roman" w:hAnsi="Times New Roman"/>
                <w:sz w:val="24"/>
                <w:szCs w:val="24"/>
              </w:rPr>
              <w:t>между двумя прямыми</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545"/>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Взаимное расположение прямой и плоскости</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7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3</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Взаимное расположение двух плоскостей</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580"/>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w:t>
            </w:r>
          </w:p>
          <w:p w:rsidR="00620B93" w:rsidRPr="0056110E" w:rsidRDefault="00555C71" w:rsidP="00620B93">
            <w:pPr>
              <w:spacing w:after="0" w:line="240" w:lineRule="auto"/>
              <w:rPr>
                <w:rFonts w:ascii="Times New Roman" w:hAnsi="Times New Roman"/>
                <w:sz w:val="24"/>
                <w:szCs w:val="24"/>
              </w:rPr>
            </w:pPr>
            <w:r w:rsidRPr="0056110E">
              <w:rPr>
                <w:rFonts w:ascii="Times New Roman" w:hAnsi="Times New Roman"/>
                <w:sz w:val="24"/>
                <w:szCs w:val="24"/>
              </w:rPr>
              <w:t>Задачи на построение сечений</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25"/>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5</w:t>
            </w:r>
          </w:p>
          <w:p w:rsidR="00620B93" w:rsidRPr="0056110E" w:rsidRDefault="00555C71" w:rsidP="00620B93">
            <w:pPr>
              <w:spacing w:after="0" w:line="240" w:lineRule="auto"/>
              <w:rPr>
                <w:rFonts w:ascii="Times New Roman" w:hAnsi="Times New Roman"/>
                <w:sz w:val="24"/>
                <w:szCs w:val="24"/>
              </w:rPr>
            </w:pPr>
            <w:r w:rsidRPr="0056110E">
              <w:rPr>
                <w:rFonts w:ascii="Times New Roman" w:hAnsi="Times New Roman"/>
                <w:sz w:val="24"/>
                <w:szCs w:val="24"/>
              </w:rPr>
              <w:t>Перпендикулярность прямой и плоскости. Расстояние от точки до плоскости</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575"/>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6</w:t>
            </w:r>
          </w:p>
          <w:p w:rsidR="00620B93" w:rsidRPr="0056110E" w:rsidRDefault="00555C71" w:rsidP="00620B93">
            <w:pPr>
              <w:spacing w:after="0" w:line="240" w:lineRule="auto"/>
              <w:rPr>
                <w:rFonts w:ascii="Times New Roman" w:hAnsi="Times New Roman"/>
                <w:sz w:val="24"/>
                <w:szCs w:val="24"/>
              </w:rPr>
            </w:pPr>
            <w:r w:rsidRPr="0056110E">
              <w:rPr>
                <w:rFonts w:ascii="Times New Roman" w:hAnsi="Times New Roman"/>
                <w:sz w:val="24"/>
                <w:szCs w:val="24"/>
              </w:rPr>
              <w:t>Перпендикуляр и наклонные. Угол между прямой и плоскостью</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555"/>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7</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Двугранный угол</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772B0F">
        <w:trPr>
          <w:trHeight w:val="574"/>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8</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Признак перпендикулярности двух плоскостей</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56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Параллельное проектирование</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772B0F">
        <w:trPr>
          <w:trHeight w:val="124"/>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 1</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306"/>
        </w:trPr>
        <w:tc>
          <w:tcPr>
            <w:tcW w:w="647" w:type="dxa"/>
            <w:vMerge w:val="restart"/>
            <w:shd w:val="clear" w:color="auto" w:fill="auto"/>
          </w:tcPr>
          <w:p w:rsidR="00620B93" w:rsidRPr="0056110E" w:rsidRDefault="00755623" w:rsidP="00620B93">
            <w:pPr>
              <w:spacing w:after="0" w:line="240" w:lineRule="auto"/>
              <w:jc w:val="center"/>
              <w:rPr>
                <w:rFonts w:ascii="Times New Roman" w:hAnsi="Times New Roman"/>
                <w:sz w:val="24"/>
                <w:szCs w:val="24"/>
              </w:rPr>
            </w:pPr>
            <w:r w:rsidRPr="0056110E">
              <w:rPr>
                <w:rFonts w:ascii="Times New Roman" w:hAnsi="Times New Roman"/>
                <w:sz w:val="24"/>
                <w:szCs w:val="24"/>
              </w:rPr>
              <w:t>3</w:t>
            </w:r>
          </w:p>
        </w:tc>
        <w:tc>
          <w:tcPr>
            <w:tcW w:w="2916" w:type="dxa"/>
            <w:vMerge w:val="restart"/>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Тема 1.2</w:t>
            </w:r>
            <w:r w:rsidR="00755623" w:rsidRPr="0056110E">
              <w:rPr>
                <w:rFonts w:ascii="Times New Roman" w:hAnsi="Times New Roman"/>
                <w:sz w:val="24"/>
                <w:szCs w:val="24"/>
              </w:rPr>
              <w:t>.</w:t>
            </w:r>
            <w:r w:rsidRPr="0056110E">
              <w:rPr>
                <w:rFonts w:ascii="Times New Roman" w:hAnsi="Times New Roman"/>
                <w:sz w:val="24"/>
                <w:szCs w:val="24"/>
              </w:rPr>
              <w:t xml:space="preserve"> Многогранники</w:t>
            </w:r>
          </w:p>
        </w:tc>
        <w:tc>
          <w:tcPr>
            <w:tcW w:w="6043" w:type="dxa"/>
            <w:gridSpan w:val="2"/>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w:t>
            </w:r>
            <w:r w:rsidR="00772B0F" w:rsidRPr="0056110E">
              <w:rPr>
                <w:rFonts w:ascii="Times New Roman" w:hAnsi="Times New Roman"/>
                <w:sz w:val="24"/>
                <w:szCs w:val="24"/>
              </w:rPr>
              <w:t xml:space="preserve">            17</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10</w:t>
            </w:r>
          </w:p>
          <w:p w:rsidR="00620B93" w:rsidRPr="0056110E" w:rsidRDefault="000C6AF9" w:rsidP="000C6A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Понятие многогранника. Теорема Эйлера. Развертки многогранников</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11</w:t>
            </w:r>
          </w:p>
          <w:p w:rsidR="00620B93" w:rsidRPr="0056110E" w:rsidRDefault="000C6AF9" w:rsidP="00620B93">
            <w:pPr>
              <w:spacing w:after="0" w:line="240" w:lineRule="auto"/>
              <w:rPr>
                <w:rFonts w:ascii="Times New Roman" w:hAnsi="Times New Roman"/>
                <w:sz w:val="24"/>
                <w:szCs w:val="24"/>
              </w:rPr>
            </w:pPr>
            <w:r w:rsidRPr="0056110E">
              <w:rPr>
                <w:rFonts w:ascii="Times New Roman" w:hAnsi="Times New Roman"/>
                <w:sz w:val="24"/>
                <w:szCs w:val="24"/>
              </w:rPr>
              <w:t>Построение развертки призмы</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12</w:t>
            </w:r>
          </w:p>
          <w:p w:rsidR="00620B93" w:rsidRPr="0056110E" w:rsidRDefault="000C6AF9" w:rsidP="000C6A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Площадь полной и боковой поверхности призмы</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lang w:val="en-US"/>
              </w:rPr>
            </w:pPr>
            <w:r w:rsidRPr="0056110E">
              <w:rPr>
                <w:rFonts w:ascii="Times New Roman" w:hAnsi="Times New Roman"/>
                <w:sz w:val="24"/>
                <w:szCs w:val="24"/>
              </w:rPr>
              <w:t>Практическая работа № 13</w:t>
            </w:r>
          </w:p>
          <w:p w:rsidR="00620B93" w:rsidRPr="0056110E" w:rsidRDefault="000C6AF9" w:rsidP="000C6A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Сечения призмы</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lang w:val="en-US"/>
              </w:rPr>
            </w:pPr>
            <w:r w:rsidRPr="0056110E">
              <w:rPr>
                <w:rFonts w:ascii="Times New Roman" w:hAnsi="Times New Roman"/>
                <w:sz w:val="24"/>
                <w:szCs w:val="24"/>
              </w:rPr>
              <w:t>Практическая работа № 14</w:t>
            </w:r>
          </w:p>
          <w:p w:rsidR="00620B93" w:rsidRPr="0056110E" w:rsidRDefault="000C6AF9" w:rsidP="000C6A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Параллелепипед. Куб</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15</w:t>
            </w:r>
          </w:p>
          <w:p w:rsidR="00620B93" w:rsidRPr="0056110E" w:rsidRDefault="000C6AF9" w:rsidP="000C6A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Объем прямой призмы</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16</w:t>
            </w:r>
          </w:p>
          <w:p w:rsidR="00620B93" w:rsidRPr="0056110E" w:rsidRDefault="000C6AF9" w:rsidP="00620B93">
            <w:pPr>
              <w:spacing w:after="0" w:line="240" w:lineRule="auto"/>
              <w:rPr>
                <w:rFonts w:ascii="Times New Roman" w:hAnsi="Times New Roman"/>
                <w:sz w:val="24"/>
                <w:szCs w:val="24"/>
              </w:rPr>
            </w:pPr>
            <w:r w:rsidRPr="0056110E">
              <w:rPr>
                <w:rFonts w:ascii="Times New Roman" w:hAnsi="Times New Roman"/>
                <w:sz w:val="24"/>
                <w:szCs w:val="24"/>
              </w:rPr>
              <w:t>Построение развертки пирамиды</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17</w:t>
            </w:r>
          </w:p>
          <w:p w:rsidR="00620B93" w:rsidRPr="0056110E" w:rsidRDefault="000C6AF9" w:rsidP="000C6A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Площадь боковой и полной поверхности пирамиды</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18</w:t>
            </w:r>
          </w:p>
          <w:p w:rsidR="00620B93" w:rsidRPr="0056110E" w:rsidRDefault="000C6AF9" w:rsidP="00620B93">
            <w:pPr>
              <w:spacing w:after="0" w:line="240" w:lineRule="auto"/>
              <w:rPr>
                <w:rFonts w:ascii="Times New Roman" w:hAnsi="Times New Roman"/>
                <w:sz w:val="24"/>
                <w:szCs w:val="24"/>
              </w:rPr>
            </w:pPr>
            <w:r w:rsidRPr="0056110E">
              <w:rPr>
                <w:rFonts w:ascii="Times New Roman" w:hAnsi="Times New Roman"/>
                <w:sz w:val="24"/>
                <w:szCs w:val="24"/>
              </w:rPr>
              <w:t>Сечения пирамиды. Усеченная пирамида</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19</w:t>
            </w:r>
          </w:p>
          <w:p w:rsidR="00620B93" w:rsidRPr="0056110E" w:rsidRDefault="000C6AF9" w:rsidP="000C6A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Площадь боковой и полной поверхности усеченной пирамиды</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20</w:t>
            </w:r>
          </w:p>
          <w:p w:rsidR="00620B93" w:rsidRPr="0056110E" w:rsidRDefault="000C6AF9" w:rsidP="000C6A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Объем пирамиды. Объём усеченной пирамиды</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21</w:t>
            </w:r>
          </w:p>
          <w:p w:rsidR="00620B93" w:rsidRPr="0056110E" w:rsidRDefault="000C6AF9" w:rsidP="000C6A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Симметрия в пространстве. Правильные многогранники</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22</w:t>
            </w:r>
          </w:p>
          <w:p w:rsidR="00620B93" w:rsidRPr="0056110E" w:rsidRDefault="000C6AF9" w:rsidP="000C6A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Сечения многогранников</w:t>
            </w:r>
          </w:p>
        </w:tc>
        <w:tc>
          <w:tcPr>
            <w:tcW w:w="993" w:type="dxa"/>
            <w:shd w:val="clear" w:color="auto" w:fill="auto"/>
          </w:tcPr>
          <w:p w:rsidR="00620B93"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3</w:t>
            </w:r>
          </w:p>
        </w:tc>
      </w:tr>
      <w:tr w:rsidR="001715AB" w:rsidRPr="0056110E" w:rsidTr="0085318B">
        <w:trPr>
          <w:trHeight w:val="297"/>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 2</w:t>
            </w:r>
          </w:p>
        </w:tc>
        <w:tc>
          <w:tcPr>
            <w:tcW w:w="993" w:type="dxa"/>
            <w:shd w:val="clear" w:color="auto" w:fill="auto"/>
          </w:tcPr>
          <w:p w:rsidR="00620B93" w:rsidRPr="0056110E" w:rsidRDefault="000C6AF9" w:rsidP="00620B93">
            <w:pPr>
              <w:spacing w:after="0" w:line="240" w:lineRule="auto"/>
              <w:jc w:val="center"/>
              <w:rPr>
                <w:rFonts w:ascii="Times New Roman" w:hAnsi="Times New Roman"/>
                <w:sz w:val="24"/>
                <w:szCs w:val="24"/>
              </w:rPr>
            </w:pPr>
            <w:r w:rsidRPr="0056110E">
              <w:rPr>
                <w:rFonts w:ascii="Times New Roman" w:hAnsi="Times New Roman"/>
                <w:sz w:val="24"/>
                <w:szCs w:val="24"/>
              </w:rPr>
              <w:t>2</w:t>
            </w:r>
          </w:p>
        </w:tc>
      </w:tr>
      <w:tr w:rsidR="001715AB" w:rsidRPr="0056110E" w:rsidTr="0085318B">
        <w:trPr>
          <w:trHeight w:val="238"/>
        </w:trPr>
        <w:tc>
          <w:tcPr>
            <w:tcW w:w="647" w:type="dxa"/>
            <w:vMerge w:val="restart"/>
            <w:shd w:val="clear" w:color="auto" w:fill="auto"/>
          </w:tcPr>
          <w:p w:rsidR="00620B93"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4</w:t>
            </w:r>
          </w:p>
        </w:tc>
        <w:tc>
          <w:tcPr>
            <w:tcW w:w="2916" w:type="dxa"/>
            <w:vMerge w:val="restart"/>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Тема 1.3</w:t>
            </w:r>
            <w:r w:rsidR="00755623" w:rsidRPr="0056110E">
              <w:rPr>
                <w:rFonts w:ascii="Times New Roman" w:hAnsi="Times New Roman"/>
                <w:sz w:val="24"/>
                <w:szCs w:val="24"/>
              </w:rPr>
              <w:t>.</w:t>
            </w:r>
            <w:r w:rsidRPr="0056110E">
              <w:rPr>
                <w:rFonts w:ascii="Times New Roman" w:hAnsi="Times New Roman"/>
                <w:sz w:val="24"/>
                <w:szCs w:val="24"/>
              </w:rPr>
              <w:t xml:space="preserve"> Тела и поверхности вращения</w:t>
            </w:r>
          </w:p>
        </w:tc>
        <w:tc>
          <w:tcPr>
            <w:tcW w:w="6043" w:type="dxa"/>
            <w:gridSpan w:val="2"/>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10</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C128AB"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23</w:t>
            </w:r>
          </w:p>
          <w:p w:rsidR="00620B93" w:rsidRPr="0056110E" w:rsidRDefault="00C128AB" w:rsidP="00C128A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Цилиндр. Развертка. Сечения цилиндра</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C128AB"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24</w:t>
            </w:r>
          </w:p>
          <w:p w:rsidR="00620B93" w:rsidRPr="0056110E" w:rsidRDefault="00C128AB" w:rsidP="00C128A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Площадь боковой и полной поверхностей цилиндра</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C128AB"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25</w:t>
            </w:r>
          </w:p>
          <w:p w:rsidR="00620B93" w:rsidRPr="0056110E" w:rsidRDefault="00C128AB" w:rsidP="00C128A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Конус. Развертка</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C128AB"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26</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Площадь боковой и полной поверхности конуса</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C128AB"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27</w:t>
            </w:r>
          </w:p>
          <w:p w:rsidR="00620B93" w:rsidRPr="0056110E" w:rsidRDefault="00C128AB" w:rsidP="00C128A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Сечения конуса. Усеченный конус</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C128AB"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28</w:t>
            </w:r>
          </w:p>
          <w:p w:rsidR="00620B93" w:rsidRPr="0056110E" w:rsidRDefault="00C128AB" w:rsidP="00C128A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Шар. Сфера. Площадь сферы. Сечение шара. Сектор шара, сегмент шара</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C128AB"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29</w:t>
            </w:r>
          </w:p>
          <w:p w:rsidR="00620B93" w:rsidRPr="0056110E" w:rsidRDefault="00C128AB" w:rsidP="00C128A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Объемы цилиндра, конуса, шара</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C128AB"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30</w:t>
            </w:r>
          </w:p>
          <w:p w:rsidR="00620B93" w:rsidRPr="0056110E" w:rsidRDefault="00C128AB" w:rsidP="00C128A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Тела вращения</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347"/>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 3</w:t>
            </w:r>
          </w:p>
        </w:tc>
        <w:tc>
          <w:tcPr>
            <w:tcW w:w="993" w:type="dxa"/>
            <w:shd w:val="clear" w:color="auto" w:fill="auto"/>
          </w:tcPr>
          <w:p w:rsidR="00620B93" w:rsidRPr="0056110E" w:rsidRDefault="00C128AB" w:rsidP="00620B93">
            <w:pPr>
              <w:spacing w:after="0" w:line="240" w:lineRule="auto"/>
              <w:jc w:val="center"/>
              <w:rPr>
                <w:rFonts w:ascii="Times New Roman" w:hAnsi="Times New Roman"/>
                <w:sz w:val="24"/>
                <w:szCs w:val="24"/>
              </w:rPr>
            </w:pPr>
            <w:r w:rsidRPr="0056110E">
              <w:rPr>
                <w:rFonts w:ascii="Times New Roman" w:hAnsi="Times New Roman"/>
                <w:sz w:val="24"/>
                <w:szCs w:val="24"/>
              </w:rPr>
              <w:t>2</w:t>
            </w:r>
          </w:p>
        </w:tc>
      </w:tr>
      <w:tr w:rsidR="001715AB" w:rsidRPr="0056110E" w:rsidTr="0085318B">
        <w:trPr>
          <w:trHeight w:val="196"/>
        </w:trPr>
        <w:tc>
          <w:tcPr>
            <w:tcW w:w="647" w:type="dxa"/>
            <w:vMerge w:val="restart"/>
            <w:shd w:val="clear" w:color="auto" w:fill="auto"/>
          </w:tcPr>
          <w:p w:rsidR="00620B93"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5</w:t>
            </w:r>
          </w:p>
        </w:tc>
        <w:tc>
          <w:tcPr>
            <w:tcW w:w="2916" w:type="dxa"/>
            <w:vMerge w:val="restart"/>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Тема 1.4</w:t>
            </w:r>
            <w:r w:rsidR="00755623" w:rsidRPr="0056110E">
              <w:rPr>
                <w:rFonts w:ascii="Times New Roman" w:hAnsi="Times New Roman"/>
                <w:sz w:val="24"/>
                <w:szCs w:val="24"/>
              </w:rPr>
              <w:t>.</w:t>
            </w:r>
            <w:r w:rsidRPr="0056110E">
              <w:rPr>
                <w:rFonts w:ascii="Times New Roman" w:hAnsi="Times New Roman"/>
                <w:sz w:val="24"/>
                <w:szCs w:val="24"/>
              </w:rPr>
              <w:t xml:space="preserve"> Измерения в геометрии</w:t>
            </w:r>
          </w:p>
        </w:tc>
        <w:tc>
          <w:tcPr>
            <w:tcW w:w="6043" w:type="dxa"/>
            <w:gridSpan w:val="2"/>
            <w:shd w:val="clear" w:color="auto" w:fill="auto"/>
          </w:tcPr>
          <w:p w:rsidR="00620B93" w:rsidRPr="0056110E" w:rsidRDefault="00C128AB" w:rsidP="00C128AB">
            <w:pPr>
              <w:spacing w:after="0" w:line="240" w:lineRule="auto"/>
              <w:jc w:val="center"/>
              <w:rPr>
                <w:rFonts w:ascii="Times New Roman" w:hAnsi="Times New Roman"/>
                <w:sz w:val="24"/>
                <w:szCs w:val="24"/>
              </w:rPr>
            </w:pPr>
            <w:r w:rsidRPr="0056110E">
              <w:rPr>
                <w:rFonts w:ascii="Times New Roman" w:hAnsi="Times New Roman"/>
                <w:sz w:val="24"/>
                <w:szCs w:val="24"/>
              </w:rPr>
              <w:t xml:space="preserve">                                                                             </w:t>
            </w:r>
            <w:r w:rsidR="00620B93" w:rsidRPr="0056110E">
              <w:rPr>
                <w:rFonts w:ascii="Times New Roman" w:hAnsi="Times New Roman"/>
                <w:sz w:val="24"/>
                <w:szCs w:val="24"/>
              </w:rPr>
              <w:t>2</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C128AB"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31</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Объем и площадь параллелепипеда, призмы, пирамиды</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C128AB"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32</w:t>
            </w:r>
          </w:p>
          <w:p w:rsidR="00620B93" w:rsidRPr="0056110E" w:rsidRDefault="00C128AB" w:rsidP="00C128A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Объем шара и площадь сферы. Объем и площадь цилиндра и конуса</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153"/>
        </w:trPr>
        <w:tc>
          <w:tcPr>
            <w:tcW w:w="647" w:type="dxa"/>
            <w:vMerge w:val="restart"/>
            <w:shd w:val="clear" w:color="auto" w:fill="auto"/>
          </w:tcPr>
          <w:p w:rsidR="00620B93"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6</w:t>
            </w:r>
          </w:p>
        </w:tc>
        <w:tc>
          <w:tcPr>
            <w:tcW w:w="2916" w:type="dxa"/>
            <w:vMerge w:val="restart"/>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Тема 1.5</w:t>
            </w:r>
            <w:r w:rsidR="00755623" w:rsidRPr="0056110E">
              <w:rPr>
                <w:rFonts w:ascii="Times New Roman" w:hAnsi="Times New Roman"/>
                <w:sz w:val="24"/>
                <w:szCs w:val="24"/>
              </w:rPr>
              <w:t>.</w:t>
            </w:r>
            <w:r w:rsidRPr="0056110E">
              <w:rPr>
                <w:rFonts w:ascii="Times New Roman" w:hAnsi="Times New Roman"/>
                <w:sz w:val="24"/>
                <w:szCs w:val="24"/>
              </w:rPr>
              <w:t xml:space="preserve"> Координаты и векторы</w:t>
            </w:r>
            <w:r w:rsidRPr="0056110E">
              <w:rPr>
                <w:rFonts w:ascii="Times New Roman" w:hAnsi="Times New Roman"/>
                <w:i/>
                <w:sz w:val="24"/>
                <w:szCs w:val="24"/>
              </w:rPr>
              <w:t xml:space="preserve"> </w:t>
            </w:r>
            <w:r w:rsidRPr="0056110E">
              <w:rPr>
                <w:rFonts w:ascii="Times New Roman" w:hAnsi="Times New Roman"/>
                <w:sz w:val="24"/>
                <w:szCs w:val="24"/>
              </w:rPr>
              <w:t>в пространстве</w:t>
            </w:r>
          </w:p>
        </w:tc>
        <w:tc>
          <w:tcPr>
            <w:tcW w:w="6043" w:type="dxa"/>
            <w:gridSpan w:val="2"/>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5</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4522D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33</w:t>
            </w:r>
          </w:p>
          <w:p w:rsidR="00620B93" w:rsidRPr="0056110E" w:rsidRDefault="004522D0" w:rsidP="004522D0">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Понятие вектора. Коллинеарные и неколлинеарные векторы. Сложение и вычитание векторов.  Умножение вектора на число</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4522D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34</w:t>
            </w:r>
          </w:p>
          <w:p w:rsidR="004522D0" w:rsidRPr="0056110E" w:rsidRDefault="004522D0" w:rsidP="004522D0">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Компланарные векторы.</w:t>
            </w:r>
          </w:p>
          <w:p w:rsidR="00620B93" w:rsidRPr="0056110E" w:rsidRDefault="004522D0" w:rsidP="004522D0">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Разложение по трем некомпланарным векторам. Действия над векторами</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4522D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35</w:t>
            </w:r>
          </w:p>
          <w:p w:rsidR="00620B93" w:rsidRPr="0056110E" w:rsidRDefault="004522D0" w:rsidP="004522D0">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 xml:space="preserve">Прямоугольная система координат. Координаты точек. Координаты вектора. Расстояние между двумя точками. Действия </w:t>
            </w:r>
            <w:r w:rsidRPr="0056110E">
              <w:rPr>
                <w:rFonts w:ascii="Times New Roman" w:hAnsi="Times New Roman"/>
                <w:sz w:val="24"/>
                <w:szCs w:val="24"/>
              </w:rPr>
              <w:lastRenderedPageBreak/>
              <w:t>над векторами в координатах</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lastRenderedPageBreak/>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4522D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36</w:t>
            </w:r>
          </w:p>
          <w:p w:rsidR="004522D0" w:rsidRPr="0056110E" w:rsidRDefault="004522D0" w:rsidP="004522D0">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Угол между векторами.</w:t>
            </w:r>
          </w:p>
          <w:p w:rsidR="00620B93" w:rsidRPr="0056110E" w:rsidRDefault="004522D0" w:rsidP="00620B93">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Скалярное произведение векторов. Скалярное произведение в координатах. Свойства скалярного произведения векторов</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329"/>
        </w:trPr>
        <w:tc>
          <w:tcPr>
            <w:tcW w:w="647" w:type="dxa"/>
            <w:vMerge/>
            <w:tcBorders>
              <w:bottom w:val="single" w:sz="4" w:space="0" w:color="auto"/>
            </w:tcBorders>
            <w:shd w:val="clear" w:color="auto" w:fill="auto"/>
          </w:tcPr>
          <w:p w:rsidR="00620B93" w:rsidRPr="0056110E" w:rsidRDefault="00620B93" w:rsidP="00620B93">
            <w:pPr>
              <w:spacing w:after="0" w:line="240" w:lineRule="auto"/>
              <w:rPr>
                <w:rFonts w:ascii="Times New Roman" w:hAnsi="Times New Roman"/>
                <w:sz w:val="24"/>
                <w:szCs w:val="24"/>
              </w:rPr>
            </w:pPr>
          </w:p>
        </w:tc>
        <w:tc>
          <w:tcPr>
            <w:tcW w:w="2916" w:type="dxa"/>
            <w:vMerge/>
            <w:tcBorders>
              <w:bottom w:val="single" w:sz="4" w:space="0" w:color="auto"/>
            </w:tcBorders>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tcBorders>
              <w:bottom w:val="single" w:sz="4" w:space="0" w:color="auto"/>
            </w:tcBorders>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 4</w:t>
            </w:r>
          </w:p>
        </w:tc>
        <w:tc>
          <w:tcPr>
            <w:tcW w:w="993" w:type="dxa"/>
            <w:tcBorders>
              <w:bottom w:val="single" w:sz="4" w:space="0" w:color="auto"/>
            </w:tcBorders>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52"/>
        </w:trPr>
        <w:tc>
          <w:tcPr>
            <w:tcW w:w="647" w:type="dxa"/>
            <w:tcBorders>
              <w:bottom w:val="single" w:sz="4" w:space="0" w:color="auto"/>
              <w:right w:val="single" w:sz="4" w:space="0" w:color="auto"/>
            </w:tcBorders>
            <w:shd w:val="clear" w:color="auto" w:fill="auto"/>
          </w:tcPr>
          <w:p w:rsidR="00755623"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7</w:t>
            </w:r>
          </w:p>
        </w:tc>
        <w:tc>
          <w:tcPr>
            <w:tcW w:w="2916" w:type="dxa"/>
            <w:tcBorders>
              <w:bottom w:val="single" w:sz="4" w:space="0" w:color="auto"/>
              <w:right w:val="single" w:sz="4" w:space="0" w:color="auto"/>
            </w:tcBorders>
            <w:shd w:val="clear" w:color="auto" w:fill="auto"/>
          </w:tcPr>
          <w:p w:rsidR="00755623" w:rsidRPr="0056110E" w:rsidRDefault="00755623" w:rsidP="00755623">
            <w:pPr>
              <w:spacing w:after="0" w:line="240" w:lineRule="auto"/>
              <w:rPr>
                <w:rFonts w:ascii="Times New Roman" w:hAnsi="Times New Roman"/>
                <w:sz w:val="24"/>
                <w:szCs w:val="24"/>
              </w:rPr>
            </w:pPr>
            <w:r w:rsidRPr="0056110E">
              <w:rPr>
                <w:rFonts w:ascii="Times New Roman" w:hAnsi="Times New Roman"/>
                <w:sz w:val="24"/>
                <w:szCs w:val="24"/>
              </w:rPr>
              <w:t>Раздел 2. Алгебра</w:t>
            </w:r>
          </w:p>
        </w:tc>
        <w:tc>
          <w:tcPr>
            <w:tcW w:w="5050" w:type="dxa"/>
            <w:tcBorders>
              <w:bottom w:val="single" w:sz="4" w:space="0" w:color="auto"/>
              <w:right w:val="single" w:sz="4" w:space="0" w:color="auto"/>
            </w:tcBorders>
            <w:shd w:val="clear" w:color="auto" w:fill="auto"/>
          </w:tcPr>
          <w:p w:rsidR="00755623" w:rsidRPr="0056110E" w:rsidRDefault="00755623" w:rsidP="00620B93">
            <w:pPr>
              <w:spacing w:after="0" w:line="240" w:lineRule="auto"/>
              <w:jc w:val="center"/>
              <w:rPr>
                <w:rFonts w:ascii="Times New Roman" w:hAnsi="Times New Roman"/>
                <w:sz w:val="24"/>
                <w:szCs w:val="24"/>
              </w:rPr>
            </w:pPr>
          </w:p>
        </w:tc>
        <w:tc>
          <w:tcPr>
            <w:tcW w:w="993" w:type="dxa"/>
            <w:tcBorders>
              <w:bottom w:val="single" w:sz="4" w:space="0" w:color="auto"/>
              <w:right w:val="single" w:sz="4" w:space="0" w:color="auto"/>
            </w:tcBorders>
            <w:shd w:val="clear" w:color="auto" w:fill="auto"/>
          </w:tcPr>
          <w:p w:rsidR="00755623" w:rsidRPr="0056110E" w:rsidRDefault="001E34A3" w:rsidP="00620B93">
            <w:pPr>
              <w:spacing w:after="0" w:line="240" w:lineRule="auto"/>
              <w:jc w:val="center"/>
              <w:rPr>
                <w:rFonts w:ascii="Times New Roman" w:hAnsi="Times New Roman"/>
                <w:sz w:val="24"/>
                <w:szCs w:val="24"/>
              </w:rPr>
            </w:pPr>
            <w:r w:rsidRPr="0056110E">
              <w:rPr>
                <w:rFonts w:ascii="Times New Roman" w:hAnsi="Times New Roman"/>
                <w:sz w:val="24"/>
                <w:szCs w:val="24"/>
              </w:rPr>
              <w:t>63</w:t>
            </w:r>
          </w:p>
        </w:tc>
      </w:tr>
      <w:tr w:rsidR="001715AB" w:rsidRPr="0056110E" w:rsidTr="0085318B">
        <w:trPr>
          <w:trHeight w:val="268"/>
        </w:trPr>
        <w:tc>
          <w:tcPr>
            <w:tcW w:w="647" w:type="dxa"/>
            <w:vMerge w:val="restart"/>
            <w:tcBorders>
              <w:top w:val="single" w:sz="4" w:space="0" w:color="auto"/>
            </w:tcBorders>
            <w:shd w:val="clear" w:color="auto" w:fill="auto"/>
          </w:tcPr>
          <w:p w:rsidR="00755623"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8</w:t>
            </w:r>
          </w:p>
        </w:tc>
        <w:tc>
          <w:tcPr>
            <w:tcW w:w="2916" w:type="dxa"/>
            <w:vMerge w:val="restart"/>
            <w:tcBorders>
              <w:top w:val="single" w:sz="4" w:space="0" w:color="auto"/>
            </w:tcBorders>
            <w:shd w:val="clear" w:color="auto" w:fill="auto"/>
          </w:tcPr>
          <w:p w:rsidR="00755623" w:rsidRPr="0056110E" w:rsidRDefault="00755623" w:rsidP="00620B93">
            <w:pPr>
              <w:spacing w:after="0" w:line="240" w:lineRule="auto"/>
              <w:rPr>
                <w:rFonts w:ascii="Times New Roman" w:hAnsi="Times New Roman"/>
                <w:sz w:val="24"/>
                <w:szCs w:val="24"/>
              </w:rPr>
            </w:pPr>
            <w:r w:rsidRPr="0056110E">
              <w:rPr>
                <w:rFonts w:ascii="Times New Roman" w:hAnsi="Times New Roman"/>
                <w:sz w:val="24"/>
                <w:szCs w:val="24"/>
              </w:rPr>
              <w:t xml:space="preserve">Тема 2.1.  </w:t>
            </w:r>
            <w:r w:rsidR="004501C4" w:rsidRPr="0056110E">
              <w:rPr>
                <w:rFonts w:ascii="Times New Roman" w:eastAsia="Calibri" w:hAnsi="Times New Roman"/>
                <w:sz w:val="24"/>
                <w:szCs w:val="24"/>
              </w:rPr>
              <w:t xml:space="preserve">Развитие </w:t>
            </w:r>
            <w:r w:rsidRPr="0056110E">
              <w:rPr>
                <w:rFonts w:ascii="Times New Roman" w:eastAsia="Calibri" w:hAnsi="Times New Roman"/>
                <w:sz w:val="24"/>
                <w:szCs w:val="24"/>
              </w:rPr>
              <w:t>понятия о числе</w:t>
            </w:r>
          </w:p>
        </w:tc>
        <w:tc>
          <w:tcPr>
            <w:tcW w:w="5050" w:type="dxa"/>
            <w:tcBorders>
              <w:top w:val="single" w:sz="4" w:space="0" w:color="auto"/>
            </w:tcBorders>
            <w:shd w:val="clear" w:color="auto" w:fill="auto"/>
          </w:tcPr>
          <w:p w:rsidR="00755623" w:rsidRPr="0056110E" w:rsidRDefault="00755623" w:rsidP="00620B93">
            <w:pPr>
              <w:spacing w:after="0" w:line="240" w:lineRule="auto"/>
              <w:jc w:val="center"/>
              <w:rPr>
                <w:rFonts w:ascii="Times New Roman" w:hAnsi="Times New Roman"/>
                <w:sz w:val="24"/>
                <w:szCs w:val="24"/>
              </w:rPr>
            </w:pPr>
          </w:p>
        </w:tc>
        <w:tc>
          <w:tcPr>
            <w:tcW w:w="993" w:type="dxa"/>
            <w:tcBorders>
              <w:top w:val="single" w:sz="4" w:space="0" w:color="auto"/>
            </w:tcBorders>
            <w:shd w:val="clear" w:color="auto" w:fill="auto"/>
          </w:tcPr>
          <w:p w:rsidR="00755623" w:rsidRPr="0056110E" w:rsidRDefault="00755623" w:rsidP="00620B93">
            <w:pPr>
              <w:spacing w:after="0" w:line="240" w:lineRule="auto"/>
              <w:jc w:val="center"/>
              <w:rPr>
                <w:rFonts w:ascii="Times New Roman" w:hAnsi="Times New Roman"/>
                <w:sz w:val="24"/>
                <w:szCs w:val="24"/>
              </w:rPr>
            </w:pPr>
            <w:r w:rsidRPr="0056110E">
              <w:rPr>
                <w:rFonts w:ascii="Times New Roman" w:hAnsi="Times New Roman"/>
                <w:sz w:val="24"/>
                <w:szCs w:val="24"/>
              </w:rPr>
              <w:t>5</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B179E6"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37</w:t>
            </w:r>
          </w:p>
          <w:p w:rsidR="00620B93" w:rsidRPr="0056110E" w:rsidRDefault="00B179E6" w:rsidP="00B179E6">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Целые и рациональные числа. Действия над ними</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B179E6"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38</w:t>
            </w:r>
          </w:p>
          <w:p w:rsidR="00620B93" w:rsidRPr="0056110E" w:rsidRDefault="00B179E6" w:rsidP="00B179E6">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Действительные числа. Действия над ними</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Практич</w:t>
            </w:r>
            <w:r w:rsidR="00B179E6" w:rsidRPr="0056110E">
              <w:rPr>
                <w:rFonts w:ascii="Times New Roman" w:hAnsi="Times New Roman"/>
                <w:sz w:val="24"/>
                <w:szCs w:val="24"/>
              </w:rPr>
              <w:t>еская работа № 39</w:t>
            </w:r>
          </w:p>
          <w:p w:rsidR="00620B93" w:rsidRPr="0056110E" w:rsidRDefault="00B179E6" w:rsidP="00B179E6">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Действия над многочленами. Разложение многочлена на множители. Формулы сокращенного умножения</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16"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shd w:val="clear" w:color="auto" w:fill="auto"/>
          </w:tcPr>
          <w:p w:rsidR="00620B93" w:rsidRPr="0056110E" w:rsidRDefault="00B179E6"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40</w:t>
            </w:r>
          </w:p>
          <w:p w:rsidR="00620B93" w:rsidRPr="0056110E" w:rsidRDefault="00B179E6" w:rsidP="00B179E6">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Приближенные вычисления. Комплексные числа</w:t>
            </w:r>
          </w:p>
        </w:tc>
        <w:tc>
          <w:tcPr>
            <w:tcW w:w="993"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135"/>
        </w:trPr>
        <w:tc>
          <w:tcPr>
            <w:tcW w:w="647" w:type="dxa"/>
            <w:vMerge/>
            <w:tcBorders>
              <w:bottom w:val="single" w:sz="4" w:space="0" w:color="auto"/>
            </w:tcBorders>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16" w:type="dxa"/>
            <w:vMerge/>
            <w:tcBorders>
              <w:bottom w:val="single" w:sz="4" w:space="0" w:color="auto"/>
            </w:tcBorders>
            <w:shd w:val="clear" w:color="auto" w:fill="auto"/>
          </w:tcPr>
          <w:p w:rsidR="00620B93" w:rsidRPr="0056110E" w:rsidRDefault="00620B93" w:rsidP="00620B93">
            <w:pPr>
              <w:spacing w:after="0" w:line="240" w:lineRule="auto"/>
              <w:rPr>
                <w:rFonts w:ascii="Times New Roman" w:hAnsi="Times New Roman"/>
                <w:sz w:val="24"/>
                <w:szCs w:val="24"/>
              </w:rPr>
            </w:pPr>
          </w:p>
        </w:tc>
        <w:tc>
          <w:tcPr>
            <w:tcW w:w="5050" w:type="dxa"/>
            <w:tcBorders>
              <w:bottom w:val="single" w:sz="4" w:space="0" w:color="auto"/>
            </w:tcBorders>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 5</w:t>
            </w:r>
          </w:p>
        </w:tc>
        <w:tc>
          <w:tcPr>
            <w:tcW w:w="993" w:type="dxa"/>
            <w:tcBorders>
              <w:bottom w:val="single" w:sz="4" w:space="0" w:color="auto"/>
            </w:tcBorders>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329"/>
        </w:trPr>
        <w:tc>
          <w:tcPr>
            <w:tcW w:w="647" w:type="dxa"/>
            <w:vMerge w:val="restart"/>
            <w:shd w:val="clear" w:color="auto" w:fill="auto"/>
          </w:tcPr>
          <w:p w:rsidR="00467CB0"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9</w:t>
            </w:r>
          </w:p>
        </w:tc>
        <w:tc>
          <w:tcPr>
            <w:tcW w:w="2916" w:type="dxa"/>
            <w:vMerge w:val="restart"/>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Тема 2.2.  Корни, степени и логарифмы</w:t>
            </w:r>
          </w:p>
        </w:tc>
        <w:tc>
          <w:tcPr>
            <w:tcW w:w="5050"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16</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41</w:t>
            </w:r>
          </w:p>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Действия со степенями</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42</w:t>
            </w:r>
          </w:p>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Корни натуральной степени и их свойства</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43</w:t>
            </w:r>
          </w:p>
          <w:p w:rsidR="00467CB0" w:rsidRPr="0056110E" w:rsidRDefault="00467CB0" w:rsidP="000A7A35">
            <w:pPr>
              <w:tabs>
                <w:tab w:val="left" w:pos="14385"/>
              </w:tabs>
              <w:spacing w:after="0" w:line="240" w:lineRule="auto"/>
              <w:jc w:val="both"/>
              <w:rPr>
                <w:rFonts w:ascii="Times New Roman" w:hAnsi="Times New Roman"/>
                <w:sz w:val="24"/>
                <w:szCs w:val="24"/>
              </w:rPr>
            </w:pPr>
            <w:r w:rsidRPr="0056110E">
              <w:rPr>
                <w:rFonts w:ascii="Times New Roman" w:hAnsi="Times New Roman"/>
                <w:sz w:val="24"/>
                <w:szCs w:val="24"/>
              </w:rPr>
              <w:t xml:space="preserve">Корень </w:t>
            </w:r>
            <w:r w:rsidRPr="0056110E">
              <w:rPr>
                <w:rFonts w:ascii="Times New Roman" w:hAnsi="Times New Roman"/>
                <w:i/>
                <w:sz w:val="24"/>
                <w:szCs w:val="24"/>
                <w:lang w:val="en-US"/>
              </w:rPr>
              <w:t>n</w:t>
            </w:r>
            <w:r w:rsidRPr="0056110E">
              <w:rPr>
                <w:rFonts w:ascii="Times New Roman" w:hAnsi="Times New Roman"/>
                <w:sz w:val="24"/>
                <w:szCs w:val="24"/>
              </w:rPr>
              <w:t>-й степени и его свойства</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44</w:t>
            </w:r>
          </w:p>
          <w:p w:rsidR="00467CB0" w:rsidRPr="0056110E" w:rsidRDefault="00467CB0" w:rsidP="000A7A35">
            <w:pPr>
              <w:tabs>
                <w:tab w:val="left" w:pos="14385"/>
              </w:tabs>
              <w:spacing w:after="0" w:line="240" w:lineRule="auto"/>
              <w:jc w:val="both"/>
              <w:rPr>
                <w:rFonts w:ascii="Times New Roman" w:hAnsi="Times New Roman"/>
                <w:sz w:val="24"/>
                <w:szCs w:val="24"/>
              </w:rPr>
            </w:pPr>
            <w:r w:rsidRPr="0056110E">
              <w:rPr>
                <w:rFonts w:ascii="Times New Roman" w:hAnsi="Times New Roman"/>
                <w:sz w:val="24"/>
                <w:szCs w:val="24"/>
              </w:rPr>
              <w:t>Степень с произвольным показателем</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45</w:t>
            </w:r>
          </w:p>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Нахождение логарифма числа</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46</w:t>
            </w:r>
          </w:p>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Свойства логарифмов</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47</w:t>
            </w:r>
          </w:p>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Формулы перехода от одного основания к другому</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48</w:t>
            </w:r>
          </w:p>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Показательная функция. Её свойства и график</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49</w:t>
            </w:r>
          </w:p>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Логарифмическая функция. Её свойства и график</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50</w:t>
            </w:r>
          </w:p>
          <w:p w:rsidR="00467CB0" w:rsidRPr="0056110E" w:rsidRDefault="00467CB0" w:rsidP="00EB24B0">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Простейшие показательные уравнения</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51</w:t>
            </w:r>
          </w:p>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Простейшие логарифмические уравнения</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52</w:t>
            </w:r>
          </w:p>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Показательные неравенства</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620B93">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53</w:t>
            </w:r>
          </w:p>
          <w:p w:rsidR="00467CB0" w:rsidRPr="0056110E" w:rsidRDefault="00467CB0" w:rsidP="00620B93">
            <w:pPr>
              <w:spacing w:after="0" w:line="240" w:lineRule="auto"/>
              <w:rPr>
                <w:rFonts w:ascii="Times New Roman" w:hAnsi="Times New Roman"/>
                <w:sz w:val="24"/>
                <w:szCs w:val="24"/>
              </w:rPr>
            </w:pPr>
            <w:r w:rsidRPr="0056110E">
              <w:rPr>
                <w:rFonts w:ascii="Times New Roman" w:hAnsi="Times New Roman"/>
                <w:sz w:val="24"/>
                <w:szCs w:val="24"/>
              </w:rPr>
              <w:t>Логарифмические неравенства</w:t>
            </w:r>
          </w:p>
        </w:tc>
        <w:tc>
          <w:tcPr>
            <w:tcW w:w="993" w:type="dxa"/>
            <w:shd w:val="clear" w:color="auto" w:fill="auto"/>
          </w:tcPr>
          <w:p w:rsidR="00467CB0" w:rsidRPr="0056110E" w:rsidRDefault="00467CB0"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143"/>
        </w:trPr>
        <w:tc>
          <w:tcPr>
            <w:tcW w:w="647" w:type="dxa"/>
            <w:vMerge/>
            <w:shd w:val="clear" w:color="auto" w:fill="auto"/>
          </w:tcPr>
          <w:p w:rsidR="00467CB0" w:rsidRPr="0056110E" w:rsidRDefault="00467CB0" w:rsidP="00467CB0">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467CB0">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467CB0">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 6</w:t>
            </w:r>
          </w:p>
        </w:tc>
        <w:tc>
          <w:tcPr>
            <w:tcW w:w="993" w:type="dxa"/>
            <w:shd w:val="clear" w:color="auto" w:fill="auto"/>
          </w:tcPr>
          <w:p w:rsidR="00467CB0" w:rsidRPr="0056110E" w:rsidRDefault="00467CB0" w:rsidP="00467CB0">
            <w:pPr>
              <w:spacing w:after="0" w:line="240" w:lineRule="auto"/>
              <w:jc w:val="center"/>
              <w:rPr>
                <w:rFonts w:ascii="Times New Roman" w:hAnsi="Times New Roman"/>
                <w:sz w:val="24"/>
                <w:szCs w:val="24"/>
              </w:rPr>
            </w:pPr>
            <w:r w:rsidRPr="0056110E">
              <w:rPr>
                <w:rFonts w:ascii="Times New Roman" w:hAnsi="Times New Roman"/>
                <w:sz w:val="24"/>
                <w:szCs w:val="24"/>
              </w:rPr>
              <w:t>2</w:t>
            </w:r>
          </w:p>
        </w:tc>
      </w:tr>
      <w:tr w:rsidR="001715AB" w:rsidRPr="0056110E" w:rsidTr="0085318B">
        <w:trPr>
          <w:trHeight w:val="481"/>
        </w:trPr>
        <w:tc>
          <w:tcPr>
            <w:tcW w:w="647" w:type="dxa"/>
            <w:vMerge/>
            <w:shd w:val="clear" w:color="auto" w:fill="auto"/>
          </w:tcPr>
          <w:p w:rsidR="00467CB0" w:rsidRPr="0056110E" w:rsidRDefault="00467CB0" w:rsidP="00467CB0">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467CB0">
            <w:pPr>
              <w:spacing w:after="0" w:line="240" w:lineRule="auto"/>
              <w:rPr>
                <w:rFonts w:ascii="Times New Roman" w:hAnsi="Times New Roman"/>
                <w:sz w:val="24"/>
                <w:szCs w:val="24"/>
              </w:rPr>
            </w:pPr>
          </w:p>
        </w:tc>
        <w:tc>
          <w:tcPr>
            <w:tcW w:w="5050" w:type="dxa"/>
            <w:shd w:val="clear" w:color="auto" w:fill="auto"/>
          </w:tcPr>
          <w:p w:rsidR="00467CB0" w:rsidRPr="0056110E" w:rsidRDefault="00467CB0" w:rsidP="00467CB0">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54</w:t>
            </w:r>
          </w:p>
          <w:p w:rsidR="00467CB0" w:rsidRPr="0056110E" w:rsidRDefault="00467CB0" w:rsidP="00467CB0">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Итоговое повторение. Подготовка к годовой контрольной работе</w:t>
            </w:r>
          </w:p>
        </w:tc>
        <w:tc>
          <w:tcPr>
            <w:tcW w:w="993" w:type="dxa"/>
            <w:shd w:val="clear" w:color="auto" w:fill="auto"/>
          </w:tcPr>
          <w:p w:rsidR="00467CB0" w:rsidRPr="0056110E" w:rsidRDefault="00467CB0" w:rsidP="00467CB0">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23"/>
        </w:trPr>
        <w:tc>
          <w:tcPr>
            <w:tcW w:w="647" w:type="dxa"/>
            <w:vMerge/>
            <w:shd w:val="clear" w:color="auto" w:fill="auto"/>
          </w:tcPr>
          <w:p w:rsidR="00467CB0" w:rsidRPr="0056110E" w:rsidRDefault="00467CB0" w:rsidP="00467CB0">
            <w:pPr>
              <w:spacing w:after="0" w:line="240" w:lineRule="auto"/>
              <w:rPr>
                <w:rFonts w:ascii="Times New Roman" w:hAnsi="Times New Roman"/>
                <w:sz w:val="24"/>
                <w:szCs w:val="24"/>
              </w:rPr>
            </w:pPr>
          </w:p>
        </w:tc>
        <w:tc>
          <w:tcPr>
            <w:tcW w:w="2916" w:type="dxa"/>
            <w:vMerge/>
            <w:shd w:val="clear" w:color="auto" w:fill="auto"/>
          </w:tcPr>
          <w:p w:rsidR="00467CB0" w:rsidRPr="0056110E" w:rsidRDefault="00467CB0" w:rsidP="00467CB0">
            <w:pPr>
              <w:spacing w:after="0" w:line="240" w:lineRule="auto"/>
              <w:rPr>
                <w:rFonts w:ascii="Times New Roman" w:hAnsi="Times New Roman"/>
                <w:sz w:val="24"/>
                <w:szCs w:val="24"/>
              </w:rPr>
            </w:pPr>
          </w:p>
        </w:tc>
        <w:tc>
          <w:tcPr>
            <w:tcW w:w="5050" w:type="dxa"/>
            <w:shd w:val="clear" w:color="auto" w:fill="auto"/>
          </w:tcPr>
          <w:p w:rsidR="00467CB0" w:rsidRPr="0056110E" w:rsidRDefault="00D400EA" w:rsidP="00467CB0">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(годовая)</w:t>
            </w:r>
          </w:p>
        </w:tc>
        <w:tc>
          <w:tcPr>
            <w:tcW w:w="993" w:type="dxa"/>
            <w:shd w:val="clear" w:color="auto" w:fill="auto"/>
          </w:tcPr>
          <w:p w:rsidR="00467CB0" w:rsidRPr="0056110E" w:rsidRDefault="00467CB0" w:rsidP="00467CB0">
            <w:pPr>
              <w:spacing w:after="0" w:line="240" w:lineRule="auto"/>
              <w:jc w:val="center"/>
              <w:rPr>
                <w:rFonts w:ascii="Times New Roman" w:hAnsi="Times New Roman"/>
                <w:sz w:val="24"/>
                <w:szCs w:val="24"/>
              </w:rPr>
            </w:pPr>
            <w:r w:rsidRPr="0056110E">
              <w:rPr>
                <w:rFonts w:ascii="Times New Roman" w:hAnsi="Times New Roman"/>
                <w:sz w:val="24"/>
                <w:szCs w:val="24"/>
              </w:rPr>
              <w:t>2</w:t>
            </w:r>
          </w:p>
        </w:tc>
      </w:tr>
      <w:tr w:rsidR="001715AB" w:rsidRPr="0056110E" w:rsidTr="0085318B">
        <w:trPr>
          <w:trHeight w:val="217"/>
        </w:trPr>
        <w:tc>
          <w:tcPr>
            <w:tcW w:w="647" w:type="dxa"/>
            <w:vMerge w:val="restart"/>
            <w:shd w:val="clear" w:color="auto" w:fill="auto"/>
          </w:tcPr>
          <w:p w:rsidR="00CA2D76"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10</w:t>
            </w:r>
          </w:p>
        </w:tc>
        <w:tc>
          <w:tcPr>
            <w:tcW w:w="2916" w:type="dxa"/>
            <w:vMerge w:val="restart"/>
            <w:shd w:val="clear" w:color="auto" w:fill="auto"/>
          </w:tcPr>
          <w:p w:rsidR="00CA2D76" w:rsidRPr="0056110E" w:rsidRDefault="00CA2D76" w:rsidP="00620B93">
            <w:pPr>
              <w:spacing w:after="0" w:line="240" w:lineRule="auto"/>
              <w:rPr>
                <w:rFonts w:ascii="Times New Roman" w:hAnsi="Times New Roman"/>
                <w:sz w:val="24"/>
                <w:szCs w:val="24"/>
              </w:rPr>
            </w:pPr>
            <w:r w:rsidRPr="0056110E">
              <w:rPr>
                <w:rFonts w:ascii="Times New Roman" w:hAnsi="Times New Roman"/>
                <w:sz w:val="24"/>
                <w:szCs w:val="24"/>
              </w:rPr>
              <w:t>Тема 2.</w:t>
            </w:r>
            <w:r w:rsidRPr="0056110E">
              <w:rPr>
                <w:rFonts w:ascii="Times New Roman" w:hAnsi="Times New Roman"/>
                <w:sz w:val="24"/>
                <w:szCs w:val="24"/>
                <w:lang w:val="en-US"/>
              </w:rPr>
              <w:t>3</w:t>
            </w:r>
            <w:r w:rsidRPr="0056110E">
              <w:rPr>
                <w:rFonts w:ascii="Times New Roman" w:hAnsi="Times New Roman"/>
                <w:sz w:val="24"/>
                <w:szCs w:val="24"/>
              </w:rPr>
              <w:t>. Основы тригонометрии</w:t>
            </w:r>
          </w:p>
        </w:tc>
        <w:tc>
          <w:tcPr>
            <w:tcW w:w="5050" w:type="dxa"/>
            <w:shd w:val="clear" w:color="auto" w:fill="auto"/>
          </w:tcPr>
          <w:p w:rsidR="00CA2D76" w:rsidRPr="0056110E" w:rsidRDefault="00CA2D76"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w:t>
            </w:r>
          </w:p>
        </w:tc>
        <w:tc>
          <w:tcPr>
            <w:tcW w:w="993" w:type="dxa"/>
            <w:shd w:val="clear" w:color="auto" w:fill="auto"/>
          </w:tcPr>
          <w:p w:rsidR="00CA2D76" w:rsidRPr="0056110E" w:rsidRDefault="00CA2D76" w:rsidP="00620B93">
            <w:pPr>
              <w:spacing w:after="0" w:line="240" w:lineRule="auto"/>
              <w:jc w:val="center"/>
              <w:rPr>
                <w:rFonts w:ascii="Times New Roman" w:hAnsi="Times New Roman"/>
                <w:sz w:val="24"/>
                <w:szCs w:val="24"/>
              </w:rPr>
            </w:pPr>
            <w:r w:rsidRPr="0056110E">
              <w:rPr>
                <w:rFonts w:ascii="Times New Roman" w:hAnsi="Times New Roman"/>
                <w:sz w:val="24"/>
                <w:szCs w:val="24"/>
              </w:rPr>
              <w:t>23</w:t>
            </w:r>
          </w:p>
        </w:tc>
      </w:tr>
      <w:tr w:rsidR="001715AB" w:rsidRPr="0056110E" w:rsidTr="0085318B">
        <w:trPr>
          <w:trHeight w:val="481"/>
        </w:trPr>
        <w:tc>
          <w:tcPr>
            <w:tcW w:w="647"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55</w:t>
            </w:r>
          </w:p>
          <w:p w:rsidR="00CA2D76" w:rsidRPr="0056110E" w:rsidRDefault="00CA2D76" w:rsidP="00620B93">
            <w:pPr>
              <w:spacing w:after="0" w:line="240" w:lineRule="auto"/>
              <w:rPr>
                <w:rFonts w:ascii="Times New Roman" w:hAnsi="Times New Roman"/>
                <w:sz w:val="24"/>
                <w:szCs w:val="24"/>
              </w:rPr>
            </w:pPr>
            <w:r w:rsidRPr="0056110E">
              <w:rPr>
                <w:rFonts w:ascii="Times New Roman" w:hAnsi="Times New Roman"/>
                <w:sz w:val="24"/>
                <w:szCs w:val="24"/>
              </w:rPr>
              <w:t>Значения тригонометрических функций</w:t>
            </w:r>
          </w:p>
        </w:tc>
        <w:tc>
          <w:tcPr>
            <w:tcW w:w="993" w:type="dxa"/>
            <w:shd w:val="clear" w:color="auto" w:fill="auto"/>
          </w:tcPr>
          <w:p w:rsidR="00CA2D76" w:rsidRPr="0056110E" w:rsidRDefault="00CA2D76"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56</w:t>
            </w:r>
          </w:p>
          <w:p w:rsidR="00CA2D76" w:rsidRPr="0056110E" w:rsidRDefault="00CA2D76" w:rsidP="00620B93">
            <w:pPr>
              <w:spacing w:after="0" w:line="240" w:lineRule="auto"/>
              <w:rPr>
                <w:rFonts w:ascii="Times New Roman" w:hAnsi="Times New Roman"/>
                <w:sz w:val="24"/>
                <w:szCs w:val="24"/>
              </w:rPr>
            </w:pPr>
            <w:r w:rsidRPr="0056110E">
              <w:rPr>
                <w:rFonts w:ascii="Times New Roman" w:hAnsi="Times New Roman"/>
                <w:sz w:val="24"/>
                <w:szCs w:val="24"/>
              </w:rPr>
              <w:t>Определение значения синуса, косинуса и тангенса любого угла</w:t>
            </w:r>
          </w:p>
        </w:tc>
        <w:tc>
          <w:tcPr>
            <w:tcW w:w="993" w:type="dxa"/>
            <w:shd w:val="clear" w:color="auto" w:fill="auto"/>
          </w:tcPr>
          <w:p w:rsidR="00CA2D76" w:rsidRPr="0056110E" w:rsidRDefault="00CA2D76"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57</w:t>
            </w:r>
          </w:p>
          <w:p w:rsidR="00CA2D76" w:rsidRPr="0056110E" w:rsidRDefault="00CA2D76" w:rsidP="00620B93">
            <w:pPr>
              <w:spacing w:after="0" w:line="240" w:lineRule="auto"/>
              <w:rPr>
                <w:rFonts w:ascii="Times New Roman" w:hAnsi="Times New Roman"/>
                <w:sz w:val="24"/>
                <w:szCs w:val="24"/>
              </w:rPr>
            </w:pPr>
            <w:r w:rsidRPr="0056110E">
              <w:rPr>
                <w:rFonts w:ascii="Times New Roman" w:hAnsi="Times New Roman"/>
                <w:sz w:val="24"/>
                <w:szCs w:val="24"/>
              </w:rPr>
              <w:t>Зависимость между синусом, косинусом и тангенсом одного и того же угла</w:t>
            </w:r>
          </w:p>
        </w:tc>
        <w:tc>
          <w:tcPr>
            <w:tcW w:w="993" w:type="dxa"/>
            <w:shd w:val="clear" w:color="auto" w:fill="auto"/>
          </w:tcPr>
          <w:p w:rsidR="00CA2D76" w:rsidRPr="0056110E" w:rsidRDefault="00CA2D76"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58</w:t>
            </w:r>
          </w:p>
          <w:p w:rsidR="00CA2D76" w:rsidRPr="0056110E" w:rsidRDefault="00CA2D76" w:rsidP="00CA2D76">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Знаки синуса, косинуса и тангенса</w:t>
            </w:r>
          </w:p>
        </w:tc>
        <w:tc>
          <w:tcPr>
            <w:tcW w:w="993" w:type="dxa"/>
            <w:shd w:val="clear" w:color="auto" w:fill="auto"/>
          </w:tcPr>
          <w:p w:rsidR="00CA2D76" w:rsidRPr="0056110E" w:rsidRDefault="0085318B"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CA2D76">
            <w:pPr>
              <w:spacing w:after="0" w:line="240" w:lineRule="auto"/>
              <w:jc w:val="both"/>
              <w:rPr>
                <w:rFonts w:ascii="Times New Roman" w:hAnsi="Times New Roman"/>
                <w:sz w:val="24"/>
                <w:szCs w:val="24"/>
              </w:rPr>
            </w:pPr>
            <w:r w:rsidRPr="0056110E">
              <w:rPr>
                <w:rFonts w:ascii="Times New Roman" w:hAnsi="Times New Roman"/>
                <w:sz w:val="24"/>
                <w:szCs w:val="24"/>
              </w:rPr>
              <w:t>Практическая работа № 59</w:t>
            </w:r>
          </w:p>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Тригонометрические тождества</w:t>
            </w:r>
          </w:p>
        </w:tc>
        <w:tc>
          <w:tcPr>
            <w:tcW w:w="993" w:type="dxa"/>
            <w:shd w:val="clear" w:color="auto" w:fill="auto"/>
          </w:tcPr>
          <w:p w:rsidR="00CA2D76" w:rsidRPr="0056110E" w:rsidRDefault="00CA2D76"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47"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CA2D76">
            <w:pPr>
              <w:spacing w:after="0" w:line="240" w:lineRule="auto"/>
              <w:jc w:val="both"/>
              <w:rPr>
                <w:rFonts w:ascii="Times New Roman" w:hAnsi="Times New Roman"/>
                <w:sz w:val="24"/>
                <w:szCs w:val="24"/>
              </w:rPr>
            </w:pPr>
            <w:r w:rsidRPr="0056110E">
              <w:rPr>
                <w:rFonts w:ascii="Times New Roman" w:hAnsi="Times New Roman"/>
                <w:sz w:val="24"/>
                <w:szCs w:val="24"/>
              </w:rPr>
              <w:t>Практическая работа № 60</w:t>
            </w:r>
          </w:p>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Тригонометрические функции отрицательного угла</w:t>
            </w:r>
          </w:p>
        </w:tc>
        <w:tc>
          <w:tcPr>
            <w:tcW w:w="993" w:type="dxa"/>
            <w:shd w:val="clear" w:color="auto" w:fill="auto"/>
          </w:tcPr>
          <w:p w:rsidR="00CA2D76" w:rsidRPr="0056110E" w:rsidRDefault="00CA2D76"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96"/>
        </w:trPr>
        <w:tc>
          <w:tcPr>
            <w:tcW w:w="647"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61</w:t>
            </w:r>
          </w:p>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Формулы сложения</w:t>
            </w:r>
          </w:p>
        </w:tc>
        <w:tc>
          <w:tcPr>
            <w:tcW w:w="993" w:type="dxa"/>
            <w:shd w:val="clear" w:color="auto" w:fill="auto"/>
          </w:tcPr>
          <w:p w:rsidR="00CA2D76" w:rsidRPr="0056110E" w:rsidRDefault="00CA2D76"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96"/>
        </w:trPr>
        <w:tc>
          <w:tcPr>
            <w:tcW w:w="647"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62</w:t>
            </w:r>
          </w:p>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Синус, косинус и тангенс двойного угла</w:t>
            </w:r>
          </w:p>
        </w:tc>
        <w:tc>
          <w:tcPr>
            <w:tcW w:w="993" w:type="dxa"/>
            <w:shd w:val="clear" w:color="auto" w:fill="auto"/>
          </w:tcPr>
          <w:p w:rsidR="00CA2D76" w:rsidRPr="0056110E" w:rsidRDefault="0085318B"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620B93">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63</w:t>
            </w:r>
          </w:p>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Синус, косинус и тангенс половинного угла</w:t>
            </w:r>
          </w:p>
        </w:tc>
        <w:tc>
          <w:tcPr>
            <w:tcW w:w="993" w:type="dxa"/>
            <w:shd w:val="clear" w:color="auto" w:fill="auto"/>
          </w:tcPr>
          <w:p w:rsidR="00CA2D76" w:rsidRPr="0056110E" w:rsidRDefault="00CA2D76"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CA2D76" w:rsidRPr="0056110E" w:rsidRDefault="00CA2D76" w:rsidP="00CA2D76">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CA2D76">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64</w:t>
            </w:r>
          </w:p>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Формулы приведения</w:t>
            </w:r>
          </w:p>
        </w:tc>
        <w:tc>
          <w:tcPr>
            <w:tcW w:w="993" w:type="dxa"/>
            <w:shd w:val="clear" w:color="auto" w:fill="auto"/>
          </w:tcPr>
          <w:p w:rsidR="00CA2D76" w:rsidRPr="0056110E" w:rsidRDefault="00CA2D76" w:rsidP="00CA2D76">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CA2D76" w:rsidRPr="0056110E" w:rsidRDefault="00CA2D76" w:rsidP="00CA2D76">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CA2D76">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65</w:t>
            </w:r>
          </w:p>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Сумма и разность тригонометрических функций</w:t>
            </w:r>
          </w:p>
        </w:tc>
        <w:tc>
          <w:tcPr>
            <w:tcW w:w="993" w:type="dxa"/>
            <w:shd w:val="clear" w:color="auto" w:fill="auto"/>
          </w:tcPr>
          <w:p w:rsidR="00CA2D76" w:rsidRPr="0056110E" w:rsidRDefault="00CA2D76" w:rsidP="00CA2D76">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CA2D76" w:rsidRPr="0056110E" w:rsidRDefault="00CA2D76" w:rsidP="00CA2D76">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CA2D76">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66</w:t>
            </w:r>
          </w:p>
          <w:p w:rsidR="00CA2D76" w:rsidRPr="0056110E" w:rsidRDefault="00CA2D76" w:rsidP="00CA2D76">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 xml:space="preserve">Уравнение </w:t>
            </w:r>
            <w:proofErr w:type="spellStart"/>
            <w:r w:rsidRPr="0056110E">
              <w:rPr>
                <w:rFonts w:ascii="Times New Roman" w:hAnsi="Times New Roman"/>
                <w:i/>
                <w:sz w:val="24"/>
                <w:szCs w:val="24"/>
                <w:lang w:val="en-US"/>
              </w:rPr>
              <w:t>cosx</w:t>
            </w:r>
            <w:proofErr w:type="spellEnd"/>
            <w:r w:rsidRPr="0056110E">
              <w:rPr>
                <w:rFonts w:ascii="Times New Roman" w:hAnsi="Times New Roman"/>
                <w:i/>
                <w:sz w:val="24"/>
                <w:szCs w:val="24"/>
              </w:rPr>
              <w:t xml:space="preserve"> = а</w:t>
            </w:r>
          </w:p>
        </w:tc>
        <w:tc>
          <w:tcPr>
            <w:tcW w:w="993" w:type="dxa"/>
            <w:shd w:val="clear" w:color="auto" w:fill="auto"/>
          </w:tcPr>
          <w:p w:rsidR="00CA2D76" w:rsidRPr="0056110E" w:rsidRDefault="00CA2D76" w:rsidP="00CA2D76">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CA2D76" w:rsidRPr="0056110E" w:rsidRDefault="00CA2D76" w:rsidP="00CA2D76">
            <w:pPr>
              <w:spacing w:after="0" w:line="240" w:lineRule="auto"/>
              <w:rPr>
                <w:rFonts w:ascii="Times New Roman" w:hAnsi="Times New Roman"/>
                <w:sz w:val="24"/>
                <w:szCs w:val="24"/>
              </w:rPr>
            </w:pPr>
          </w:p>
        </w:tc>
        <w:tc>
          <w:tcPr>
            <w:tcW w:w="2916" w:type="dxa"/>
            <w:vMerge/>
            <w:shd w:val="clear" w:color="auto" w:fill="auto"/>
          </w:tcPr>
          <w:p w:rsidR="00CA2D76" w:rsidRPr="0056110E" w:rsidRDefault="00CA2D76" w:rsidP="00CA2D76">
            <w:pPr>
              <w:spacing w:after="0" w:line="240" w:lineRule="auto"/>
              <w:rPr>
                <w:rFonts w:ascii="Times New Roman" w:hAnsi="Times New Roman"/>
                <w:sz w:val="24"/>
                <w:szCs w:val="24"/>
              </w:rPr>
            </w:pPr>
          </w:p>
        </w:tc>
        <w:tc>
          <w:tcPr>
            <w:tcW w:w="5050" w:type="dxa"/>
            <w:shd w:val="clear" w:color="auto" w:fill="auto"/>
          </w:tcPr>
          <w:p w:rsidR="00CA2D76" w:rsidRPr="0056110E" w:rsidRDefault="00CA2D76" w:rsidP="00CA2D76">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67</w:t>
            </w:r>
          </w:p>
          <w:p w:rsidR="00CA2D76" w:rsidRPr="0056110E" w:rsidRDefault="00CA2D76" w:rsidP="00CA2D76">
            <w:pPr>
              <w:tabs>
                <w:tab w:val="left" w:pos="14385"/>
              </w:tabs>
              <w:spacing w:after="0" w:line="240" w:lineRule="auto"/>
              <w:rPr>
                <w:rFonts w:ascii="Times New Roman" w:hAnsi="Times New Roman"/>
                <w:i/>
                <w:sz w:val="24"/>
                <w:szCs w:val="24"/>
              </w:rPr>
            </w:pPr>
            <w:r w:rsidRPr="0056110E">
              <w:rPr>
                <w:rFonts w:ascii="Times New Roman" w:hAnsi="Times New Roman"/>
                <w:sz w:val="24"/>
                <w:szCs w:val="24"/>
              </w:rPr>
              <w:t>Уравнение</w:t>
            </w:r>
            <w:r w:rsidRPr="0056110E">
              <w:rPr>
                <w:rFonts w:ascii="Times New Roman" w:hAnsi="Times New Roman"/>
                <w:i/>
                <w:sz w:val="24"/>
                <w:szCs w:val="24"/>
              </w:rPr>
              <w:t xml:space="preserve"> </w:t>
            </w:r>
            <w:proofErr w:type="spellStart"/>
            <w:r w:rsidRPr="0056110E">
              <w:rPr>
                <w:rFonts w:ascii="Times New Roman" w:hAnsi="Times New Roman"/>
                <w:i/>
                <w:sz w:val="24"/>
                <w:szCs w:val="24"/>
                <w:lang w:val="en-US"/>
              </w:rPr>
              <w:t>sinx</w:t>
            </w:r>
            <w:proofErr w:type="spellEnd"/>
            <w:r w:rsidRPr="0056110E">
              <w:rPr>
                <w:rFonts w:ascii="Times New Roman" w:hAnsi="Times New Roman"/>
                <w:i/>
                <w:sz w:val="24"/>
                <w:szCs w:val="24"/>
              </w:rPr>
              <w:t xml:space="preserve"> = а</w:t>
            </w:r>
          </w:p>
        </w:tc>
        <w:tc>
          <w:tcPr>
            <w:tcW w:w="993" w:type="dxa"/>
            <w:shd w:val="clear" w:color="auto" w:fill="auto"/>
          </w:tcPr>
          <w:p w:rsidR="00CA2D76" w:rsidRPr="0056110E" w:rsidRDefault="00CA2D76" w:rsidP="00CA2D76">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2916"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5050" w:type="dxa"/>
            <w:shd w:val="clear" w:color="auto" w:fill="auto"/>
          </w:tcPr>
          <w:p w:rsidR="0085318B" w:rsidRPr="0056110E" w:rsidRDefault="0085318B" w:rsidP="0085318B">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68</w:t>
            </w:r>
          </w:p>
          <w:p w:rsidR="0085318B" w:rsidRPr="0056110E" w:rsidRDefault="0085318B" w:rsidP="0085318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 xml:space="preserve">Уравнение </w:t>
            </w:r>
            <w:proofErr w:type="spellStart"/>
            <w:r w:rsidRPr="0056110E">
              <w:rPr>
                <w:rFonts w:ascii="Times New Roman" w:hAnsi="Times New Roman"/>
                <w:i/>
                <w:sz w:val="24"/>
                <w:szCs w:val="24"/>
              </w:rPr>
              <w:t>tgx</w:t>
            </w:r>
            <w:proofErr w:type="spellEnd"/>
            <w:r w:rsidRPr="0056110E">
              <w:rPr>
                <w:rFonts w:ascii="Times New Roman" w:hAnsi="Times New Roman"/>
                <w:i/>
                <w:sz w:val="24"/>
                <w:szCs w:val="24"/>
              </w:rPr>
              <w:t xml:space="preserve"> = а</w:t>
            </w:r>
          </w:p>
        </w:tc>
        <w:tc>
          <w:tcPr>
            <w:tcW w:w="993" w:type="dxa"/>
            <w:shd w:val="clear" w:color="auto" w:fill="auto"/>
          </w:tcPr>
          <w:p w:rsidR="0085318B" w:rsidRPr="0056110E" w:rsidRDefault="0085318B" w:rsidP="0085318B">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2916"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5050" w:type="dxa"/>
            <w:shd w:val="clear" w:color="auto" w:fill="auto"/>
          </w:tcPr>
          <w:p w:rsidR="0085318B" w:rsidRPr="0056110E" w:rsidRDefault="0085318B" w:rsidP="0085318B">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69 Тригонометрические уравнения, сводящиеся к квадратным</w:t>
            </w:r>
          </w:p>
        </w:tc>
        <w:tc>
          <w:tcPr>
            <w:tcW w:w="993" w:type="dxa"/>
            <w:shd w:val="clear" w:color="auto" w:fill="auto"/>
          </w:tcPr>
          <w:p w:rsidR="0085318B" w:rsidRPr="0056110E" w:rsidRDefault="0085318B" w:rsidP="0085318B">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2916"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5050" w:type="dxa"/>
            <w:shd w:val="clear" w:color="auto" w:fill="auto"/>
          </w:tcPr>
          <w:p w:rsidR="0085318B" w:rsidRPr="0056110E" w:rsidRDefault="0085318B" w:rsidP="0085318B">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70</w:t>
            </w:r>
          </w:p>
          <w:p w:rsidR="0085318B" w:rsidRPr="0056110E" w:rsidRDefault="0085318B" w:rsidP="0085318B">
            <w:pPr>
              <w:spacing w:after="0" w:line="240" w:lineRule="auto"/>
              <w:rPr>
                <w:rFonts w:ascii="Times New Roman" w:hAnsi="Times New Roman"/>
                <w:sz w:val="24"/>
                <w:szCs w:val="24"/>
              </w:rPr>
            </w:pPr>
            <w:r w:rsidRPr="0056110E">
              <w:rPr>
                <w:rFonts w:ascii="Times New Roman" w:hAnsi="Times New Roman"/>
                <w:sz w:val="24"/>
                <w:szCs w:val="24"/>
              </w:rPr>
              <w:t>Однородные тригонометрические уравнения</w:t>
            </w:r>
          </w:p>
        </w:tc>
        <w:tc>
          <w:tcPr>
            <w:tcW w:w="993" w:type="dxa"/>
            <w:shd w:val="clear" w:color="auto" w:fill="auto"/>
          </w:tcPr>
          <w:p w:rsidR="0085318B" w:rsidRPr="0056110E" w:rsidRDefault="0085318B" w:rsidP="0085318B">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2916"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5050" w:type="dxa"/>
            <w:shd w:val="clear" w:color="auto" w:fill="auto"/>
          </w:tcPr>
          <w:p w:rsidR="0085318B" w:rsidRPr="0056110E" w:rsidRDefault="0085318B" w:rsidP="0085318B">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71 Тригонометрические уравнения, сводящиеся к однородным</w:t>
            </w:r>
          </w:p>
        </w:tc>
        <w:tc>
          <w:tcPr>
            <w:tcW w:w="993" w:type="dxa"/>
            <w:shd w:val="clear" w:color="auto" w:fill="auto"/>
          </w:tcPr>
          <w:p w:rsidR="0085318B" w:rsidRPr="0056110E" w:rsidRDefault="0085318B" w:rsidP="0085318B">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2916"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5050" w:type="dxa"/>
            <w:shd w:val="clear" w:color="auto" w:fill="auto"/>
          </w:tcPr>
          <w:p w:rsidR="0085318B" w:rsidRPr="0056110E" w:rsidRDefault="0085318B" w:rsidP="0085318B">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72</w:t>
            </w:r>
          </w:p>
          <w:p w:rsidR="0085318B" w:rsidRPr="0056110E" w:rsidRDefault="0085318B" w:rsidP="0085318B">
            <w:pPr>
              <w:spacing w:after="0" w:line="240" w:lineRule="auto"/>
              <w:rPr>
                <w:rFonts w:ascii="Times New Roman" w:hAnsi="Times New Roman"/>
                <w:sz w:val="24"/>
                <w:szCs w:val="24"/>
              </w:rPr>
            </w:pPr>
            <w:r w:rsidRPr="0056110E">
              <w:rPr>
                <w:rFonts w:ascii="Times New Roman" w:hAnsi="Times New Roman"/>
                <w:sz w:val="24"/>
                <w:szCs w:val="24"/>
              </w:rPr>
              <w:t>Простейшие тригонометрические неравенства</w:t>
            </w:r>
          </w:p>
        </w:tc>
        <w:tc>
          <w:tcPr>
            <w:tcW w:w="993" w:type="dxa"/>
            <w:shd w:val="clear" w:color="auto" w:fill="auto"/>
          </w:tcPr>
          <w:p w:rsidR="0085318B" w:rsidRPr="0056110E" w:rsidRDefault="0085318B" w:rsidP="0085318B">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2916"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5050" w:type="dxa"/>
            <w:shd w:val="clear" w:color="auto" w:fill="auto"/>
          </w:tcPr>
          <w:p w:rsidR="0085318B" w:rsidRPr="0056110E" w:rsidRDefault="0085318B" w:rsidP="0085318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73</w:t>
            </w:r>
          </w:p>
          <w:p w:rsidR="0085318B" w:rsidRPr="0056110E" w:rsidRDefault="0085318B" w:rsidP="0085318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Четность, нечетность, периодичность тригонометрических функций</w:t>
            </w:r>
          </w:p>
        </w:tc>
        <w:tc>
          <w:tcPr>
            <w:tcW w:w="993" w:type="dxa"/>
            <w:shd w:val="clear" w:color="auto" w:fill="auto"/>
          </w:tcPr>
          <w:p w:rsidR="0085318B" w:rsidRPr="0056110E" w:rsidRDefault="0085318B" w:rsidP="0085318B">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2916"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5050" w:type="dxa"/>
            <w:shd w:val="clear" w:color="auto" w:fill="auto"/>
          </w:tcPr>
          <w:p w:rsidR="0085318B" w:rsidRPr="0056110E" w:rsidRDefault="0085318B" w:rsidP="0085318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74</w:t>
            </w:r>
          </w:p>
          <w:p w:rsidR="0085318B" w:rsidRPr="0056110E" w:rsidRDefault="0085318B" w:rsidP="0085318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 xml:space="preserve">Функции </w:t>
            </w:r>
            <w:r w:rsidRPr="0056110E">
              <w:rPr>
                <w:rFonts w:ascii="Times New Roman" w:hAnsi="Times New Roman"/>
                <w:i/>
                <w:sz w:val="24"/>
                <w:szCs w:val="24"/>
                <w:lang w:val="en-US"/>
              </w:rPr>
              <w:t>y</w:t>
            </w:r>
            <w:r w:rsidRPr="0056110E">
              <w:rPr>
                <w:rFonts w:ascii="Times New Roman" w:hAnsi="Times New Roman"/>
                <w:i/>
                <w:sz w:val="24"/>
                <w:szCs w:val="24"/>
              </w:rPr>
              <w:t xml:space="preserve"> = </w:t>
            </w:r>
            <w:r w:rsidRPr="0056110E">
              <w:rPr>
                <w:rFonts w:ascii="Times New Roman" w:hAnsi="Times New Roman"/>
                <w:i/>
                <w:sz w:val="24"/>
                <w:szCs w:val="24"/>
                <w:lang w:val="en-US"/>
              </w:rPr>
              <w:t>cos</w:t>
            </w:r>
            <w:r w:rsidRPr="0056110E">
              <w:rPr>
                <w:rFonts w:ascii="Times New Roman" w:hAnsi="Times New Roman"/>
                <w:i/>
                <w:sz w:val="24"/>
                <w:szCs w:val="24"/>
              </w:rPr>
              <w:t xml:space="preserve"> </w:t>
            </w:r>
            <w:r w:rsidRPr="0056110E">
              <w:rPr>
                <w:rFonts w:ascii="Times New Roman" w:hAnsi="Times New Roman"/>
                <w:i/>
                <w:sz w:val="24"/>
                <w:szCs w:val="24"/>
                <w:lang w:val="en-US"/>
              </w:rPr>
              <w:t>x</w:t>
            </w:r>
            <w:r w:rsidRPr="0056110E">
              <w:rPr>
                <w:rFonts w:ascii="Times New Roman" w:hAnsi="Times New Roman"/>
                <w:sz w:val="24"/>
                <w:szCs w:val="24"/>
              </w:rPr>
              <w:t xml:space="preserve">, </w:t>
            </w:r>
            <w:r w:rsidRPr="0056110E">
              <w:rPr>
                <w:rFonts w:ascii="Times New Roman" w:hAnsi="Times New Roman"/>
                <w:i/>
                <w:sz w:val="24"/>
                <w:szCs w:val="24"/>
                <w:lang w:val="en-US"/>
              </w:rPr>
              <w:t>y</w:t>
            </w:r>
            <w:r w:rsidRPr="0056110E">
              <w:rPr>
                <w:rFonts w:ascii="Times New Roman" w:hAnsi="Times New Roman"/>
                <w:i/>
                <w:sz w:val="24"/>
                <w:szCs w:val="24"/>
              </w:rPr>
              <w:t xml:space="preserve"> = </w:t>
            </w:r>
            <w:r w:rsidRPr="0056110E">
              <w:rPr>
                <w:rFonts w:ascii="Times New Roman" w:hAnsi="Times New Roman"/>
                <w:i/>
                <w:sz w:val="24"/>
                <w:szCs w:val="24"/>
                <w:lang w:val="en-US"/>
              </w:rPr>
              <w:t>sin</w:t>
            </w:r>
            <w:r w:rsidRPr="0056110E">
              <w:rPr>
                <w:rFonts w:ascii="Times New Roman" w:hAnsi="Times New Roman"/>
                <w:i/>
                <w:sz w:val="24"/>
                <w:szCs w:val="24"/>
              </w:rPr>
              <w:t xml:space="preserve"> </w:t>
            </w:r>
            <w:r w:rsidRPr="0056110E">
              <w:rPr>
                <w:rFonts w:ascii="Times New Roman" w:hAnsi="Times New Roman"/>
                <w:i/>
                <w:sz w:val="24"/>
                <w:szCs w:val="24"/>
                <w:lang w:val="en-US"/>
              </w:rPr>
              <w:t>x</w:t>
            </w:r>
            <w:r w:rsidRPr="0056110E">
              <w:rPr>
                <w:rFonts w:ascii="Times New Roman" w:hAnsi="Times New Roman"/>
                <w:sz w:val="24"/>
                <w:szCs w:val="24"/>
              </w:rPr>
              <w:t>, их свойства и графики</w:t>
            </w:r>
          </w:p>
        </w:tc>
        <w:tc>
          <w:tcPr>
            <w:tcW w:w="993" w:type="dxa"/>
            <w:shd w:val="clear" w:color="auto" w:fill="auto"/>
          </w:tcPr>
          <w:p w:rsidR="0085318B" w:rsidRPr="0056110E" w:rsidRDefault="0085318B" w:rsidP="0085318B">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2916"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5050" w:type="dxa"/>
            <w:shd w:val="clear" w:color="auto" w:fill="auto"/>
          </w:tcPr>
          <w:p w:rsidR="0085318B" w:rsidRPr="0056110E" w:rsidRDefault="0085318B" w:rsidP="0085318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75</w:t>
            </w:r>
          </w:p>
          <w:p w:rsidR="0085318B" w:rsidRPr="0056110E" w:rsidRDefault="0085318B" w:rsidP="0085318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 xml:space="preserve">Функции </w:t>
            </w:r>
            <w:r w:rsidRPr="0056110E">
              <w:rPr>
                <w:rFonts w:ascii="Times New Roman" w:hAnsi="Times New Roman"/>
                <w:i/>
                <w:sz w:val="24"/>
                <w:szCs w:val="24"/>
                <w:lang w:val="en-US"/>
              </w:rPr>
              <w:t>y</w:t>
            </w:r>
            <w:r w:rsidRPr="0056110E">
              <w:rPr>
                <w:rFonts w:ascii="Times New Roman" w:hAnsi="Times New Roman"/>
                <w:i/>
                <w:sz w:val="24"/>
                <w:szCs w:val="24"/>
              </w:rPr>
              <w:t xml:space="preserve"> = </w:t>
            </w:r>
            <w:proofErr w:type="spellStart"/>
            <w:r w:rsidRPr="0056110E">
              <w:rPr>
                <w:rFonts w:ascii="Times New Roman" w:hAnsi="Times New Roman"/>
                <w:i/>
                <w:sz w:val="24"/>
                <w:szCs w:val="24"/>
                <w:lang w:val="en-US"/>
              </w:rPr>
              <w:t>tg</w:t>
            </w:r>
            <w:proofErr w:type="spellEnd"/>
            <w:r w:rsidRPr="0056110E">
              <w:rPr>
                <w:rFonts w:ascii="Times New Roman" w:hAnsi="Times New Roman"/>
                <w:i/>
                <w:sz w:val="24"/>
                <w:szCs w:val="24"/>
              </w:rPr>
              <w:t xml:space="preserve"> </w:t>
            </w:r>
            <w:r w:rsidRPr="0056110E">
              <w:rPr>
                <w:rFonts w:ascii="Times New Roman" w:hAnsi="Times New Roman"/>
                <w:i/>
                <w:sz w:val="24"/>
                <w:szCs w:val="24"/>
                <w:lang w:val="en-US"/>
              </w:rPr>
              <w:t>x</w:t>
            </w:r>
            <w:r w:rsidRPr="0056110E">
              <w:rPr>
                <w:rFonts w:ascii="Times New Roman" w:hAnsi="Times New Roman"/>
                <w:sz w:val="24"/>
                <w:szCs w:val="24"/>
              </w:rPr>
              <w:t xml:space="preserve">, </w:t>
            </w:r>
          </w:p>
          <w:p w:rsidR="0085318B" w:rsidRPr="0056110E" w:rsidRDefault="0085318B" w:rsidP="0085318B">
            <w:pPr>
              <w:tabs>
                <w:tab w:val="left" w:pos="14385"/>
              </w:tabs>
              <w:spacing w:after="0" w:line="240" w:lineRule="auto"/>
              <w:rPr>
                <w:rFonts w:ascii="Times New Roman" w:hAnsi="Times New Roman"/>
                <w:sz w:val="24"/>
                <w:szCs w:val="24"/>
              </w:rPr>
            </w:pPr>
            <w:r w:rsidRPr="0056110E">
              <w:rPr>
                <w:rFonts w:ascii="Times New Roman" w:hAnsi="Times New Roman"/>
                <w:i/>
                <w:sz w:val="24"/>
                <w:szCs w:val="24"/>
                <w:lang w:val="en-US"/>
              </w:rPr>
              <w:t>y</w:t>
            </w:r>
            <w:r w:rsidRPr="0056110E">
              <w:rPr>
                <w:rFonts w:ascii="Times New Roman" w:hAnsi="Times New Roman"/>
                <w:i/>
                <w:sz w:val="24"/>
                <w:szCs w:val="24"/>
              </w:rPr>
              <w:t xml:space="preserve"> = </w:t>
            </w:r>
            <w:proofErr w:type="spellStart"/>
            <w:r w:rsidRPr="0056110E">
              <w:rPr>
                <w:rFonts w:ascii="Times New Roman" w:hAnsi="Times New Roman"/>
                <w:i/>
                <w:sz w:val="24"/>
                <w:szCs w:val="24"/>
                <w:lang w:val="en-US"/>
              </w:rPr>
              <w:t>ctg</w:t>
            </w:r>
            <w:proofErr w:type="spellEnd"/>
            <w:r w:rsidRPr="0056110E">
              <w:rPr>
                <w:rFonts w:ascii="Times New Roman" w:hAnsi="Times New Roman"/>
                <w:i/>
                <w:sz w:val="24"/>
                <w:szCs w:val="24"/>
              </w:rPr>
              <w:t xml:space="preserve"> </w:t>
            </w:r>
            <w:r w:rsidRPr="0056110E">
              <w:rPr>
                <w:rFonts w:ascii="Times New Roman" w:hAnsi="Times New Roman"/>
                <w:i/>
                <w:sz w:val="24"/>
                <w:szCs w:val="24"/>
                <w:lang w:val="en-US"/>
              </w:rPr>
              <w:t>x</w:t>
            </w:r>
            <w:r w:rsidR="009575B7" w:rsidRPr="0056110E">
              <w:rPr>
                <w:rFonts w:ascii="Times New Roman" w:hAnsi="Times New Roman"/>
                <w:sz w:val="24"/>
                <w:szCs w:val="24"/>
              </w:rPr>
              <w:t>,</w:t>
            </w:r>
            <w:r w:rsidRPr="0056110E">
              <w:rPr>
                <w:rFonts w:ascii="Times New Roman" w:hAnsi="Times New Roman"/>
                <w:sz w:val="24"/>
                <w:szCs w:val="24"/>
              </w:rPr>
              <w:t xml:space="preserve"> их свойства и графики</w:t>
            </w:r>
          </w:p>
        </w:tc>
        <w:tc>
          <w:tcPr>
            <w:tcW w:w="993" w:type="dxa"/>
            <w:shd w:val="clear" w:color="auto" w:fill="auto"/>
          </w:tcPr>
          <w:p w:rsidR="0085318B" w:rsidRPr="0056110E" w:rsidRDefault="0085318B" w:rsidP="0085318B">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6"/>
        </w:trPr>
        <w:tc>
          <w:tcPr>
            <w:tcW w:w="647"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2916"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5050" w:type="dxa"/>
            <w:shd w:val="clear" w:color="auto" w:fill="auto"/>
          </w:tcPr>
          <w:p w:rsidR="0085318B" w:rsidRPr="0056110E" w:rsidRDefault="0085318B" w:rsidP="0085318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76</w:t>
            </w:r>
          </w:p>
          <w:p w:rsidR="0085318B" w:rsidRPr="0056110E" w:rsidRDefault="0085318B" w:rsidP="0085318B">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Обратные тригонометрические функции</w:t>
            </w:r>
          </w:p>
        </w:tc>
        <w:tc>
          <w:tcPr>
            <w:tcW w:w="993" w:type="dxa"/>
            <w:shd w:val="clear" w:color="auto" w:fill="auto"/>
          </w:tcPr>
          <w:p w:rsidR="0085318B" w:rsidRPr="0056110E" w:rsidRDefault="0085318B" w:rsidP="0085318B">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85318B" w:rsidRPr="0056110E" w:rsidTr="0085318B">
        <w:trPr>
          <w:trHeight w:val="286"/>
        </w:trPr>
        <w:tc>
          <w:tcPr>
            <w:tcW w:w="647"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2916" w:type="dxa"/>
            <w:vMerge/>
            <w:shd w:val="clear" w:color="auto" w:fill="auto"/>
          </w:tcPr>
          <w:p w:rsidR="0085318B" w:rsidRPr="0056110E" w:rsidRDefault="0085318B" w:rsidP="0085318B">
            <w:pPr>
              <w:spacing w:after="0" w:line="240" w:lineRule="auto"/>
              <w:rPr>
                <w:rFonts w:ascii="Times New Roman" w:hAnsi="Times New Roman"/>
                <w:sz w:val="24"/>
                <w:szCs w:val="24"/>
              </w:rPr>
            </w:pPr>
          </w:p>
        </w:tc>
        <w:tc>
          <w:tcPr>
            <w:tcW w:w="5050" w:type="dxa"/>
            <w:shd w:val="clear" w:color="auto" w:fill="auto"/>
          </w:tcPr>
          <w:p w:rsidR="0085318B" w:rsidRPr="0056110E" w:rsidRDefault="0085318B" w:rsidP="0085318B">
            <w:pPr>
              <w:spacing w:after="0" w:line="240" w:lineRule="auto"/>
              <w:rPr>
                <w:rFonts w:ascii="Times New Roman" w:hAnsi="Times New Roman"/>
                <w:sz w:val="24"/>
                <w:szCs w:val="24"/>
              </w:rPr>
            </w:pPr>
            <w:r w:rsidRPr="0056110E">
              <w:rPr>
                <w:rFonts w:ascii="Times New Roman" w:hAnsi="Times New Roman"/>
                <w:sz w:val="24"/>
                <w:szCs w:val="24"/>
              </w:rPr>
              <w:t>Контрольная</w:t>
            </w:r>
            <w:r w:rsidR="00CD12F4" w:rsidRPr="0056110E">
              <w:rPr>
                <w:rFonts w:ascii="Times New Roman" w:hAnsi="Times New Roman"/>
                <w:sz w:val="24"/>
                <w:szCs w:val="24"/>
              </w:rPr>
              <w:t xml:space="preserve"> работа № 7</w:t>
            </w:r>
          </w:p>
        </w:tc>
        <w:tc>
          <w:tcPr>
            <w:tcW w:w="993" w:type="dxa"/>
            <w:shd w:val="clear" w:color="auto" w:fill="auto"/>
          </w:tcPr>
          <w:p w:rsidR="0085318B" w:rsidRPr="0056110E" w:rsidRDefault="0085318B" w:rsidP="0085318B">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bl>
    <w:p w:rsidR="00620B93" w:rsidRPr="0056110E" w:rsidRDefault="00620B93" w:rsidP="00620B93">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955"/>
        <w:gridCol w:w="5019"/>
        <w:gridCol w:w="957"/>
      </w:tblGrid>
      <w:tr w:rsidR="001715AB" w:rsidRPr="0056110E" w:rsidTr="0085318B">
        <w:trPr>
          <w:trHeight w:val="227"/>
        </w:trPr>
        <w:tc>
          <w:tcPr>
            <w:tcW w:w="639" w:type="dxa"/>
            <w:vMerge w:val="restart"/>
            <w:shd w:val="clear" w:color="auto" w:fill="auto"/>
          </w:tcPr>
          <w:p w:rsidR="001E34A3"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11</w:t>
            </w:r>
          </w:p>
        </w:tc>
        <w:tc>
          <w:tcPr>
            <w:tcW w:w="2955" w:type="dxa"/>
            <w:vMerge w:val="restart"/>
            <w:shd w:val="clear" w:color="auto" w:fill="auto"/>
          </w:tcPr>
          <w:p w:rsidR="001E34A3" w:rsidRPr="0056110E" w:rsidRDefault="00E60A22" w:rsidP="00620B93">
            <w:pPr>
              <w:spacing w:after="0" w:line="240" w:lineRule="auto"/>
              <w:rPr>
                <w:rFonts w:ascii="Times New Roman" w:hAnsi="Times New Roman"/>
                <w:sz w:val="24"/>
                <w:szCs w:val="24"/>
              </w:rPr>
            </w:pPr>
            <w:r w:rsidRPr="0056110E">
              <w:rPr>
                <w:rFonts w:ascii="Times New Roman" w:eastAsia="Calibri" w:hAnsi="Times New Roman"/>
                <w:sz w:val="24"/>
                <w:szCs w:val="24"/>
              </w:rPr>
              <w:t>Тема 2.4</w:t>
            </w:r>
            <w:r w:rsidR="001E34A3" w:rsidRPr="0056110E">
              <w:rPr>
                <w:rFonts w:ascii="Times New Roman" w:eastAsia="Calibri" w:hAnsi="Times New Roman"/>
                <w:sz w:val="24"/>
                <w:szCs w:val="24"/>
              </w:rPr>
              <w:t>. Функции и их свойства</w:t>
            </w:r>
          </w:p>
        </w:tc>
        <w:tc>
          <w:tcPr>
            <w:tcW w:w="5019" w:type="dxa"/>
            <w:shd w:val="clear" w:color="auto" w:fill="auto"/>
          </w:tcPr>
          <w:p w:rsidR="001E34A3" w:rsidRPr="0056110E" w:rsidRDefault="001E34A3"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w:t>
            </w:r>
          </w:p>
        </w:tc>
        <w:tc>
          <w:tcPr>
            <w:tcW w:w="957" w:type="dxa"/>
            <w:shd w:val="clear" w:color="auto" w:fill="auto"/>
          </w:tcPr>
          <w:p w:rsidR="001E34A3" w:rsidRPr="0056110E" w:rsidRDefault="001E34A3" w:rsidP="00620B93">
            <w:pPr>
              <w:spacing w:after="0" w:line="240" w:lineRule="auto"/>
              <w:jc w:val="center"/>
              <w:rPr>
                <w:rFonts w:ascii="Times New Roman" w:hAnsi="Times New Roman"/>
                <w:sz w:val="24"/>
                <w:szCs w:val="24"/>
              </w:rPr>
            </w:pPr>
            <w:r w:rsidRPr="0056110E">
              <w:rPr>
                <w:rFonts w:ascii="Times New Roman" w:hAnsi="Times New Roman"/>
                <w:sz w:val="24"/>
                <w:szCs w:val="24"/>
              </w:rPr>
              <w:t>5</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 xml:space="preserve">Практическая работа № </w:t>
            </w:r>
            <w:r w:rsidR="00CD12F4" w:rsidRPr="0056110E">
              <w:rPr>
                <w:rFonts w:ascii="Times New Roman" w:hAnsi="Times New Roman"/>
                <w:sz w:val="24"/>
                <w:szCs w:val="24"/>
              </w:rPr>
              <w:t>77</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Степенная функция, её свойства и график</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 xml:space="preserve">Практическая работа № </w:t>
            </w:r>
            <w:r w:rsidR="00CD12F4" w:rsidRPr="0056110E">
              <w:rPr>
                <w:rFonts w:ascii="Times New Roman" w:hAnsi="Times New Roman"/>
                <w:sz w:val="24"/>
                <w:szCs w:val="24"/>
              </w:rPr>
              <w:t>78</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Взаимно обратные функции</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1E34A3"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79</w:t>
            </w:r>
          </w:p>
          <w:p w:rsidR="00620B93" w:rsidRPr="0056110E" w:rsidRDefault="004501C4" w:rsidP="00620B93">
            <w:pPr>
              <w:spacing w:after="0" w:line="240" w:lineRule="auto"/>
              <w:rPr>
                <w:rFonts w:ascii="Times New Roman" w:hAnsi="Times New Roman"/>
                <w:sz w:val="24"/>
                <w:szCs w:val="24"/>
              </w:rPr>
            </w:pPr>
            <w:r w:rsidRPr="0056110E">
              <w:rPr>
                <w:rFonts w:ascii="Times New Roman" w:hAnsi="Times New Roman"/>
                <w:sz w:val="24"/>
                <w:szCs w:val="24"/>
              </w:rPr>
              <w:t>Показательная</w:t>
            </w:r>
            <w:r w:rsidR="00620B93" w:rsidRPr="0056110E">
              <w:rPr>
                <w:rFonts w:ascii="Times New Roman" w:hAnsi="Times New Roman"/>
                <w:sz w:val="24"/>
                <w:szCs w:val="24"/>
              </w:rPr>
              <w:t xml:space="preserve"> функция, её свойства и график</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43038"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80</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Логарифмическая функция, её свойства и график</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329"/>
        </w:trPr>
        <w:tc>
          <w:tcPr>
            <w:tcW w:w="639"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20B93" w:rsidRPr="0056110E" w:rsidRDefault="00CD12F4" w:rsidP="00620B93">
            <w:pPr>
              <w:spacing w:after="0" w:line="240" w:lineRule="auto"/>
              <w:rPr>
                <w:rFonts w:ascii="Times New Roman" w:hAnsi="Times New Roman"/>
                <w:sz w:val="24"/>
                <w:szCs w:val="24"/>
                <w:lang w:val="en-US"/>
              </w:rPr>
            </w:pPr>
            <w:r w:rsidRPr="0056110E">
              <w:rPr>
                <w:rFonts w:ascii="Times New Roman" w:hAnsi="Times New Roman"/>
                <w:sz w:val="24"/>
                <w:szCs w:val="24"/>
              </w:rPr>
              <w:t>Контрольная работа № 8</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64"/>
        </w:trPr>
        <w:tc>
          <w:tcPr>
            <w:tcW w:w="639" w:type="dxa"/>
            <w:vMerge w:val="restart"/>
            <w:shd w:val="clear" w:color="auto" w:fill="auto"/>
          </w:tcPr>
          <w:p w:rsidR="00620B93"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12</w:t>
            </w:r>
          </w:p>
        </w:tc>
        <w:tc>
          <w:tcPr>
            <w:tcW w:w="2955" w:type="dxa"/>
            <w:vMerge w:val="restart"/>
            <w:shd w:val="clear" w:color="auto" w:fill="auto"/>
          </w:tcPr>
          <w:p w:rsidR="00620B93" w:rsidRPr="0056110E" w:rsidRDefault="00E60A22" w:rsidP="00620B93">
            <w:pPr>
              <w:spacing w:after="0" w:line="240" w:lineRule="auto"/>
              <w:rPr>
                <w:rFonts w:ascii="Times New Roman" w:hAnsi="Times New Roman"/>
                <w:sz w:val="24"/>
                <w:szCs w:val="24"/>
              </w:rPr>
            </w:pPr>
            <w:r w:rsidRPr="0056110E">
              <w:rPr>
                <w:rFonts w:ascii="Times New Roman" w:eastAsia="Calibri" w:hAnsi="Times New Roman"/>
                <w:sz w:val="24"/>
                <w:szCs w:val="24"/>
              </w:rPr>
              <w:t>Тема 2.5</w:t>
            </w:r>
            <w:r w:rsidR="00F1244A" w:rsidRPr="0056110E">
              <w:rPr>
                <w:rFonts w:ascii="Times New Roman" w:eastAsia="Calibri" w:hAnsi="Times New Roman"/>
                <w:sz w:val="24"/>
                <w:szCs w:val="24"/>
              </w:rPr>
              <w:t>.</w:t>
            </w:r>
            <w:r w:rsidR="00620B93" w:rsidRPr="0056110E">
              <w:rPr>
                <w:rFonts w:ascii="Times New Roman" w:eastAsia="Calibri" w:hAnsi="Times New Roman"/>
                <w:sz w:val="24"/>
                <w:szCs w:val="24"/>
              </w:rPr>
              <w:t xml:space="preserve"> Уравнения и неравенства</w:t>
            </w:r>
          </w:p>
        </w:tc>
        <w:tc>
          <w:tcPr>
            <w:tcW w:w="5976" w:type="dxa"/>
            <w:gridSpan w:val="2"/>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14</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1E34A3" w:rsidRPr="0056110E" w:rsidRDefault="004C17A1"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w:t>
            </w:r>
            <w:r w:rsidR="00CD12F4" w:rsidRPr="0056110E">
              <w:rPr>
                <w:rFonts w:ascii="Times New Roman" w:hAnsi="Times New Roman"/>
                <w:sz w:val="24"/>
                <w:szCs w:val="24"/>
              </w:rPr>
              <w:t xml:space="preserve"> 81</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Равносильные уравнения и неравенства</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43038"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82</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Иррациональные уравнения</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4C17A1" w:rsidRPr="0056110E" w:rsidRDefault="004C17A1" w:rsidP="00620B93">
            <w:pPr>
              <w:spacing w:after="0" w:line="240" w:lineRule="auto"/>
              <w:rPr>
                <w:rFonts w:ascii="Times New Roman" w:hAnsi="Times New Roman"/>
                <w:sz w:val="24"/>
                <w:szCs w:val="24"/>
              </w:rPr>
            </w:pPr>
          </w:p>
        </w:tc>
        <w:tc>
          <w:tcPr>
            <w:tcW w:w="2955" w:type="dxa"/>
            <w:vMerge/>
            <w:shd w:val="clear" w:color="auto" w:fill="auto"/>
          </w:tcPr>
          <w:p w:rsidR="004C17A1" w:rsidRPr="0056110E" w:rsidRDefault="004C17A1" w:rsidP="00620B93">
            <w:pPr>
              <w:spacing w:after="0" w:line="240" w:lineRule="auto"/>
              <w:rPr>
                <w:rFonts w:ascii="Times New Roman" w:hAnsi="Times New Roman"/>
                <w:sz w:val="24"/>
                <w:szCs w:val="24"/>
              </w:rPr>
            </w:pPr>
          </w:p>
        </w:tc>
        <w:tc>
          <w:tcPr>
            <w:tcW w:w="5019" w:type="dxa"/>
            <w:shd w:val="clear" w:color="auto" w:fill="auto"/>
          </w:tcPr>
          <w:p w:rsidR="004C17A1" w:rsidRPr="0056110E" w:rsidRDefault="00CD12F4" w:rsidP="004C17A1">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83</w:t>
            </w:r>
          </w:p>
          <w:p w:rsidR="004C17A1" w:rsidRPr="0056110E" w:rsidRDefault="004C17A1" w:rsidP="004C17A1">
            <w:pPr>
              <w:spacing w:after="0" w:line="240" w:lineRule="auto"/>
              <w:rPr>
                <w:rFonts w:ascii="Times New Roman" w:hAnsi="Times New Roman"/>
                <w:sz w:val="24"/>
                <w:szCs w:val="24"/>
              </w:rPr>
            </w:pPr>
            <w:r w:rsidRPr="0056110E">
              <w:rPr>
                <w:rFonts w:ascii="Times New Roman" w:hAnsi="Times New Roman"/>
                <w:sz w:val="24"/>
                <w:szCs w:val="24"/>
              </w:rPr>
              <w:t>Иррациональные неравенства</w:t>
            </w:r>
          </w:p>
        </w:tc>
        <w:tc>
          <w:tcPr>
            <w:tcW w:w="957" w:type="dxa"/>
            <w:shd w:val="clear" w:color="auto" w:fill="auto"/>
          </w:tcPr>
          <w:p w:rsidR="004C17A1" w:rsidRPr="0056110E" w:rsidRDefault="00B3511A"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43038"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84</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Показательные уравнения</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43038"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85</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Показательные уравнения, сводящиеся к квадратным</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43038"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86</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Показательные неравенства</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20B93"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87</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Системы показательных уравнений и неравенств</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CD12F4" w:rsidRPr="0056110E" w:rsidRDefault="00CD12F4" w:rsidP="00CD12F4">
            <w:pPr>
              <w:spacing w:after="0" w:line="240" w:lineRule="auto"/>
              <w:rPr>
                <w:rFonts w:ascii="Times New Roman" w:hAnsi="Times New Roman"/>
                <w:sz w:val="24"/>
                <w:szCs w:val="24"/>
              </w:rPr>
            </w:pPr>
          </w:p>
        </w:tc>
        <w:tc>
          <w:tcPr>
            <w:tcW w:w="2955" w:type="dxa"/>
            <w:vMerge/>
            <w:shd w:val="clear" w:color="auto" w:fill="auto"/>
          </w:tcPr>
          <w:p w:rsidR="00CD12F4" w:rsidRPr="0056110E" w:rsidRDefault="00CD12F4" w:rsidP="00CD12F4">
            <w:pPr>
              <w:spacing w:after="0" w:line="240" w:lineRule="auto"/>
              <w:rPr>
                <w:rFonts w:ascii="Times New Roman" w:hAnsi="Times New Roman"/>
                <w:sz w:val="24"/>
                <w:szCs w:val="24"/>
              </w:rPr>
            </w:pPr>
          </w:p>
        </w:tc>
        <w:tc>
          <w:tcPr>
            <w:tcW w:w="5019" w:type="dxa"/>
            <w:shd w:val="clear" w:color="auto" w:fill="auto"/>
          </w:tcPr>
          <w:p w:rsidR="00CD12F4" w:rsidRPr="0056110E" w:rsidRDefault="00CD12F4" w:rsidP="00CD12F4">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88</w:t>
            </w:r>
          </w:p>
          <w:p w:rsidR="00CD12F4" w:rsidRPr="0056110E" w:rsidRDefault="00CD12F4" w:rsidP="00CD12F4">
            <w:pPr>
              <w:spacing w:after="0" w:line="240" w:lineRule="auto"/>
              <w:rPr>
                <w:rFonts w:ascii="Times New Roman" w:hAnsi="Times New Roman"/>
                <w:sz w:val="24"/>
                <w:szCs w:val="24"/>
              </w:rPr>
            </w:pPr>
            <w:r w:rsidRPr="0056110E">
              <w:rPr>
                <w:rFonts w:ascii="Times New Roman" w:hAnsi="Times New Roman"/>
                <w:sz w:val="24"/>
                <w:szCs w:val="24"/>
              </w:rPr>
              <w:t>Логарифмические уравнения</w:t>
            </w:r>
          </w:p>
        </w:tc>
        <w:tc>
          <w:tcPr>
            <w:tcW w:w="957" w:type="dxa"/>
            <w:shd w:val="clear" w:color="auto" w:fill="auto"/>
          </w:tcPr>
          <w:p w:rsidR="00CD12F4" w:rsidRPr="0056110E" w:rsidRDefault="00CD12F4" w:rsidP="00CD12F4">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338"/>
        </w:trPr>
        <w:tc>
          <w:tcPr>
            <w:tcW w:w="639" w:type="dxa"/>
            <w:vMerge/>
            <w:shd w:val="clear" w:color="auto" w:fill="auto"/>
          </w:tcPr>
          <w:p w:rsidR="006D75C6" w:rsidRPr="0056110E" w:rsidRDefault="006D75C6" w:rsidP="00620B93">
            <w:pPr>
              <w:spacing w:after="0" w:line="240" w:lineRule="auto"/>
              <w:rPr>
                <w:rFonts w:ascii="Times New Roman" w:hAnsi="Times New Roman"/>
                <w:sz w:val="24"/>
                <w:szCs w:val="24"/>
              </w:rPr>
            </w:pPr>
          </w:p>
        </w:tc>
        <w:tc>
          <w:tcPr>
            <w:tcW w:w="2955" w:type="dxa"/>
            <w:vMerge/>
            <w:shd w:val="clear" w:color="auto" w:fill="auto"/>
          </w:tcPr>
          <w:p w:rsidR="006D75C6" w:rsidRPr="0056110E" w:rsidRDefault="006D75C6" w:rsidP="00620B93">
            <w:pPr>
              <w:spacing w:after="0" w:line="240" w:lineRule="auto"/>
              <w:rPr>
                <w:rFonts w:ascii="Times New Roman" w:hAnsi="Times New Roman"/>
                <w:sz w:val="24"/>
                <w:szCs w:val="24"/>
              </w:rPr>
            </w:pPr>
          </w:p>
        </w:tc>
        <w:tc>
          <w:tcPr>
            <w:tcW w:w="5019" w:type="dxa"/>
            <w:shd w:val="clear" w:color="auto" w:fill="auto"/>
          </w:tcPr>
          <w:p w:rsidR="006D75C6" w:rsidRPr="0056110E" w:rsidRDefault="00772B0F" w:rsidP="00620B93">
            <w:pPr>
              <w:spacing w:after="0" w:line="240" w:lineRule="auto"/>
              <w:rPr>
                <w:rFonts w:ascii="Times New Roman" w:hAnsi="Times New Roman"/>
                <w:sz w:val="24"/>
                <w:szCs w:val="24"/>
              </w:rPr>
            </w:pPr>
            <w:r w:rsidRPr="0056110E">
              <w:rPr>
                <w:rFonts w:ascii="Times New Roman" w:hAnsi="Times New Roman"/>
                <w:sz w:val="24"/>
                <w:szCs w:val="24"/>
              </w:rPr>
              <w:t>К</w:t>
            </w:r>
            <w:r w:rsidR="006D75C6" w:rsidRPr="0056110E">
              <w:rPr>
                <w:rFonts w:ascii="Times New Roman" w:hAnsi="Times New Roman"/>
                <w:sz w:val="24"/>
                <w:szCs w:val="24"/>
              </w:rPr>
              <w:t>онтрольная работа</w:t>
            </w:r>
            <w:r w:rsidRPr="0056110E">
              <w:rPr>
                <w:rFonts w:ascii="Times New Roman" w:hAnsi="Times New Roman"/>
                <w:sz w:val="24"/>
                <w:szCs w:val="24"/>
              </w:rPr>
              <w:t xml:space="preserve"> (полугодовая)</w:t>
            </w:r>
          </w:p>
        </w:tc>
        <w:tc>
          <w:tcPr>
            <w:tcW w:w="957" w:type="dxa"/>
            <w:shd w:val="clear" w:color="auto" w:fill="auto"/>
          </w:tcPr>
          <w:p w:rsidR="006D75C6" w:rsidRPr="0056110E" w:rsidRDefault="006D75C6" w:rsidP="00620B93">
            <w:pPr>
              <w:spacing w:after="0" w:line="240" w:lineRule="auto"/>
              <w:jc w:val="center"/>
              <w:rPr>
                <w:rFonts w:ascii="Times New Roman" w:hAnsi="Times New Roman"/>
                <w:sz w:val="24"/>
                <w:szCs w:val="24"/>
              </w:rPr>
            </w:pPr>
            <w:r w:rsidRPr="0056110E">
              <w:rPr>
                <w:rFonts w:ascii="Times New Roman" w:hAnsi="Times New Roman"/>
                <w:sz w:val="24"/>
                <w:szCs w:val="24"/>
              </w:rPr>
              <w:t>2</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43038"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89</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Логарифмические уравнения, сводящиеся к квадратным</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20B93"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90</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Системы логарифмических уравнений</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43038"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91</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Логарифмические неравенства</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B3511A" w:rsidRPr="0056110E" w:rsidRDefault="00B3511A" w:rsidP="00620B93">
            <w:pPr>
              <w:spacing w:after="0" w:line="240" w:lineRule="auto"/>
              <w:rPr>
                <w:rFonts w:ascii="Times New Roman" w:hAnsi="Times New Roman"/>
                <w:sz w:val="24"/>
                <w:szCs w:val="24"/>
              </w:rPr>
            </w:pPr>
          </w:p>
        </w:tc>
        <w:tc>
          <w:tcPr>
            <w:tcW w:w="2955" w:type="dxa"/>
            <w:vMerge/>
            <w:shd w:val="clear" w:color="auto" w:fill="auto"/>
          </w:tcPr>
          <w:p w:rsidR="00B3511A" w:rsidRPr="0056110E" w:rsidRDefault="00B3511A" w:rsidP="00620B93">
            <w:pPr>
              <w:spacing w:after="0" w:line="240" w:lineRule="auto"/>
              <w:rPr>
                <w:rFonts w:ascii="Times New Roman" w:hAnsi="Times New Roman"/>
                <w:sz w:val="24"/>
                <w:szCs w:val="24"/>
              </w:rPr>
            </w:pPr>
          </w:p>
        </w:tc>
        <w:tc>
          <w:tcPr>
            <w:tcW w:w="5019" w:type="dxa"/>
            <w:shd w:val="clear" w:color="auto" w:fill="auto"/>
          </w:tcPr>
          <w:p w:rsidR="00B3511A" w:rsidRPr="0056110E" w:rsidRDefault="00CD12F4" w:rsidP="00B3511A">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92</w:t>
            </w:r>
          </w:p>
          <w:p w:rsidR="00B3511A" w:rsidRPr="0056110E" w:rsidRDefault="00B3511A" w:rsidP="00B3511A">
            <w:pPr>
              <w:spacing w:after="0" w:line="240" w:lineRule="auto"/>
              <w:rPr>
                <w:rFonts w:ascii="Times New Roman" w:hAnsi="Times New Roman"/>
                <w:sz w:val="24"/>
                <w:szCs w:val="24"/>
              </w:rPr>
            </w:pPr>
            <w:r w:rsidRPr="0056110E">
              <w:rPr>
                <w:rFonts w:ascii="Times New Roman" w:hAnsi="Times New Roman"/>
                <w:sz w:val="24"/>
                <w:szCs w:val="24"/>
              </w:rPr>
              <w:t>Тригонометрические уравнения (простейшие)</w:t>
            </w:r>
          </w:p>
        </w:tc>
        <w:tc>
          <w:tcPr>
            <w:tcW w:w="957" w:type="dxa"/>
            <w:shd w:val="clear" w:color="auto" w:fill="auto"/>
          </w:tcPr>
          <w:p w:rsidR="00B3511A" w:rsidRPr="0056110E" w:rsidRDefault="00B3511A"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B3511A" w:rsidRPr="0056110E" w:rsidRDefault="00B3511A" w:rsidP="00620B93">
            <w:pPr>
              <w:spacing w:after="0" w:line="240" w:lineRule="auto"/>
              <w:rPr>
                <w:rFonts w:ascii="Times New Roman" w:hAnsi="Times New Roman"/>
                <w:sz w:val="24"/>
                <w:szCs w:val="24"/>
              </w:rPr>
            </w:pPr>
          </w:p>
        </w:tc>
        <w:tc>
          <w:tcPr>
            <w:tcW w:w="2955" w:type="dxa"/>
            <w:vMerge/>
            <w:shd w:val="clear" w:color="auto" w:fill="auto"/>
          </w:tcPr>
          <w:p w:rsidR="00B3511A" w:rsidRPr="0056110E" w:rsidRDefault="00B3511A" w:rsidP="00620B93">
            <w:pPr>
              <w:spacing w:after="0" w:line="240" w:lineRule="auto"/>
              <w:rPr>
                <w:rFonts w:ascii="Times New Roman" w:hAnsi="Times New Roman"/>
                <w:sz w:val="24"/>
                <w:szCs w:val="24"/>
              </w:rPr>
            </w:pPr>
          </w:p>
        </w:tc>
        <w:tc>
          <w:tcPr>
            <w:tcW w:w="5019" w:type="dxa"/>
            <w:shd w:val="clear" w:color="auto" w:fill="auto"/>
          </w:tcPr>
          <w:p w:rsidR="00B3511A"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93</w:t>
            </w:r>
            <w:r w:rsidR="00B3511A" w:rsidRPr="0056110E">
              <w:rPr>
                <w:rFonts w:ascii="Times New Roman" w:hAnsi="Times New Roman"/>
                <w:sz w:val="24"/>
                <w:szCs w:val="24"/>
              </w:rPr>
              <w:t xml:space="preserve"> Тригонометрические неравенства</w:t>
            </w:r>
          </w:p>
        </w:tc>
        <w:tc>
          <w:tcPr>
            <w:tcW w:w="957" w:type="dxa"/>
            <w:shd w:val="clear" w:color="auto" w:fill="auto"/>
          </w:tcPr>
          <w:p w:rsidR="00B3511A" w:rsidRPr="0056110E" w:rsidRDefault="00B3511A"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17"/>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20B93" w:rsidRPr="0056110E" w:rsidRDefault="00CD12F4" w:rsidP="00620B93">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 9</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363"/>
        </w:trPr>
        <w:tc>
          <w:tcPr>
            <w:tcW w:w="639" w:type="dxa"/>
            <w:shd w:val="clear" w:color="auto" w:fill="auto"/>
          </w:tcPr>
          <w:p w:rsidR="00F1244A"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13</w:t>
            </w:r>
          </w:p>
        </w:tc>
        <w:tc>
          <w:tcPr>
            <w:tcW w:w="2955" w:type="dxa"/>
            <w:shd w:val="clear" w:color="auto" w:fill="auto"/>
          </w:tcPr>
          <w:p w:rsidR="00F1244A" w:rsidRPr="0056110E" w:rsidRDefault="00F1244A" w:rsidP="00F1244A">
            <w:pPr>
              <w:spacing w:after="0" w:line="240" w:lineRule="auto"/>
              <w:rPr>
                <w:rFonts w:ascii="Times New Roman" w:hAnsi="Times New Roman"/>
                <w:sz w:val="24"/>
                <w:szCs w:val="24"/>
              </w:rPr>
            </w:pPr>
            <w:r w:rsidRPr="0056110E">
              <w:rPr>
                <w:rFonts w:ascii="Times New Roman" w:eastAsia="Calibri" w:hAnsi="Times New Roman"/>
                <w:sz w:val="24"/>
                <w:szCs w:val="24"/>
              </w:rPr>
              <w:t>Раздел 3.  Начала математического анализа</w:t>
            </w:r>
          </w:p>
        </w:tc>
        <w:tc>
          <w:tcPr>
            <w:tcW w:w="5019" w:type="dxa"/>
            <w:shd w:val="clear" w:color="auto" w:fill="auto"/>
          </w:tcPr>
          <w:p w:rsidR="00F1244A" w:rsidRPr="0056110E" w:rsidRDefault="00F1244A" w:rsidP="00620B93">
            <w:pPr>
              <w:spacing w:after="0" w:line="240" w:lineRule="auto"/>
              <w:jc w:val="center"/>
              <w:rPr>
                <w:rFonts w:ascii="Times New Roman" w:hAnsi="Times New Roman"/>
                <w:sz w:val="24"/>
                <w:szCs w:val="24"/>
              </w:rPr>
            </w:pPr>
          </w:p>
        </w:tc>
        <w:tc>
          <w:tcPr>
            <w:tcW w:w="957" w:type="dxa"/>
            <w:shd w:val="clear" w:color="auto" w:fill="auto"/>
          </w:tcPr>
          <w:p w:rsidR="00F1244A" w:rsidRPr="0056110E" w:rsidRDefault="001D25AC" w:rsidP="00620B93">
            <w:pPr>
              <w:spacing w:after="0" w:line="240" w:lineRule="auto"/>
              <w:jc w:val="center"/>
              <w:rPr>
                <w:rFonts w:ascii="Times New Roman" w:hAnsi="Times New Roman"/>
                <w:sz w:val="24"/>
                <w:szCs w:val="24"/>
              </w:rPr>
            </w:pPr>
            <w:r w:rsidRPr="0056110E">
              <w:rPr>
                <w:rFonts w:ascii="Times New Roman" w:hAnsi="Times New Roman"/>
                <w:sz w:val="24"/>
                <w:szCs w:val="24"/>
              </w:rPr>
              <w:t>25</w:t>
            </w:r>
          </w:p>
        </w:tc>
      </w:tr>
      <w:tr w:rsidR="001715AB" w:rsidRPr="0056110E" w:rsidTr="0085318B">
        <w:trPr>
          <w:trHeight w:val="316"/>
        </w:trPr>
        <w:tc>
          <w:tcPr>
            <w:tcW w:w="639" w:type="dxa"/>
            <w:vMerge w:val="restart"/>
            <w:shd w:val="clear" w:color="auto" w:fill="auto"/>
          </w:tcPr>
          <w:p w:rsidR="00F1244A"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14</w:t>
            </w:r>
          </w:p>
        </w:tc>
        <w:tc>
          <w:tcPr>
            <w:tcW w:w="2955" w:type="dxa"/>
            <w:vMerge w:val="restart"/>
            <w:shd w:val="clear" w:color="auto" w:fill="auto"/>
          </w:tcPr>
          <w:p w:rsidR="00F1244A" w:rsidRPr="0056110E" w:rsidRDefault="00F1244A" w:rsidP="00620B93">
            <w:pPr>
              <w:spacing w:after="0" w:line="240" w:lineRule="auto"/>
              <w:rPr>
                <w:rFonts w:ascii="Times New Roman" w:hAnsi="Times New Roman"/>
                <w:sz w:val="24"/>
                <w:szCs w:val="24"/>
              </w:rPr>
            </w:pPr>
            <w:r w:rsidRPr="0056110E">
              <w:rPr>
                <w:rFonts w:ascii="Times New Roman" w:eastAsia="Calibri" w:hAnsi="Times New Roman"/>
                <w:sz w:val="24"/>
                <w:szCs w:val="24"/>
              </w:rPr>
              <w:t>Тема 3.1.</w:t>
            </w:r>
            <w:r w:rsidR="004501C4" w:rsidRPr="0056110E">
              <w:rPr>
                <w:rFonts w:ascii="Times New Roman" w:eastAsia="Calibri" w:hAnsi="Times New Roman"/>
                <w:sz w:val="24"/>
                <w:szCs w:val="24"/>
              </w:rPr>
              <w:t xml:space="preserve"> Производная </w:t>
            </w:r>
            <w:r w:rsidRPr="0056110E">
              <w:rPr>
                <w:rFonts w:ascii="Times New Roman" w:eastAsia="Calibri" w:hAnsi="Times New Roman"/>
                <w:sz w:val="24"/>
                <w:szCs w:val="24"/>
              </w:rPr>
              <w:lastRenderedPageBreak/>
              <w:t>функции</w:t>
            </w:r>
          </w:p>
        </w:tc>
        <w:tc>
          <w:tcPr>
            <w:tcW w:w="5019" w:type="dxa"/>
            <w:shd w:val="clear" w:color="auto" w:fill="auto"/>
          </w:tcPr>
          <w:p w:rsidR="00F1244A" w:rsidRPr="0056110E" w:rsidRDefault="00F1244A" w:rsidP="00620B93">
            <w:pPr>
              <w:spacing w:after="0" w:line="240" w:lineRule="auto"/>
              <w:jc w:val="center"/>
              <w:rPr>
                <w:rFonts w:ascii="Times New Roman" w:hAnsi="Times New Roman"/>
                <w:sz w:val="24"/>
                <w:szCs w:val="24"/>
              </w:rPr>
            </w:pPr>
            <w:r w:rsidRPr="0056110E">
              <w:rPr>
                <w:rFonts w:ascii="Times New Roman" w:hAnsi="Times New Roman"/>
                <w:sz w:val="24"/>
                <w:szCs w:val="24"/>
              </w:rPr>
              <w:lastRenderedPageBreak/>
              <w:t xml:space="preserve">                                                                         </w:t>
            </w:r>
          </w:p>
        </w:tc>
        <w:tc>
          <w:tcPr>
            <w:tcW w:w="957" w:type="dxa"/>
            <w:shd w:val="clear" w:color="auto" w:fill="auto"/>
          </w:tcPr>
          <w:p w:rsidR="00F1244A" w:rsidRPr="0056110E" w:rsidRDefault="001D25AC" w:rsidP="00620B93">
            <w:pPr>
              <w:spacing w:after="0" w:line="240" w:lineRule="auto"/>
              <w:jc w:val="center"/>
              <w:rPr>
                <w:rFonts w:ascii="Times New Roman" w:hAnsi="Times New Roman"/>
                <w:sz w:val="24"/>
                <w:szCs w:val="24"/>
              </w:rPr>
            </w:pPr>
            <w:r w:rsidRPr="0056110E">
              <w:rPr>
                <w:rFonts w:ascii="Times New Roman" w:hAnsi="Times New Roman"/>
                <w:sz w:val="24"/>
                <w:szCs w:val="24"/>
              </w:rPr>
              <w:t>16</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94</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Понятие производной</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95</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Производная функции</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96</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Производная степенной функции</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97</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Правила дифференцирования суммы и произведения</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98</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Правила дифференцирования частного</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99</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Производные некоторых элементарных функций</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100</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Производная сложной функции</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5956F9"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w:t>
            </w:r>
            <w:r w:rsidR="001610D2" w:rsidRPr="0056110E">
              <w:rPr>
                <w:rFonts w:ascii="Times New Roman" w:hAnsi="Times New Roman"/>
                <w:sz w:val="24"/>
                <w:szCs w:val="24"/>
              </w:rPr>
              <w:t xml:space="preserve"> 101</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Геометрический и физический смысл производной</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102</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Пр</w:t>
            </w:r>
            <w:r w:rsidR="004501C4" w:rsidRPr="0056110E">
              <w:rPr>
                <w:rFonts w:ascii="Times New Roman" w:hAnsi="Times New Roman"/>
                <w:sz w:val="24"/>
                <w:szCs w:val="24"/>
              </w:rPr>
              <w:t xml:space="preserve">именение производной к решению </w:t>
            </w:r>
            <w:r w:rsidRPr="0056110E">
              <w:rPr>
                <w:rFonts w:ascii="Times New Roman" w:hAnsi="Times New Roman"/>
                <w:sz w:val="24"/>
                <w:szCs w:val="24"/>
              </w:rPr>
              <w:t>профильных задач (экономический смысл производной)</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103</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Промежутки монотонности функции</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5956F9"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 xml:space="preserve">Практическая работа № </w:t>
            </w:r>
            <w:r w:rsidR="001610D2" w:rsidRPr="0056110E">
              <w:rPr>
                <w:rFonts w:ascii="Times New Roman" w:hAnsi="Times New Roman"/>
                <w:sz w:val="24"/>
                <w:szCs w:val="24"/>
              </w:rPr>
              <w:t>104</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Экстремумы функции</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105</w:t>
            </w:r>
          </w:p>
          <w:p w:rsidR="00620B93" w:rsidRPr="0056110E" w:rsidRDefault="005956F9"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Применение производной к построению графиков функций</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106</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Наибольшее и наименьшее значения функции</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107</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Выпуклость графика функции, точки перегиба</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1D25AC"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108</w:t>
            </w:r>
          </w:p>
          <w:p w:rsidR="00620B93" w:rsidRPr="0056110E" w:rsidRDefault="005956F9"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Производная и ее применение</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155"/>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20B93" w:rsidRPr="0056110E" w:rsidRDefault="001D25AC" w:rsidP="00620B93">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 10</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41"/>
        </w:trPr>
        <w:tc>
          <w:tcPr>
            <w:tcW w:w="639" w:type="dxa"/>
            <w:vMerge w:val="restart"/>
            <w:shd w:val="clear" w:color="auto" w:fill="auto"/>
          </w:tcPr>
          <w:p w:rsidR="00F1244A"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15</w:t>
            </w:r>
          </w:p>
        </w:tc>
        <w:tc>
          <w:tcPr>
            <w:tcW w:w="2955" w:type="dxa"/>
            <w:vMerge w:val="restart"/>
            <w:shd w:val="clear" w:color="auto" w:fill="auto"/>
          </w:tcPr>
          <w:p w:rsidR="00F1244A" w:rsidRPr="0056110E" w:rsidRDefault="00F1244A" w:rsidP="00620B93">
            <w:pPr>
              <w:spacing w:after="0" w:line="240" w:lineRule="auto"/>
              <w:rPr>
                <w:rFonts w:ascii="Times New Roman" w:hAnsi="Times New Roman"/>
                <w:sz w:val="24"/>
                <w:szCs w:val="24"/>
              </w:rPr>
            </w:pPr>
            <w:r w:rsidRPr="0056110E">
              <w:rPr>
                <w:rFonts w:ascii="Times New Roman" w:eastAsia="Calibri" w:hAnsi="Times New Roman"/>
                <w:sz w:val="24"/>
                <w:szCs w:val="24"/>
              </w:rPr>
              <w:t>Тема 3.2.  Первообразная и интеграл</w:t>
            </w:r>
          </w:p>
        </w:tc>
        <w:tc>
          <w:tcPr>
            <w:tcW w:w="5019" w:type="dxa"/>
            <w:shd w:val="clear" w:color="auto" w:fill="auto"/>
          </w:tcPr>
          <w:p w:rsidR="00F1244A" w:rsidRPr="0056110E" w:rsidRDefault="00F1244A"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w:t>
            </w:r>
          </w:p>
        </w:tc>
        <w:tc>
          <w:tcPr>
            <w:tcW w:w="957" w:type="dxa"/>
            <w:shd w:val="clear" w:color="auto" w:fill="auto"/>
          </w:tcPr>
          <w:p w:rsidR="00F1244A" w:rsidRPr="0056110E" w:rsidRDefault="001D25AC" w:rsidP="00620B93">
            <w:pPr>
              <w:spacing w:after="0" w:line="240" w:lineRule="auto"/>
              <w:jc w:val="center"/>
              <w:rPr>
                <w:rFonts w:ascii="Times New Roman" w:hAnsi="Times New Roman"/>
                <w:sz w:val="24"/>
                <w:szCs w:val="24"/>
              </w:rPr>
            </w:pPr>
            <w:r w:rsidRPr="0056110E">
              <w:rPr>
                <w:rFonts w:ascii="Times New Roman" w:hAnsi="Times New Roman"/>
                <w:sz w:val="24"/>
                <w:szCs w:val="24"/>
              </w:rPr>
              <w:t>9</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109</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Правила нахождения первообразных</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110</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Правила нахождения первообразных</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111</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Площадь криволинейной трапеции и интеграл</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tcBorders>
              <w:bottom w:val="single" w:sz="4" w:space="0" w:color="auto"/>
            </w:tcBorders>
            <w:shd w:val="clear" w:color="auto" w:fill="auto"/>
          </w:tcPr>
          <w:p w:rsidR="005956F9" w:rsidRPr="0056110E" w:rsidRDefault="001610D2" w:rsidP="005956F9">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112</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Вычисление интегралов</w:t>
            </w:r>
          </w:p>
        </w:tc>
        <w:tc>
          <w:tcPr>
            <w:tcW w:w="957" w:type="dxa"/>
            <w:tcBorders>
              <w:bottom w:val="single" w:sz="4" w:space="0" w:color="auto"/>
            </w:tcBorders>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tcBorders>
              <w:top w:val="single" w:sz="4" w:space="0" w:color="auto"/>
            </w:tcBorders>
            <w:shd w:val="clear" w:color="auto" w:fill="auto"/>
          </w:tcPr>
          <w:p w:rsidR="005956F9" w:rsidRPr="0056110E" w:rsidRDefault="001610D2" w:rsidP="005956F9">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113</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Вычисление интегралов Ньютона-Лейбница</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114</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Вычисление площадей с помощью интегралов</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115</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t>Вычисление площадей с помощью интегралов</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5956F9" w:rsidRPr="0056110E" w:rsidRDefault="001610D2" w:rsidP="005956F9">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116</w:t>
            </w:r>
          </w:p>
          <w:p w:rsidR="00620B93" w:rsidRPr="0056110E" w:rsidRDefault="005956F9" w:rsidP="005956F9">
            <w:pPr>
              <w:spacing w:after="0" w:line="240" w:lineRule="auto"/>
              <w:rPr>
                <w:rFonts w:ascii="Times New Roman" w:hAnsi="Times New Roman"/>
                <w:sz w:val="24"/>
                <w:szCs w:val="24"/>
              </w:rPr>
            </w:pPr>
            <w:r w:rsidRPr="0056110E">
              <w:rPr>
                <w:rFonts w:ascii="Times New Roman" w:hAnsi="Times New Roman"/>
                <w:sz w:val="24"/>
                <w:szCs w:val="24"/>
              </w:rPr>
              <w:lastRenderedPageBreak/>
              <w:t>Применение производной и интеграла к решению практических задач</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lastRenderedPageBreak/>
              <w:t>1</w:t>
            </w:r>
          </w:p>
        </w:tc>
      </w:tr>
      <w:tr w:rsidR="001715AB" w:rsidRPr="0056110E" w:rsidTr="0085318B">
        <w:trPr>
          <w:trHeight w:val="290"/>
        </w:trPr>
        <w:tc>
          <w:tcPr>
            <w:tcW w:w="639"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20B93" w:rsidRPr="0056110E" w:rsidRDefault="001610D2" w:rsidP="00620B93">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 11</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07"/>
        </w:trPr>
        <w:tc>
          <w:tcPr>
            <w:tcW w:w="639" w:type="dxa"/>
            <w:shd w:val="clear" w:color="auto" w:fill="auto"/>
          </w:tcPr>
          <w:p w:rsidR="00F1244A"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16</w:t>
            </w:r>
          </w:p>
        </w:tc>
        <w:tc>
          <w:tcPr>
            <w:tcW w:w="2955" w:type="dxa"/>
            <w:shd w:val="clear" w:color="auto" w:fill="auto"/>
          </w:tcPr>
          <w:p w:rsidR="00F1244A" w:rsidRPr="0056110E" w:rsidRDefault="00F1244A" w:rsidP="00F1244A">
            <w:pPr>
              <w:spacing w:after="0" w:line="240" w:lineRule="auto"/>
              <w:rPr>
                <w:rFonts w:ascii="Times New Roman" w:hAnsi="Times New Roman"/>
                <w:sz w:val="24"/>
                <w:szCs w:val="24"/>
              </w:rPr>
            </w:pPr>
            <w:r w:rsidRPr="0056110E">
              <w:rPr>
                <w:rFonts w:ascii="Times New Roman" w:eastAsia="Calibri" w:hAnsi="Times New Roman"/>
                <w:sz w:val="24"/>
                <w:szCs w:val="24"/>
              </w:rPr>
              <w:t xml:space="preserve">Раздел 4.  </w:t>
            </w:r>
            <w:r w:rsidRPr="0056110E">
              <w:rPr>
                <w:rFonts w:ascii="Times New Roman" w:eastAsia="Calibri" w:hAnsi="Times New Roman"/>
                <w:bCs/>
                <w:sz w:val="24"/>
                <w:szCs w:val="24"/>
              </w:rPr>
              <w:t>К</w:t>
            </w:r>
            <w:r w:rsidR="004501C4" w:rsidRPr="0056110E">
              <w:rPr>
                <w:rFonts w:ascii="Times New Roman" w:eastAsia="Calibri" w:hAnsi="Times New Roman"/>
                <w:bCs/>
                <w:sz w:val="24"/>
                <w:szCs w:val="24"/>
              </w:rPr>
              <w:t>омбинаторика,</w:t>
            </w:r>
            <w:r w:rsidRPr="0056110E">
              <w:rPr>
                <w:rFonts w:ascii="Times New Roman" w:eastAsia="Calibri" w:hAnsi="Times New Roman"/>
                <w:bCs/>
                <w:sz w:val="24"/>
                <w:szCs w:val="24"/>
              </w:rPr>
              <w:t xml:space="preserve"> статистика и теория вероятностей</w:t>
            </w:r>
          </w:p>
        </w:tc>
        <w:tc>
          <w:tcPr>
            <w:tcW w:w="5019" w:type="dxa"/>
            <w:shd w:val="clear" w:color="auto" w:fill="auto"/>
          </w:tcPr>
          <w:p w:rsidR="00F1244A" w:rsidRPr="0056110E" w:rsidRDefault="00F1244A" w:rsidP="00620B93">
            <w:pPr>
              <w:spacing w:after="0" w:line="240" w:lineRule="auto"/>
              <w:jc w:val="center"/>
              <w:rPr>
                <w:rFonts w:ascii="Times New Roman" w:hAnsi="Times New Roman"/>
                <w:sz w:val="24"/>
                <w:szCs w:val="24"/>
              </w:rPr>
            </w:pPr>
          </w:p>
        </w:tc>
        <w:tc>
          <w:tcPr>
            <w:tcW w:w="957" w:type="dxa"/>
            <w:shd w:val="clear" w:color="auto" w:fill="auto"/>
          </w:tcPr>
          <w:p w:rsidR="00F1244A" w:rsidRPr="0056110E" w:rsidRDefault="00F1244A" w:rsidP="00620B93">
            <w:pPr>
              <w:spacing w:after="0" w:line="240" w:lineRule="auto"/>
              <w:jc w:val="center"/>
              <w:rPr>
                <w:rFonts w:ascii="Times New Roman" w:hAnsi="Times New Roman"/>
                <w:sz w:val="24"/>
                <w:szCs w:val="24"/>
              </w:rPr>
            </w:pPr>
            <w:r w:rsidRPr="0056110E">
              <w:rPr>
                <w:rFonts w:ascii="Times New Roman" w:hAnsi="Times New Roman"/>
                <w:sz w:val="24"/>
                <w:szCs w:val="24"/>
              </w:rPr>
              <w:t>6</w:t>
            </w:r>
          </w:p>
        </w:tc>
      </w:tr>
      <w:tr w:rsidR="001715AB" w:rsidRPr="0056110E" w:rsidTr="0085318B">
        <w:trPr>
          <w:trHeight w:val="271"/>
        </w:trPr>
        <w:tc>
          <w:tcPr>
            <w:tcW w:w="639" w:type="dxa"/>
            <w:vMerge w:val="restart"/>
            <w:shd w:val="clear" w:color="auto" w:fill="auto"/>
          </w:tcPr>
          <w:p w:rsidR="00F1244A"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17</w:t>
            </w:r>
          </w:p>
        </w:tc>
        <w:tc>
          <w:tcPr>
            <w:tcW w:w="2955" w:type="dxa"/>
            <w:vMerge w:val="restart"/>
            <w:shd w:val="clear" w:color="auto" w:fill="auto"/>
          </w:tcPr>
          <w:p w:rsidR="00F1244A" w:rsidRPr="0056110E" w:rsidRDefault="00F1244A" w:rsidP="00620B93">
            <w:pPr>
              <w:spacing w:after="0" w:line="240" w:lineRule="auto"/>
              <w:rPr>
                <w:rFonts w:ascii="Times New Roman" w:hAnsi="Times New Roman"/>
                <w:sz w:val="24"/>
                <w:szCs w:val="24"/>
              </w:rPr>
            </w:pPr>
            <w:r w:rsidRPr="0056110E">
              <w:rPr>
                <w:rFonts w:ascii="Times New Roman" w:eastAsia="Calibri" w:hAnsi="Times New Roman"/>
                <w:sz w:val="24"/>
                <w:szCs w:val="24"/>
              </w:rPr>
              <w:t>Тема 4.1. Элементы комбинаторики</w:t>
            </w:r>
          </w:p>
        </w:tc>
        <w:tc>
          <w:tcPr>
            <w:tcW w:w="5019" w:type="dxa"/>
            <w:shd w:val="clear" w:color="auto" w:fill="auto"/>
          </w:tcPr>
          <w:p w:rsidR="00F1244A" w:rsidRPr="0056110E" w:rsidRDefault="00F1244A"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w:t>
            </w:r>
          </w:p>
        </w:tc>
        <w:tc>
          <w:tcPr>
            <w:tcW w:w="957" w:type="dxa"/>
            <w:shd w:val="clear" w:color="auto" w:fill="auto"/>
          </w:tcPr>
          <w:p w:rsidR="00F1244A" w:rsidRPr="0056110E" w:rsidRDefault="00F1244A" w:rsidP="00620B93">
            <w:pPr>
              <w:spacing w:after="0" w:line="240" w:lineRule="auto"/>
              <w:jc w:val="center"/>
              <w:rPr>
                <w:rFonts w:ascii="Times New Roman" w:hAnsi="Times New Roman"/>
                <w:sz w:val="24"/>
                <w:szCs w:val="24"/>
              </w:rPr>
            </w:pPr>
            <w:r w:rsidRPr="0056110E">
              <w:rPr>
                <w:rFonts w:ascii="Times New Roman" w:hAnsi="Times New Roman"/>
                <w:sz w:val="24"/>
                <w:szCs w:val="24"/>
              </w:rPr>
              <w:t>2</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43038" w:rsidRPr="0056110E" w:rsidRDefault="001610D2"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117</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Перестановки. Размещения</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20B93" w:rsidRPr="0056110E" w:rsidRDefault="001610D2"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118</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Сочетания и их свойства</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77"/>
        </w:trPr>
        <w:tc>
          <w:tcPr>
            <w:tcW w:w="639" w:type="dxa"/>
            <w:vMerge w:val="restart"/>
            <w:shd w:val="clear" w:color="auto" w:fill="auto"/>
          </w:tcPr>
          <w:p w:rsidR="00F1244A"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18</w:t>
            </w:r>
          </w:p>
        </w:tc>
        <w:tc>
          <w:tcPr>
            <w:tcW w:w="2955" w:type="dxa"/>
            <w:vMerge w:val="restart"/>
            <w:shd w:val="clear" w:color="auto" w:fill="auto"/>
          </w:tcPr>
          <w:p w:rsidR="00F1244A" w:rsidRPr="0056110E" w:rsidRDefault="00F1244A" w:rsidP="00620B93">
            <w:pPr>
              <w:spacing w:after="0" w:line="240" w:lineRule="auto"/>
              <w:rPr>
                <w:rFonts w:ascii="Times New Roman" w:hAnsi="Times New Roman"/>
                <w:sz w:val="24"/>
                <w:szCs w:val="24"/>
              </w:rPr>
            </w:pPr>
            <w:r w:rsidRPr="0056110E">
              <w:rPr>
                <w:rFonts w:ascii="Times New Roman" w:eastAsia="Calibri" w:hAnsi="Times New Roman"/>
                <w:sz w:val="24"/>
                <w:szCs w:val="24"/>
              </w:rPr>
              <w:t>Тема 4.2. Элементы теории вероятностей</w:t>
            </w:r>
          </w:p>
        </w:tc>
        <w:tc>
          <w:tcPr>
            <w:tcW w:w="5019" w:type="dxa"/>
            <w:shd w:val="clear" w:color="auto" w:fill="auto"/>
          </w:tcPr>
          <w:p w:rsidR="00F1244A" w:rsidRPr="0056110E" w:rsidRDefault="00F1244A" w:rsidP="00620B93">
            <w:pPr>
              <w:spacing w:after="0" w:line="240" w:lineRule="auto"/>
              <w:jc w:val="center"/>
              <w:rPr>
                <w:rFonts w:ascii="Times New Roman" w:hAnsi="Times New Roman"/>
                <w:sz w:val="24"/>
                <w:szCs w:val="24"/>
              </w:rPr>
            </w:pPr>
            <w:r w:rsidRPr="0056110E">
              <w:rPr>
                <w:rFonts w:ascii="Times New Roman" w:hAnsi="Times New Roman"/>
                <w:sz w:val="24"/>
                <w:szCs w:val="24"/>
              </w:rPr>
              <w:t xml:space="preserve">                                                                         </w:t>
            </w:r>
          </w:p>
        </w:tc>
        <w:tc>
          <w:tcPr>
            <w:tcW w:w="957" w:type="dxa"/>
            <w:shd w:val="clear" w:color="auto" w:fill="auto"/>
          </w:tcPr>
          <w:p w:rsidR="00F1244A" w:rsidRPr="0056110E" w:rsidRDefault="00F1244A" w:rsidP="00620B93">
            <w:pPr>
              <w:spacing w:after="0" w:line="240" w:lineRule="auto"/>
              <w:jc w:val="center"/>
              <w:rPr>
                <w:rFonts w:ascii="Times New Roman" w:hAnsi="Times New Roman"/>
                <w:sz w:val="24"/>
                <w:szCs w:val="24"/>
              </w:rPr>
            </w:pPr>
            <w:r w:rsidRPr="0056110E">
              <w:rPr>
                <w:rFonts w:ascii="Times New Roman" w:hAnsi="Times New Roman"/>
                <w:sz w:val="24"/>
                <w:szCs w:val="24"/>
              </w:rPr>
              <w:t>2</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20B93" w:rsidRPr="0056110E" w:rsidRDefault="005956F9" w:rsidP="00620B93">
            <w:pPr>
              <w:spacing w:after="0" w:line="240" w:lineRule="auto"/>
              <w:rPr>
                <w:rFonts w:ascii="Times New Roman" w:hAnsi="Times New Roman"/>
                <w:sz w:val="24"/>
                <w:szCs w:val="24"/>
              </w:rPr>
            </w:pPr>
            <w:r w:rsidRPr="0056110E">
              <w:rPr>
                <w:rFonts w:ascii="Times New Roman" w:hAnsi="Times New Roman"/>
                <w:sz w:val="24"/>
                <w:szCs w:val="24"/>
              </w:rPr>
              <w:t xml:space="preserve">Практическая работа </w:t>
            </w:r>
            <w:r w:rsidR="001610D2" w:rsidRPr="0056110E">
              <w:rPr>
                <w:rFonts w:ascii="Times New Roman" w:hAnsi="Times New Roman"/>
                <w:sz w:val="24"/>
                <w:szCs w:val="24"/>
              </w:rPr>
              <w:t>№ 119</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Вероятность события. Сложение вероятностей</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481"/>
        </w:trPr>
        <w:tc>
          <w:tcPr>
            <w:tcW w:w="639" w:type="dxa"/>
            <w:vMerge/>
            <w:shd w:val="clear" w:color="auto" w:fill="auto"/>
          </w:tcPr>
          <w:p w:rsidR="00620B93" w:rsidRPr="0056110E" w:rsidRDefault="00620B93" w:rsidP="00620B93">
            <w:pPr>
              <w:spacing w:after="0" w:line="240" w:lineRule="auto"/>
              <w:jc w:val="center"/>
              <w:rPr>
                <w:rFonts w:ascii="Times New Roman" w:hAnsi="Times New Roman"/>
                <w:sz w:val="24"/>
                <w:szCs w:val="24"/>
              </w:rPr>
            </w:pPr>
          </w:p>
        </w:tc>
        <w:tc>
          <w:tcPr>
            <w:tcW w:w="2955" w:type="dxa"/>
            <w:vMerge/>
            <w:shd w:val="clear" w:color="auto" w:fill="auto"/>
          </w:tcPr>
          <w:p w:rsidR="00620B93" w:rsidRPr="0056110E" w:rsidRDefault="00620B93" w:rsidP="00620B93">
            <w:pPr>
              <w:spacing w:after="0" w:line="240" w:lineRule="auto"/>
              <w:rPr>
                <w:rFonts w:ascii="Times New Roman" w:hAnsi="Times New Roman"/>
                <w:sz w:val="24"/>
                <w:szCs w:val="24"/>
              </w:rPr>
            </w:pPr>
          </w:p>
        </w:tc>
        <w:tc>
          <w:tcPr>
            <w:tcW w:w="5019" w:type="dxa"/>
            <w:shd w:val="clear" w:color="auto" w:fill="auto"/>
          </w:tcPr>
          <w:p w:rsidR="00643038" w:rsidRPr="0056110E" w:rsidRDefault="001610D2" w:rsidP="00620B93">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120</w:t>
            </w:r>
          </w:p>
          <w:p w:rsidR="00620B93" w:rsidRPr="0056110E" w:rsidRDefault="00620B93" w:rsidP="00620B93">
            <w:pPr>
              <w:spacing w:after="0" w:line="240" w:lineRule="auto"/>
              <w:rPr>
                <w:rFonts w:ascii="Times New Roman" w:hAnsi="Times New Roman"/>
                <w:sz w:val="24"/>
                <w:szCs w:val="24"/>
              </w:rPr>
            </w:pPr>
            <w:r w:rsidRPr="0056110E">
              <w:rPr>
                <w:rFonts w:ascii="Times New Roman" w:hAnsi="Times New Roman"/>
                <w:sz w:val="24"/>
                <w:szCs w:val="24"/>
              </w:rPr>
              <w:t>Статистическая вероятность</w:t>
            </w:r>
          </w:p>
        </w:tc>
        <w:tc>
          <w:tcPr>
            <w:tcW w:w="957" w:type="dxa"/>
            <w:shd w:val="clear" w:color="auto" w:fill="auto"/>
          </w:tcPr>
          <w:p w:rsidR="00620B93" w:rsidRPr="0056110E" w:rsidRDefault="00620B93"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83"/>
        </w:trPr>
        <w:tc>
          <w:tcPr>
            <w:tcW w:w="639" w:type="dxa"/>
            <w:vMerge w:val="restart"/>
            <w:shd w:val="clear" w:color="auto" w:fill="auto"/>
          </w:tcPr>
          <w:p w:rsidR="00DF485A" w:rsidRPr="0056110E" w:rsidRDefault="00772B0F" w:rsidP="00620B93">
            <w:pPr>
              <w:spacing w:after="0" w:line="240" w:lineRule="auto"/>
              <w:jc w:val="center"/>
              <w:rPr>
                <w:rFonts w:ascii="Times New Roman" w:hAnsi="Times New Roman"/>
                <w:sz w:val="24"/>
                <w:szCs w:val="24"/>
              </w:rPr>
            </w:pPr>
            <w:r w:rsidRPr="0056110E">
              <w:rPr>
                <w:rFonts w:ascii="Times New Roman" w:hAnsi="Times New Roman"/>
                <w:sz w:val="24"/>
                <w:szCs w:val="24"/>
              </w:rPr>
              <w:t>19</w:t>
            </w:r>
          </w:p>
        </w:tc>
        <w:tc>
          <w:tcPr>
            <w:tcW w:w="2955" w:type="dxa"/>
            <w:vMerge w:val="restart"/>
            <w:shd w:val="clear" w:color="auto" w:fill="auto"/>
          </w:tcPr>
          <w:p w:rsidR="00DF485A" w:rsidRPr="0056110E" w:rsidRDefault="00DF485A" w:rsidP="00620B93">
            <w:pPr>
              <w:spacing w:after="0" w:line="240" w:lineRule="auto"/>
              <w:rPr>
                <w:rFonts w:ascii="Times New Roman" w:hAnsi="Times New Roman"/>
                <w:sz w:val="24"/>
                <w:szCs w:val="24"/>
              </w:rPr>
            </w:pPr>
            <w:r w:rsidRPr="0056110E">
              <w:rPr>
                <w:rFonts w:ascii="Times New Roman" w:eastAsia="Calibri" w:hAnsi="Times New Roman"/>
                <w:sz w:val="24"/>
                <w:szCs w:val="24"/>
              </w:rPr>
              <w:t>Тема 4.3. Элементы математической статистики</w:t>
            </w:r>
          </w:p>
        </w:tc>
        <w:tc>
          <w:tcPr>
            <w:tcW w:w="5019" w:type="dxa"/>
            <w:shd w:val="clear" w:color="auto" w:fill="auto"/>
          </w:tcPr>
          <w:p w:rsidR="00DF485A" w:rsidRPr="0056110E" w:rsidRDefault="00DF485A" w:rsidP="00620B93">
            <w:pPr>
              <w:spacing w:after="0" w:line="240" w:lineRule="auto"/>
              <w:jc w:val="center"/>
              <w:rPr>
                <w:rFonts w:ascii="Times New Roman" w:hAnsi="Times New Roman"/>
                <w:sz w:val="24"/>
                <w:szCs w:val="24"/>
              </w:rPr>
            </w:pPr>
          </w:p>
        </w:tc>
        <w:tc>
          <w:tcPr>
            <w:tcW w:w="957" w:type="dxa"/>
            <w:shd w:val="clear" w:color="auto" w:fill="auto"/>
          </w:tcPr>
          <w:p w:rsidR="00DF485A" w:rsidRPr="0056110E" w:rsidRDefault="00DF485A" w:rsidP="00620B93">
            <w:pPr>
              <w:spacing w:after="0" w:line="240" w:lineRule="auto"/>
              <w:jc w:val="center"/>
              <w:rPr>
                <w:rFonts w:ascii="Times New Roman" w:hAnsi="Times New Roman"/>
                <w:sz w:val="24"/>
                <w:szCs w:val="24"/>
              </w:rPr>
            </w:pPr>
            <w:r w:rsidRPr="0056110E">
              <w:rPr>
                <w:rFonts w:ascii="Times New Roman" w:hAnsi="Times New Roman"/>
                <w:sz w:val="24"/>
                <w:szCs w:val="24"/>
              </w:rPr>
              <w:t>2</w:t>
            </w:r>
          </w:p>
        </w:tc>
      </w:tr>
      <w:tr w:rsidR="001715AB" w:rsidRPr="0056110E" w:rsidTr="0085318B">
        <w:trPr>
          <w:trHeight w:val="279"/>
        </w:trPr>
        <w:tc>
          <w:tcPr>
            <w:tcW w:w="639" w:type="dxa"/>
            <w:vMerge/>
            <w:shd w:val="clear" w:color="auto" w:fill="auto"/>
          </w:tcPr>
          <w:p w:rsidR="00DF485A" w:rsidRPr="0056110E" w:rsidRDefault="00DF485A" w:rsidP="00620B93">
            <w:pPr>
              <w:spacing w:after="0" w:line="240" w:lineRule="auto"/>
              <w:rPr>
                <w:rFonts w:ascii="Times New Roman" w:hAnsi="Times New Roman"/>
                <w:sz w:val="24"/>
                <w:szCs w:val="24"/>
              </w:rPr>
            </w:pPr>
          </w:p>
        </w:tc>
        <w:tc>
          <w:tcPr>
            <w:tcW w:w="2955" w:type="dxa"/>
            <w:vMerge/>
            <w:shd w:val="clear" w:color="auto" w:fill="auto"/>
          </w:tcPr>
          <w:p w:rsidR="00DF485A" w:rsidRPr="0056110E" w:rsidRDefault="00DF485A" w:rsidP="00620B93">
            <w:pPr>
              <w:spacing w:after="0" w:line="240" w:lineRule="auto"/>
              <w:rPr>
                <w:rFonts w:ascii="Times New Roman" w:hAnsi="Times New Roman"/>
                <w:sz w:val="24"/>
                <w:szCs w:val="24"/>
              </w:rPr>
            </w:pPr>
          </w:p>
        </w:tc>
        <w:tc>
          <w:tcPr>
            <w:tcW w:w="5019" w:type="dxa"/>
            <w:shd w:val="clear" w:color="auto" w:fill="auto"/>
          </w:tcPr>
          <w:p w:rsidR="00DF485A" w:rsidRPr="0056110E" w:rsidRDefault="00DF485A" w:rsidP="00DF485A">
            <w:pPr>
              <w:spacing w:after="0" w:line="240" w:lineRule="auto"/>
              <w:rPr>
                <w:rFonts w:ascii="Times New Roman" w:hAnsi="Times New Roman"/>
                <w:sz w:val="24"/>
                <w:szCs w:val="24"/>
              </w:rPr>
            </w:pPr>
            <w:r w:rsidRPr="0056110E">
              <w:rPr>
                <w:rFonts w:ascii="Times New Roman" w:hAnsi="Times New Roman"/>
                <w:sz w:val="24"/>
                <w:szCs w:val="24"/>
              </w:rPr>
              <w:t>Практическая работа № 121</w:t>
            </w:r>
          </w:p>
          <w:p w:rsidR="00DF485A" w:rsidRPr="0056110E" w:rsidRDefault="00DF485A" w:rsidP="00DF485A">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Случайные величины. Меры разброса. Центральные тенденции</w:t>
            </w:r>
          </w:p>
        </w:tc>
        <w:tc>
          <w:tcPr>
            <w:tcW w:w="957" w:type="dxa"/>
            <w:shd w:val="clear" w:color="auto" w:fill="auto"/>
          </w:tcPr>
          <w:p w:rsidR="00DF485A" w:rsidRPr="0056110E" w:rsidRDefault="00216459" w:rsidP="00620B93">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1715AB" w:rsidRPr="0056110E" w:rsidTr="0085318B">
        <w:trPr>
          <w:trHeight w:val="279"/>
        </w:trPr>
        <w:tc>
          <w:tcPr>
            <w:tcW w:w="639" w:type="dxa"/>
            <w:vMerge/>
            <w:shd w:val="clear" w:color="auto" w:fill="auto"/>
          </w:tcPr>
          <w:p w:rsidR="00DF485A" w:rsidRPr="0056110E" w:rsidRDefault="00DF485A" w:rsidP="00DF485A">
            <w:pPr>
              <w:spacing w:after="0" w:line="240" w:lineRule="auto"/>
              <w:rPr>
                <w:rFonts w:ascii="Times New Roman" w:hAnsi="Times New Roman"/>
                <w:sz w:val="24"/>
                <w:szCs w:val="24"/>
              </w:rPr>
            </w:pPr>
          </w:p>
        </w:tc>
        <w:tc>
          <w:tcPr>
            <w:tcW w:w="2955" w:type="dxa"/>
            <w:vMerge/>
            <w:shd w:val="clear" w:color="auto" w:fill="auto"/>
          </w:tcPr>
          <w:p w:rsidR="00DF485A" w:rsidRPr="0056110E" w:rsidRDefault="00DF485A" w:rsidP="00DF485A">
            <w:pPr>
              <w:spacing w:after="0" w:line="240" w:lineRule="auto"/>
              <w:rPr>
                <w:rFonts w:ascii="Times New Roman" w:hAnsi="Times New Roman"/>
                <w:sz w:val="24"/>
                <w:szCs w:val="24"/>
              </w:rPr>
            </w:pPr>
          </w:p>
        </w:tc>
        <w:tc>
          <w:tcPr>
            <w:tcW w:w="5019" w:type="dxa"/>
            <w:shd w:val="clear" w:color="auto" w:fill="auto"/>
          </w:tcPr>
          <w:p w:rsidR="00DF485A" w:rsidRPr="0056110E" w:rsidRDefault="007668D0" w:rsidP="00DF485A">
            <w:pPr>
              <w:spacing w:after="0" w:line="240" w:lineRule="auto"/>
              <w:rPr>
                <w:rFonts w:ascii="Times New Roman" w:hAnsi="Times New Roman"/>
                <w:sz w:val="24"/>
                <w:szCs w:val="24"/>
              </w:rPr>
            </w:pPr>
            <w:r w:rsidRPr="0056110E">
              <w:rPr>
                <w:rFonts w:ascii="Times New Roman" w:hAnsi="Times New Roman"/>
                <w:sz w:val="24"/>
                <w:szCs w:val="24"/>
              </w:rPr>
              <w:t>Контрольная работа № 12</w:t>
            </w:r>
          </w:p>
        </w:tc>
        <w:tc>
          <w:tcPr>
            <w:tcW w:w="957" w:type="dxa"/>
            <w:shd w:val="clear" w:color="auto" w:fill="auto"/>
          </w:tcPr>
          <w:p w:rsidR="00DF485A" w:rsidRPr="0056110E" w:rsidRDefault="00DF485A" w:rsidP="00DF485A">
            <w:pPr>
              <w:spacing w:after="0" w:line="240" w:lineRule="auto"/>
              <w:jc w:val="center"/>
              <w:rPr>
                <w:rFonts w:ascii="Times New Roman" w:hAnsi="Times New Roman"/>
                <w:sz w:val="24"/>
                <w:szCs w:val="24"/>
              </w:rPr>
            </w:pPr>
            <w:r w:rsidRPr="0056110E">
              <w:rPr>
                <w:rFonts w:ascii="Times New Roman" w:hAnsi="Times New Roman"/>
                <w:sz w:val="24"/>
                <w:szCs w:val="24"/>
              </w:rPr>
              <w:t>1</w:t>
            </w:r>
          </w:p>
        </w:tc>
      </w:tr>
      <w:tr w:rsidR="00A72ADB" w:rsidRPr="0056110E" w:rsidTr="0085318B">
        <w:trPr>
          <w:trHeight w:val="279"/>
        </w:trPr>
        <w:tc>
          <w:tcPr>
            <w:tcW w:w="639" w:type="dxa"/>
            <w:shd w:val="clear" w:color="auto" w:fill="auto"/>
          </w:tcPr>
          <w:p w:rsidR="00A72ADB" w:rsidRPr="0056110E" w:rsidRDefault="00A72ADB" w:rsidP="00620B93">
            <w:pPr>
              <w:spacing w:after="0" w:line="240" w:lineRule="auto"/>
              <w:rPr>
                <w:rFonts w:ascii="Times New Roman" w:hAnsi="Times New Roman"/>
                <w:sz w:val="24"/>
                <w:szCs w:val="24"/>
              </w:rPr>
            </w:pPr>
          </w:p>
        </w:tc>
        <w:tc>
          <w:tcPr>
            <w:tcW w:w="2955" w:type="dxa"/>
            <w:shd w:val="clear" w:color="auto" w:fill="auto"/>
          </w:tcPr>
          <w:p w:rsidR="00A72ADB" w:rsidRPr="0056110E" w:rsidRDefault="00A72ADB" w:rsidP="00620B93">
            <w:pPr>
              <w:spacing w:after="0" w:line="240" w:lineRule="auto"/>
              <w:rPr>
                <w:rFonts w:ascii="Times New Roman" w:hAnsi="Times New Roman"/>
                <w:sz w:val="24"/>
                <w:szCs w:val="24"/>
              </w:rPr>
            </w:pPr>
            <w:r w:rsidRPr="0056110E">
              <w:rPr>
                <w:rFonts w:ascii="Times New Roman" w:hAnsi="Times New Roman"/>
                <w:sz w:val="24"/>
                <w:szCs w:val="24"/>
              </w:rPr>
              <w:t xml:space="preserve">Итого </w:t>
            </w:r>
          </w:p>
        </w:tc>
        <w:tc>
          <w:tcPr>
            <w:tcW w:w="5019" w:type="dxa"/>
            <w:shd w:val="clear" w:color="auto" w:fill="auto"/>
          </w:tcPr>
          <w:p w:rsidR="00A72ADB" w:rsidRPr="0056110E" w:rsidRDefault="00A72ADB" w:rsidP="00620B93">
            <w:pPr>
              <w:spacing w:after="0" w:line="240" w:lineRule="auto"/>
              <w:rPr>
                <w:rFonts w:ascii="Times New Roman" w:hAnsi="Times New Roman"/>
                <w:sz w:val="24"/>
                <w:szCs w:val="24"/>
              </w:rPr>
            </w:pPr>
          </w:p>
        </w:tc>
        <w:tc>
          <w:tcPr>
            <w:tcW w:w="957" w:type="dxa"/>
            <w:shd w:val="clear" w:color="auto" w:fill="auto"/>
          </w:tcPr>
          <w:p w:rsidR="00A72ADB" w:rsidRPr="0056110E" w:rsidRDefault="00CA3028" w:rsidP="00620B93">
            <w:pPr>
              <w:spacing w:after="0" w:line="240" w:lineRule="auto"/>
              <w:jc w:val="center"/>
              <w:rPr>
                <w:rFonts w:ascii="Times New Roman" w:hAnsi="Times New Roman"/>
                <w:sz w:val="24"/>
                <w:szCs w:val="24"/>
              </w:rPr>
            </w:pPr>
            <w:r w:rsidRPr="0056110E">
              <w:rPr>
                <w:rFonts w:ascii="Times New Roman" w:hAnsi="Times New Roman"/>
                <w:sz w:val="24"/>
                <w:szCs w:val="24"/>
              </w:rPr>
              <w:t>142</w:t>
            </w:r>
          </w:p>
        </w:tc>
      </w:tr>
    </w:tbl>
    <w:p w:rsidR="00620B93" w:rsidRPr="0056110E" w:rsidRDefault="00620B93" w:rsidP="00FA309B">
      <w:pPr>
        <w:spacing w:after="0" w:line="240" w:lineRule="auto"/>
        <w:jc w:val="center"/>
        <w:rPr>
          <w:rFonts w:ascii="Times New Roman" w:hAnsi="Times New Roman"/>
          <w:b/>
          <w:sz w:val="24"/>
          <w:szCs w:val="24"/>
        </w:rPr>
      </w:pPr>
    </w:p>
    <w:p w:rsidR="00F1244A" w:rsidRPr="0056110E" w:rsidRDefault="00F1244A" w:rsidP="00FA309B">
      <w:pPr>
        <w:spacing w:after="0" w:line="240" w:lineRule="auto"/>
        <w:jc w:val="center"/>
        <w:rPr>
          <w:rFonts w:ascii="Times New Roman" w:hAnsi="Times New Roman"/>
          <w:b/>
          <w:sz w:val="24"/>
          <w:szCs w:val="24"/>
        </w:rPr>
      </w:pPr>
    </w:p>
    <w:p w:rsidR="00F1244A" w:rsidRPr="0056110E" w:rsidRDefault="00F1244A" w:rsidP="00FA309B">
      <w:pPr>
        <w:spacing w:after="0" w:line="240" w:lineRule="auto"/>
        <w:jc w:val="center"/>
        <w:rPr>
          <w:rFonts w:ascii="Times New Roman" w:hAnsi="Times New Roman"/>
          <w:b/>
          <w:sz w:val="24"/>
          <w:szCs w:val="24"/>
        </w:rPr>
      </w:pPr>
    </w:p>
    <w:p w:rsidR="00F1244A" w:rsidRPr="0056110E" w:rsidRDefault="00F1244A" w:rsidP="00FA309B">
      <w:pPr>
        <w:spacing w:after="0" w:line="240" w:lineRule="auto"/>
        <w:jc w:val="center"/>
        <w:rPr>
          <w:rFonts w:ascii="Times New Roman" w:hAnsi="Times New Roman"/>
          <w:b/>
          <w:sz w:val="24"/>
          <w:szCs w:val="24"/>
        </w:rPr>
      </w:pPr>
    </w:p>
    <w:p w:rsidR="00F1244A" w:rsidRPr="0056110E" w:rsidRDefault="00F1244A" w:rsidP="00FA309B">
      <w:pPr>
        <w:spacing w:after="0" w:line="240" w:lineRule="auto"/>
        <w:jc w:val="center"/>
        <w:rPr>
          <w:rFonts w:ascii="Times New Roman" w:hAnsi="Times New Roman"/>
          <w:b/>
          <w:sz w:val="24"/>
          <w:szCs w:val="24"/>
        </w:rPr>
      </w:pPr>
    </w:p>
    <w:p w:rsidR="00F1244A" w:rsidRPr="0056110E" w:rsidRDefault="00F1244A" w:rsidP="00FA309B">
      <w:pPr>
        <w:spacing w:after="0" w:line="240" w:lineRule="auto"/>
        <w:jc w:val="center"/>
        <w:rPr>
          <w:rFonts w:ascii="Times New Roman" w:hAnsi="Times New Roman"/>
          <w:b/>
          <w:sz w:val="24"/>
          <w:szCs w:val="24"/>
        </w:rPr>
      </w:pPr>
    </w:p>
    <w:p w:rsidR="00F1244A" w:rsidRPr="0056110E" w:rsidRDefault="00F1244A" w:rsidP="00FA309B">
      <w:pPr>
        <w:spacing w:after="0" w:line="240" w:lineRule="auto"/>
        <w:jc w:val="center"/>
        <w:rPr>
          <w:rFonts w:ascii="Times New Roman" w:hAnsi="Times New Roman"/>
          <w:b/>
          <w:sz w:val="24"/>
          <w:szCs w:val="24"/>
        </w:rPr>
      </w:pPr>
    </w:p>
    <w:p w:rsidR="00F1244A" w:rsidRPr="0056110E" w:rsidRDefault="00F1244A" w:rsidP="00FA309B">
      <w:pPr>
        <w:spacing w:after="0" w:line="240" w:lineRule="auto"/>
        <w:jc w:val="center"/>
        <w:rPr>
          <w:rFonts w:ascii="Times New Roman" w:hAnsi="Times New Roman"/>
          <w:b/>
          <w:sz w:val="24"/>
          <w:szCs w:val="24"/>
        </w:rPr>
      </w:pPr>
    </w:p>
    <w:p w:rsidR="00F1244A" w:rsidRPr="0056110E" w:rsidRDefault="00F1244A" w:rsidP="00FA309B">
      <w:pPr>
        <w:spacing w:after="0" w:line="240" w:lineRule="auto"/>
        <w:jc w:val="center"/>
        <w:rPr>
          <w:rFonts w:ascii="Times New Roman" w:hAnsi="Times New Roman"/>
          <w:b/>
          <w:sz w:val="24"/>
          <w:szCs w:val="24"/>
        </w:rPr>
      </w:pPr>
    </w:p>
    <w:p w:rsidR="00F1244A" w:rsidRPr="0056110E" w:rsidRDefault="00F1244A" w:rsidP="00FA309B">
      <w:pPr>
        <w:spacing w:after="0" w:line="240" w:lineRule="auto"/>
        <w:jc w:val="center"/>
        <w:rPr>
          <w:rFonts w:ascii="Times New Roman" w:hAnsi="Times New Roman"/>
          <w:b/>
          <w:sz w:val="24"/>
          <w:szCs w:val="24"/>
        </w:rPr>
      </w:pPr>
    </w:p>
    <w:p w:rsidR="005956F9" w:rsidRPr="0056110E" w:rsidRDefault="005956F9" w:rsidP="00FA309B">
      <w:pPr>
        <w:spacing w:after="0" w:line="240" w:lineRule="auto"/>
        <w:jc w:val="center"/>
        <w:rPr>
          <w:rFonts w:ascii="Times New Roman" w:hAnsi="Times New Roman"/>
          <w:b/>
          <w:sz w:val="24"/>
          <w:szCs w:val="24"/>
        </w:rPr>
      </w:pPr>
    </w:p>
    <w:p w:rsidR="005956F9" w:rsidRPr="0056110E" w:rsidRDefault="005956F9" w:rsidP="00FA309B">
      <w:pPr>
        <w:spacing w:after="0" w:line="240" w:lineRule="auto"/>
        <w:jc w:val="center"/>
        <w:rPr>
          <w:rFonts w:ascii="Times New Roman" w:hAnsi="Times New Roman"/>
          <w:b/>
          <w:sz w:val="24"/>
          <w:szCs w:val="24"/>
        </w:rPr>
      </w:pPr>
    </w:p>
    <w:p w:rsidR="00F1244A" w:rsidRPr="0056110E" w:rsidRDefault="00F1244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DF485A" w:rsidRPr="0056110E" w:rsidRDefault="00DF485A" w:rsidP="00B3511A">
      <w:pPr>
        <w:spacing w:after="0" w:line="240" w:lineRule="auto"/>
        <w:rPr>
          <w:rFonts w:ascii="Times New Roman" w:hAnsi="Times New Roman"/>
          <w:b/>
          <w:sz w:val="24"/>
          <w:szCs w:val="24"/>
        </w:rPr>
      </w:pPr>
    </w:p>
    <w:p w:rsidR="00FA309B" w:rsidRPr="0056110E" w:rsidRDefault="00620B93" w:rsidP="00FA309B">
      <w:pPr>
        <w:spacing w:after="0" w:line="240" w:lineRule="auto"/>
        <w:jc w:val="center"/>
        <w:rPr>
          <w:rFonts w:ascii="Times New Roman" w:hAnsi="Times New Roman"/>
          <w:b/>
          <w:sz w:val="28"/>
          <w:szCs w:val="28"/>
        </w:rPr>
      </w:pPr>
      <w:r w:rsidRPr="0056110E">
        <w:rPr>
          <w:rFonts w:ascii="Times New Roman" w:hAnsi="Times New Roman"/>
          <w:b/>
          <w:sz w:val="24"/>
          <w:szCs w:val="24"/>
        </w:rPr>
        <w:lastRenderedPageBreak/>
        <w:t>9</w:t>
      </w:r>
      <w:r w:rsidR="00FA309B" w:rsidRPr="0056110E">
        <w:rPr>
          <w:rFonts w:ascii="Times New Roman" w:hAnsi="Times New Roman"/>
          <w:b/>
          <w:sz w:val="24"/>
          <w:szCs w:val="24"/>
        </w:rPr>
        <w:t>.</w:t>
      </w:r>
      <w:r w:rsidR="00FA309B" w:rsidRPr="0056110E">
        <w:rPr>
          <w:rFonts w:ascii="Times New Roman" w:hAnsi="Times New Roman"/>
          <w:b/>
          <w:sz w:val="28"/>
          <w:szCs w:val="28"/>
        </w:rPr>
        <w:t xml:space="preserve"> </w:t>
      </w:r>
      <w:r w:rsidR="00FA309B" w:rsidRPr="0056110E">
        <w:rPr>
          <w:rFonts w:ascii="Times New Roman" w:hAnsi="Times New Roman"/>
          <w:b/>
          <w:sz w:val="24"/>
          <w:szCs w:val="24"/>
        </w:rPr>
        <w:t>ВНЕАУДИТОРНАЯ САМОСТОЯТЕЛЬНАЯ РАБОТА</w:t>
      </w:r>
    </w:p>
    <w:p w:rsidR="00FA309B" w:rsidRPr="0056110E" w:rsidRDefault="00FA309B" w:rsidP="00A72ADB">
      <w:pPr>
        <w:spacing w:after="0" w:line="240" w:lineRule="auto"/>
        <w:jc w:val="center"/>
        <w:rPr>
          <w:rFonts w:ascii="Times New Roman" w:hAnsi="Times New Roman"/>
          <w:b/>
          <w:sz w:val="24"/>
          <w:szCs w:val="24"/>
          <w:highlight w:val="yellow"/>
        </w:rPr>
      </w:pPr>
    </w:p>
    <w:p w:rsidR="00F84D93" w:rsidRPr="0056110E" w:rsidRDefault="00F84D93" w:rsidP="00A72ADB">
      <w:pPr>
        <w:spacing w:after="0" w:line="240" w:lineRule="auto"/>
        <w:jc w:val="center"/>
        <w:rPr>
          <w:rFonts w:ascii="Times New Roman" w:hAnsi="Times New Roman"/>
          <w:b/>
          <w:sz w:val="24"/>
          <w:szCs w:val="24"/>
          <w:highlight w:val="yellow"/>
        </w:rPr>
      </w:pPr>
    </w:p>
    <w:tbl>
      <w:tblPr>
        <w:tblW w:w="9975" w:type="dxa"/>
        <w:jc w:val="center"/>
        <w:tblLayout w:type="fixed"/>
        <w:tblLook w:val="04A0" w:firstRow="1" w:lastRow="0" w:firstColumn="1" w:lastColumn="0" w:noHBand="0" w:noVBand="1"/>
      </w:tblPr>
      <w:tblGrid>
        <w:gridCol w:w="23"/>
        <w:gridCol w:w="572"/>
        <w:gridCol w:w="1948"/>
        <w:gridCol w:w="35"/>
        <w:gridCol w:w="3120"/>
        <w:gridCol w:w="850"/>
        <w:gridCol w:w="3372"/>
        <w:gridCol w:w="55"/>
      </w:tblGrid>
      <w:tr w:rsidR="001715AB" w:rsidRPr="0056110E" w:rsidTr="008622AD">
        <w:trPr>
          <w:gridAfter w:val="1"/>
          <w:wAfter w:w="55" w:type="dxa"/>
          <w:trHeight w:val="906"/>
          <w:jc w:val="center"/>
        </w:trPr>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0831EF">
            <w:pPr>
              <w:spacing w:after="0" w:line="240" w:lineRule="auto"/>
              <w:jc w:val="center"/>
              <w:rPr>
                <w:rFonts w:ascii="Times New Roman" w:hAnsi="Times New Roman"/>
                <w:bCs/>
                <w:sz w:val="24"/>
                <w:szCs w:val="24"/>
              </w:rPr>
            </w:pPr>
            <w:r w:rsidRPr="0056110E">
              <w:rPr>
                <w:rFonts w:ascii="Times New Roman" w:hAnsi="Times New Roman"/>
                <w:bCs/>
                <w:sz w:val="24"/>
                <w:szCs w:val="24"/>
              </w:rPr>
              <w:t>№</w:t>
            </w:r>
          </w:p>
          <w:p w:rsidR="00FA309B" w:rsidRPr="0056110E" w:rsidRDefault="00FA309B" w:rsidP="000831EF">
            <w:pPr>
              <w:spacing w:after="0" w:line="240" w:lineRule="auto"/>
              <w:jc w:val="center"/>
              <w:rPr>
                <w:rFonts w:ascii="Times New Roman" w:hAnsi="Times New Roman"/>
                <w:bCs/>
                <w:sz w:val="24"/>
                <w:szCs w:val="24"/>
              </w:rPr>
            </w:pPr>
            <w:r w:rsidRPr="0056110E">
              <w:rPr>
                <w:rFonts w:ascii="Times New Roman" w:hAnsi="Times New Roman"/>
                <w:bCs/>
                <w:sz w:val="24"/>
                <w:szCs w:val="24"/>
              </w:rPr>
              <w:t>п/п</w:t>
            </w:r>
          </w:p>
        </w:tc>
        <w:tc>
          <w:tcPr>
            <w:tcW w:w="1948" w:type="dxa"/>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0831EF">
            <w:pPr>
              <w:spacing w:after="0" w:line="240" w:lineRule="auto"/>
              <w:jc w:val="center"/>
              <w:rPr>
                <w:rFonts w:ascii="Times New Roman" w:hAnsi="Times New Roman"/>
                <w:bCs/>
                <w:sz w:val="24"/>
                <w:szCs w:val="24"/>
              </w:rPr>
            </w:pPr>
            <w:r w:rsidRPr="0056110E">
              <w:rPr>
                <w:rFonts w:ascii="Times New Roman" w:hAnsi="Times New Roman"/>
                <w:bCs/>
                <w:sz w:val="24"/>
                <w:szCs w:val="24"/>
              </w:rPr>
              <w:t>Тема программы</w:t>
            </w:r>
          </w:p>
        </w:tc>
        <w:tc>
          <w:tcPr>
            <w:tcW w:w="3155" w:type="dxa"/>
            <w:gridSpan w:val="2"/>
            <w:tcBorders>
              <w:top w:val="single" w:sz="4" w:space="0" w:color="auto"/>
              <w:left w:val="single" w:sz="4" w:space="0" w:color="auto"/>
              <w:bottom w:val="single" w:sz="4" w:space="0" w:color="auto"/>
              <w:right w:val="single" w:sz="4" w:space="0" w:color="auto"/>
            </w:tcBorders>
            <w:vAlign w:val="center"/>
            <w:hideMark/>
          </w:tcPr>
          <w:p w:rsidR="00FA309B" w:rsidRPr="0056110E" w:rsidRDefault="00FA309B" w:rsidP="000831EF">
            <w:pPr>
              <w:spacing w:after="0" w:line="240" w:lineRule="auto"/>
              <w:jc w:val="center"/>
              <w:rPr>
                <w:rFonts w:ascii="Times New Roman" w:hAnsi="Times New Roman"/>
                <w:bCs/>
                <w:sz w:val="24"/>
                <w:szCs w:val="24"/>
              </w:rPr>
            </w:pPr>
            <w:r w:rsidRPr="0056110E">
              <w:rPr>
                <w:rFonts w:ascii="Times New Roman" w:hAnsi="Times New Roman"/>
                <w:bCs/>
                <w:sz w:val="24"/>
                <w:szCs w:val="24"/>
              </w:rPr>
              <w:t>Тема самостоятельной работы</w:t>
            </w:r>
          </w:p>
        </w:tc>
        <w:tc>
          <w:tcPr>
            <w:tcW w:w="850" w:type="dxa"/>
            <w:tcBorders>
              <w:top w:val="single" w:sz="4" w:space="0" w:color="auto"/>
              <w:left w:val="single" w:sz="4" w:space="0" w:color="auto"/>
              <w:bottom w:val="single" w:sz="4" w:space="0" w:color="auto"/>
              <w:right w:val="single" w:sz="4" w:space="0" w:color="auto"/>
            </w:tcBorders>
            <w:vAlign w:val="center"/>
            <w:hideMark/>
          </w:tcPr>
          <w:p w:rsidR="00FA309B" w:rsidRPr="0056110E" w:rsidRDefault="008622AD" w:rsidP="00F1244A">
            <w:pPr>
              <w:spacing w:after="0" w:line="240" w:lineRule="auto"/>
              <w:jc w:val="center"/>
              <w:rPr>
                <w:rFonts w:ascii="Times New Roman" w:hAnsi="Times New Roman"/>
                <w:bCs/>
                <w:sz w:val="24"/>
                <w:szCs w:val="24"/>
              </w:rPr>
            </w:pPr>
            <w:r w:rsidRPr="0056110E">
              <w:rPr>
                <w:rFonts w:ascii="Times New Roman" w:hAnsi="Times New Roman"/>
                <w:bCs/>
                <w:sz w:val="24"/>
                <w:szCs w:val="24"/>
              </w:rPr>
              <w:t>Количество</w:t>
            </w:r>
            <w:r w:rsidR="00FA309B" w:rsidRPr="0056110E">
              <w:rPr>
                <w:rFonts w:ascii="Times New Roman" w:hAnsi="Times New Roman"/>
                <w:bCs/>
                <w:sz w:val="24"/>
                <w:szCs w:val="24"/>
              </w:rPr>
              <w:t xml:space="preserve"> часов</w:t>
            </w:r>
          </w:p>
        </w:tc>
        <w:tc>
          <w:tcPr>
            <w:tcW w:w="3372" w:type="dxa"/>
            <w:tcBorders>
              <w:top w:val="single" w:sz="4" w:space="0" w:color="auto"/>
              <w:left w:val="single" w:sz="4" w:space="0" w:color="auto"/>
              <w:bottom w:val="single" w:sz="4" w:space="0" w:color="auto"/>
              <w:right w:val="single" w:sz="4" w:space="0" w:color="auto"/>
            </w:tcBorders>
            <w:vAlign w:val="center"/>
            <w:hideMark/>
          </w:tcPr>
          <w:p w:rsidR="00FA309B" w:rsidRPr="0056110E" w:rsidRDefault="00F1244A" w:rsidP="000831EF">
            <w:pPr>
              <w:spacing w:after="0" w:line="240" w:lineRule="auto"/>
              <w:jc w:val="center"/>
              <w:rPr>
                <w:rFonts w:ascii="Times New Roman" w:hAnsi="Times New Roman"/>
                <w:bCs/>
                <w:sz w:val="24"/>
                <w:szCs w:val="24"/>
              </w:rPr>
            </w:pPr>
            <w:r w:rsidRPr="0056110E">
              <w:rPr>
                <w:rFonts w:ascii="Times New Roman" w:hAnsi="Times New Roman"/>
                <w:bCs/>
                <w:sz w:val="24"/>
                <w:szCs w:val="24"/>
              </w:rPr>
              <w:t xml:space="preserve">Форма </w:t>
            </w:r>
            <w:r w:rsidR="00FA309B" w:rsidRPr="0056110E">
              <w:rPr>
                <w:rFonts w:ascii="Times New Roman" w:hAnsi="Times New Roman"/>
                <w:bCs/>
                <w:sz w:val="24"/>
                <w:szCs w:val="24"/>
              </w:rPr>
              <w:t>работы</w:t>
            </w:r>
          </w:p>
          <w:p w:rsidR="00FA309B" w:rsidRPr="0056110E" w:rsidRDefault="00FA309B" w:rsidP="000831EF">
            <w:pPr>
              <w:spacing w:after="0" w:line="240" w:lineRule="auto"/>
              <w:jc w:val="center"/>
              <w:rPr>
                <w:rFonts w:ascii="Times New Roman" w:hAnsi="Times New Roman"/>
                <w:bCs/>
                <w:sz w:val="24"/>
                <w:szCs w:val="24"/>
              </w:rPr>
            </w:pPr>
          </w:p>
        </w:tc>
      </w:tr>
      <w:tr w:rsidR="001715AB" w:rsidRPr="0056110E" w:rsidTr="008622AD">
        <w:trPr>
          <w:gridAfter w:val="1"/>
          <w:wAfter w:w="55" w:type="dxa"/>
          <w:cantSplit/>
          <w:trHeight w:val="237"/>
          <w:jc w:val="center"/>
        </w:trPr>
        <w:tc>
          <w:tcPr>
            <w:tcW w:w="595" w:type="dxa"/>
            <w:gridSpan w:val="2"/>
            <w:tcBorders>
              <w:top w:val="single" w:sz="4" w:space="0" w:color="auto"/>
              <w:left w:val="single" w:sz="4" w:space="0" w:color="auto"/>
              <w:bottom w:val="single" w:sz="4" w:space="0" w:color="auto"/>
              <w:right w:val="single" w:sz="4" w:space="0" w:color="auto"/>
            </w:tcBorders>
            <w:hideMark/>
          </w:tcPr>
          <w:p w:rsidR="00C57A3C" w:rsidRPr="0056110E" w:rsidRDefault="009D40C9"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1</w:t>
            </w:r>
          </w:p>
        </w:tc>
        <w:tc>
          <w:tcPr>
            <w:tcW w:w="5103" w:type="dxa"/>
            <w:gridSpan w:val="3"/>
            <w:tcBorders>
              <w:top w:val="single" w:sz="4" w:space="0" w:color="auto"/>
              <w:left w:val="single" w:sz="4" w:space="0" w:color="auto"/>
              <w:bottom w:val="single" w:sz="4" w:space="0" w:color="auto"/>
              <w:right w:val="single" w:sz="4" w:space="0" w:color="auto"/>
            </w:tcBorders>
          </w:tcPr>
          <w:p w:rsidR="00C57A3C" w:rsidRPr="0056110E" w:rsidRDefault="009D40C9" w:rsidP="009D40C9">
            <w:pPr>
              <w:spacing w:after="0" w:line="240" w:lineRule="auto"/>
              <w:rPr>
                <w:rFonts w:ascii="Times New Roman" w:hAnsi="Times New Roman"/>
                <w:bCs/>
                <w:sz w:val="24"/>
                <w:szCs w:val="24"/>
                <w:lang w:val="en-US"/>
              </w:rPr>
            </w:pPr>
            <w:r w:rsidRPr="0056110E">
              <w:rPr>
                <w:rFonts w:ascii="Times New Roman" w:hAnsi="Times New Roman"/>
                <w:sz w:val="24"/>
                <w:szCs w:val="24"/>
              </w:rPr>
              <w:t>Раздел 1. Геометрия</w:t>
            </w:r>
          </w:p>
        </w:tc>
        <w:tc>
          <w:tcPr>
            <w:tcW w:w="850" w:type="dxa"/>
            <w:tcBorders>
              <w:top w:val="single" w:sz="4" w:space="0" w:color="auto"/>
              <w:left w:val="single" w:sz="4" w:space="0" w:color="auto"/>
              <w:bottom w:val="single" w:sz="4" w:space="0" w:color="auto"/>
              <w:right w:val="single" w:sz="4" w:space="0" w:color="auto"/>
            </w:tcBorders>
          </w:tcPr>
          <w:p w:rsidR="00C57A3C" w:rsidRPr="0056110E" w:rsidRDefault="004E13B4"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31</w:t>
            </w:r>
          </w:p>
        </w:tc>
        <w:tc>
          <w:tcPr>
            <w:tcW w:w="3372" w:type="dxa"/>
            <w:tcBorders>
              <w:top w:val="single" w:sz="4" w:space="0" w:color="auto"/>
              <w:left w:val="single" w:sz="4" w:space="0" w:color="auto"/>
              <w:bottom w:val="single" w:sz="4" w:space="0" w:color="auto"/>
              <w:right w:val="single" w:sz="4" w:space="0" w:color="auto"/>
            </w:tcBorders>
          </w:tcPr>
          <w:p w:rsidR="00C57A3C" w:rsidRPr="0056110E" w:rsidRDefault="00C57A3C" w:rsidP="00AB74D8">
            <w:pPr>
              <w:spacing w:after="0" w:line="240" w:lineRule="auto"/>
              <w:jc w:val="center"/>
              <w:rPr>
                <w:rFonts w:ascii="Times New Roman" w:hAnsi="Times New Roman"/>
                <w:bCs/>
                <w:sz w:val="24"/>
                <w:szCs w:val="24"/>
                <w:lang w:val="en-US"/>
              </w:rPr>
            </w:pPr>
          </w:p>
        </w:tc>
      </w:tr>
      <w:tr w:rsidR="001715AB" w:rsidRPr="0056110E" w:rsidTr="00061B61">
        <w:trPr>
          <w:gridAfter w:val="1"/>
          <w:wAfter w:w="55" w:type="dxa"/>
          <w:trHeight w:val="203"/>
          <w:jc w:val="center"/>
        </w:trPr>
        <w:tc>
          <w:tcPr>
            <w:tcW w:w="595" w:type="dxa"/>
            <w:gridSpan w:val="2"/>
            <w:vMerge w:val="restart"/>
            <w:tcBorders>
              <w:top w:val="single" w:sz="4" w:space="0" w:color="auto"/>
              <w:left w:val="single" w:sz="4" w:space="0" w:color="auto"/>
              <w:right w:val="single" w:sz="4" w:space="0" w:color="auto"/>
            </w:tcBorders>
            <w:hideMark/>
          </w:tcPr>
          <w:p w:rsidR="00FA309B" w:rsidRPr="0056110E" w:rsidRDefault="009D40C9" w:rsidP="00326F83">
            <w:pPr>
              <w:spacing w:after="0" w:line="240" w:lineRule="auto"/>
              <w:jc w:val="center"/>
              <w:rPr>
                <w:rFonts w:ascii="Times New Roman" w:hAnsi="Times New Roman"/>
                <w:bCs/>
                <w:sz w:val="24"/>
                <w:szCs w:val="24"/>
              </w:rPr>
            </w:pPr>
            <w:r w:rsidRPr="0056110E">
              <w:rPr>
                <w:rFonts w:ascii="Times New Roman" w:hAnsi="Times New Roman"/>
                <w:bCs/>
                <w:sz w:val="24"/>
                <w:szCs w:val="24"/>
              </w:rPr>
              <w:t>2</w:t>
            </w:r>
          </w:p>
        </w:tc>
        <w:tc>
          <w:tcPr>
            <w:tcW w:w="1948" w:type="dxa"/>
            <w:vMerge w:val="restart"/>
            <w:tcBorders>
              <w:top w:val="single" w:sz="4" w:space="0" w:color="auto"/>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bCs/>
                <w:sz w:val="24"/>
                <w:szCs w:val="24"/>
              </w:rPr>
            </w:pPr>
            <w:r w:rsidRPr="0056110E">
              <w:rPr>
                <w:rFonts w:ascii="Times New Roman" w:hAnsi="Times New Roman"/>
                <w:sz w:val="24"/>
                <w:szCs w:val="24"/>
              </w:rPr>
              <w:t>Тема 1.1</w:t>
            </w:r>
            <w:r w:rsidR="00F1244A" w:rsidRPr="0056110E">
              <w:rPr>
                <w:rFonts w:ascii="Times New Roman" w:hAnsi="Times New Roman"/>
                <w:sz w:val="24"/>
                <w:szCs w:val="24"/>
              </w:rPr>
              <w:t>.</w:t>
            </w:r>
            <w:r w:rsidRPr="0056110E">
              <w:rPr>
                <w:rFonts w:ascii="Times New Roman" w:hAnsi="Times New Roman"/>
                <w:sz w:val="24"/>
                <w:szCs w:val="24"/>
              </w:rPr>
              <w:t xml:space="preserve"> Прямые и плоскости в пространстве</w:t>
            </w:r>
          </w:p>
        </w:tc>
        <w:tc>
          <w:tcPr>
            <w:tcW w:w="7377" w:type="dxa"/>
            <w:gridSpan w:val="4"/>
            <w:tcBorders>
              <w:top w:val="single" w:sz="4" w:space="0" w:color="auto"/>
              <w:left w:val="single" w:sz="4" w:space="0" w:color="auto"/>
              <w:bottom w:val="single" w:sz="4" w:space="0" w:color="auto"/>
              <w:right w:val="single" w:sz="4" w:space="0" w:color="auto"/>
            </w:tcBorders>
          </w:tcPr>
          <w:p w:rsidR="00FA309B" w:rsidRPr="0056110E" w:rsidRDefault="004E13B4"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6</w:t>
            </w:r>
          </w:p>
        </w:tc>
      </w:tr>
      <w:tr w:rsidR="001715AB" w:rsidRPr="0056110E" w:rsidTr="008622AD">
        <w:trPr>
          <w:gridAfter w:val="1"/>
          <w:wAfter w:w="55" w:type="dxa"/>
          <w:trHeight w:val="353"/>
          <w:jc w:val="center"/>
        </w:trPr>
        <w:tc>
          <w:tcPr>
            <w:tcW w:w="595" w:type="dxa"/>
            <w:gridSpan w:val="2"/>
            <w:vMerge/>
            <w:tcBorders>
              <w:left w:val="single" w:sz="4" w:space="0" w:color="auto"/>
              <w:right w:val="single" w:sz="4" w:space="0" w:color="auto"/>
            </w:tcBorders>
            <w:hideMark/>
          </w:tcPr>
          <w:p w:rsidR="00FA309B" w:rsidRPr="0056110E" w:rsidRDefault="00FA309B" w:rsidP="00326F83">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bCs/>
                <w:sz w:val="24"/>
                <w:szCs w:val="24"/>
              </w:rPr>
            </w:pPr>
          </w:p>
        </w:tc>
        <w:tc>
          <w:tcPr>
            <w:tcW w:w="3155" w:type="dxa"/>
            <w:gridSpan w:val="2"/>
            <w:tcBorders>
              <w:top w:val="single" w:sz="4" w:space="0" w:color="auto"/>
              <w:left w:val="single" w:sz="4" w:space="0" w:color="auto"/>
              <w:bottom w:val="single" w:sz="4" w:space="0" w:color="auto"/>
              <w:right w:val="single" w:sz="4" w:space="0" w:color="auto"/>
            </w:tcBorders>
          </w:tcPr>
          <w:p w:rsidR="00FA309B" w:rsidRPr="0056110E" w:rsidRDefault="000C1AE2" w:rsidP="00F84D93">
            <w:pPr>
              <w:pStyle w:val="ae"/>
              <w:rPr>
                <w:rFonts w:ascii="Times New Roman" w:hAnsi="Times New Roman"/>
                <w:szCs w:val="24"/>
                <w:lang w:eastAsia="en-US"/>
              </w:rPr>
            </w:pPr>
            <w:r w:rsidRPr="0056110E">
              <w:rPr>
                <w:rFonts w:ascii="Times New Roman" w:hAnsi="Times New Roman"/>
                <w:szCs w:val="24"/>
              </w:rPr>
              <w:t>Предмет стереометрии. Аксиомы стереометрии</w:t>
            </w:r>
          </w:p>
        </w:tc>
        <w:tc>
          <w:tcPr>
            <w:tcW w:w="850" w:type="dxa"/>
            <w:tcBorders>
              <w:top w:val="single" w:sz="4" w:space="0" w:color="auto"/>
              <w:left w:val="single" w:sz="4" w:space="0" w:color="auto"/>
              <w:bottom w:val="single" w:sz="4" w:space="0" w:color="auto"/>
              <w:right w:val="single" w:sz="4" w:space="0" w:color="auto"/>
            </w:tcBorders>
            <w:hideMark/>
          </w:tcPr>
          <w:p w:rsidR="00FA309B" w:rsidRPr="0056110E" w:rsidRDefault="004E13B4" w:rsidP="00AB74D8">
            <w:pPr>
              <w:spacing w:after="0" w:line="240" w:lineRule="auto"/>
              <w:jc w:val="center"/>
              <w:rPr>
                <w:rFonts w:ascii="Times New Roman" w:hAnsi="Times New Roman"/>
                <w:bCs/>
                <w:sz w:val="24"/>
                <w:szCs w:val="24"/>
                <w:lang w:val="en-US"/>
              </w:rPr>
            </w:pPr>
            <w:r w:rsidRPr="0056110E">
              <w:rPr>
                <w:rFonts w:ascii="Times New Roman" w:hAnsi="Times New Roman"/>
                <w:bCs/>
                <w:sz w:val="24"/>
                <w:szCs w:val="24"/>
                <w:lang w:val="en-US"/>
              </w:rPr>
              <w:t>6</w:t>
            </w:r>
          </w:p>
        </w:tc>
        <w:tc>
          <w:tcPr>
            <w:tcW w:w="3372" w:type="dxa"/>
            <w:tcBorders>
              <w:top w:val="single" w:sz="4" w:space="0" w:color="auto"/>
              <w:left w:val="single" w:sz="4" w:space="0" w:color="auto"/>
              <w:bottom w:val="single" w:sz="4" w:space="0" w:color="auto"/>
              <w:right w:val="single" w:sz="4" w:space="0" w:color="auto"/>
            </w:tcBorders>
          </w:tcPr>
          <w:p w:rsidR="00FA309B" w:rsidRPr="0056110E" w:rsidRDefault="008D0FA5" w:rsidP="00F84D93">
            <w:pPr>
              <w:spacing w:after="0" w:line="240" w:lineRule="auto"/>
              <w:rPr>
                <w:rFonts w:ascii="Times New Roman" w:hAnsi="Times New Roman"/>
                <w:bCs/>
                <w:sz w:val="24"/>
                <w:szCs w:val="24"/>
              </w:rPr>
            </w:pPr>
            <w:r w:rsidRPr="0056110E">
              <w:rPr>
                <w:rFonts w:ascii="Times New Roman" w:hAnsi="Times New Roman"/>
                <w:sz w:val="24"/>
                <w:szCs w:val="24"/>
              </w:rPr>
              <w:t>Реферат</w:t>
            </w:r>
            <w:r w:rsidR="000C1AE2" w:rsidRPr="0056110E">
              <w:rPr>
                <w:rFonts w:ascii="Times New Roman" w:hAnsi="Times New Roman"/>
                <w:sz w:val="24"/>
                <w:szCs w:val="24"/>
              </w:rPr>
              <w:t xml:space="preserve"> на тему</w:t>
            </w:r>
            <w:r w:rsidR="00C36233" w:rsidRPr="0056110E">
              <w:rPr>
                <w:rFonts w:ascii="Times New Roman" w:hAnsi="Times New Roman"/>
                <w:sz w:val="24"/>
                <w:szCs w:val="24"/>
              </w:rPr>
              <w:t>:</w:t>
            </w:r>
            <w:r w:rsidR="000C1AE2" w:rsidRPr="0056110E">
              <w:rPr>
                <w:rFonts w:ascii="Times New Roman" w:hAnsi="Times New Roman"/>
                <w:sz w:val="24"/>
                <w:szCs w:val="24"/>
              </w:rPr>
              <w:t xml:space="preserve"> «Развитие геометрии»</w:t>
            </w:r>
          </w:p>
        </w:tc>
      </w:tr>
      <w:tr w:rsidR="001715AB" w:rsidRPr="0056110E" w:rsidTr="00061B61">
        <w:trPr>
          <w:gridAfter w:val="1"/>
          <w:wAfter w:w="55" w:type="dxa"/>
          <w:trHeight w:val="148"/>
          <w:jc w:val="center"/>
        </w:trPr>
        <w:tc>
          <w:tcPr>
            <w:tcW w:w="595" w:type="dxa"/>
            <w:gridSpan w:val="2"/>
            <w:vMerge w:val="restart"/>
            <w:tcBorders>
              <w:top w:val="single" w:sz="4" w:space="0" w:color="auto"/>
              <w:left w:val="single" w:sz="4" w:space="0" w:color="auto"/>
              <w:right w:val="single" w:sz="4" w:space="0" w:color="auto"/>
            </w:tcBorders>
            <w:hideMark/>
          </w:tcPr>
          <w:p w:rsidR="00FA309B" w:rsidRPr="0056110E" w:rsidRDefault="009D40C9" w:rsidP="00326F83">
            <w:pPr>
              <w:spacing w:after="0" w:line="240" w:lineRule="auto"/>
              <w:jc w:val="center"/>
              <w:rPr>
                <w:rFonts w:ascii="Times New Roman" w:hAnsi="Times New Roman"/>
                <w:bCs/>
                <w:sz w:val="24"/>
                <w:szCs w:val="24"/>
              </w:rPr>
            </w:pPr>
            <w:r w:rsidRPr="0056110E">
              <w:rPr>
                <w:rFonts w:ascii="Times New Roman" w:hAnsi="Times New Roman"/>
                <w:bCs/>
                <w:sz w:val="24"/>
                <w:szCs w:val="24"/>
              </w:rPr>
              <w:t>3</w:t>
            </w:r>
          </w:p>
        </w:tc>
        <w:tc>
          <w:tcPr>
            <w:tcW w:w="1948" w:type="dxa"/>
            <w:vMerge w:val="restart"/>
            <w:tcBorders>
              <w:top w:val="single" w:sz="4" w:space="0" w:color="auto"/>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bCs/>
                <w:sz w:val="24"/>
                <w:szCs w:val="24"/>
              </w:rPr>
            </w:pPr>
            <w:r w:rsidRPr="0056110E">
              <w:rPr>
                <w:rFonts w:ascii="Times New Roman" w:hAnsi="Times New Roman"/>
                <w:sz w:val="24"/>
                <w:szCs w:val="24"/>
              </w:rPr>
              <w:t>Тема 1.2</w:t>
            </w:r>
            <w:r w:rsidR="00F1244A" w:rsidRPr="0056110E">
              <w:rPr>
                <w:rFonts w:ascii="Times New Roman" w:hAnsi="Times New Roman"/>
                <w:sz w:val="24"/>
                <w:szCs w:val="24"/>
              </w:rPr>
              <w:t>.</w:t>
            </w:r>
            <w:r w:rsidRPr="0056110E">
              <w:rPr>
                <w:rFonts w:ascii="Times New Roman" w:hAnsi="Times New Roman"/>
                <w:sz w:val="24"/>
                <w:szCs w:val="24"/>
              </w:rPr>
              <w:t xml:space="preserve"> Многогранники</w:t>
            </w:r>
          </w:p>
        </w:tc>
        <w:tc>
          <w:tcPr>
            <w:tcW w:w="7377" w:type="dxa"/>
            <w:gridSpan w:val="4"/>
            <w:tcBorders>
              <w:top w:val="single" w:sz="4" w:space="0" w:color="auto"/>
              <w:left w:val="single" w:sz="4" w:space="0" w:color="auto"/>
              <w:bottom w:val="single" w:sz="4" w:space="0" w:color="auto"/>
              <w:right w:val="single" w:sz="4" w:space="0" w:color="auto"/>
            </w:tcBorders>
            <w:hideMark/>
          </w:tcPr>
          <w:p w:rsidR="00FA309B" w:rsidRPr="0056110E" w:rsidRDefault="004E13B4" w:rsidP="00AB74D8">
            <w:pPr>
              <w:spacing w:after="0" w:line="240" w:lineRule="auto"/>
              <w:jc w:val="center"/>
              <w:rPr>
                <w:rFonts w:ascii="Times New Roman" w:hAnsi="Times New Roman"/>
                <w:sz w:val="24"/>
                <w:szCs w:val="24"/>
              </w:rPr>
            </w:pPr>
            <w:r w:rsidRPr="0056110E">
              <w:rPr>
                <w:rFonts w:ascii="Times New Roman" w:hAnsi="Times New Roman"/>
                <w:bCs/>
                <w:sz w:val="24"/>
                <w:szCs w:val="24"/>
              </w:rPr>
              <w:t>6</w:t>
            </w:r>
          </w:p>
        </w:tc>
      </w:tr>
      <w:tr w:rsidR="001715AB" w:rsidRPr="0056110E" w:rsidTr="008622AD">
        <w:trPr>
          <w:gridAfter w:val="1"/>
          <w:wAfter w:w="55" w:type="dxa"/>
          <w:trHeight w:val="607"/>
          <w:jc w:val="center"/>
        </w:trPr>
        <w:tc>
          <w:tcPr>
            <w:tcW w:w="595" w:type="dxa"/>
            <w:gridSpan w:val="2"/>
            <w:vMerge/>
            <w:tcBorders>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bCs/>
                <w:sz w:val="24"/>
                <w:szCs w:val="24"/>
              </w:rPr>
            </w:pPr>
          </w:p>
        </w:tc>
        <w:tc>
          <w:tcPr>
            <w:tcW w:w="1948" w:type="dxa"/>
            <w:vMerge/>
            <w:tcBorders>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pStyle w:val="ae"/>
              <w:rPr>
                <w:rFonts w:ascii="Times New Roman" w:hAnsi="Times New Roman"/>
                <w:szCs w:val="24"/>
              </w:rPr>
            </w:pPr>
            <w:r w:rsidRPr="0056110E">
              <w:rPr>
                <w:rFonts w:ascii="Times New Roman" w:hAnsi="Times New Roman"/>
                <w:szCs w:val="24"/>
              </w:rPr>
              <w:t>Понятие многогранника</w:t>
            </w:r>
          </w:p>
        </w:tc>
        <w:tc>
          <w:tcPr>
            <w:tcW w:w="850" w:type="dxa"/>
            <w:tcBorders>
              <w:top w:val="single" w:sz="4" w:space="0" w:color="auto"/>
              <w:left w:val="single" w:sz="4" w:space="0" w:color="auto"/>
              <w:bottom w:val="single" w:sz="4" w:space="0" w:color="auto"/>
              <w:right w:val="single" w:sz="4" w:space="0" w:color="auto"/>
            </w:tcBorders>
            <w:hideMark/>
          </w:tcPr>
          <w:p w:rsidR="00FA309B" w:rsidRPr="0056110E" w:rsidRDefault="004E13B4"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3</w:t>
            </w:r>
          </w:p>
        </w:tc>
        <w:tc>
          <w:tcPr>
            <w:tcW w:w="3372" w:type="dxa"/>
            <w:tcBorders>
              <w:top w:val="single" w:sz="4" w:space="0" w:color="auto"/>
              <w:left w:val="single" w:sz="4" w:space="0" w:color="auto"/>
              <w:bottom w:val="single" w:sz="4" w:space="0" w:color="auto"/>
              <w:right w:val="single" w:sz="4" w:space="0" w:color="auto"/>
            </w:tcBorders>
            <w:hideMark/>
          </w:tcPr>
          <w:p w:rsidR="00FA309B" w:rsidRPr="0056110E" w:rsidRDefault="008D0FA5" w:rsidP="00F84D93">
            <w:pPr>
              <w:spacing w:after="0" w:line="240" w:lineRule="auto"/>
              <w:rPr>
                <w:rFonts w:ascii="Times New Roman" w:hAnsi="Times New Roman"/>
                <w:sz w:val="24"/>
                <w:szCs w:val="24"/>
              </w:rPr>
            </w:pPr>
            <w:r w:rsidRPr="0056110E">
              <w:rPr>
                <w:rFonts w:ascii="Times New Roman" w:hAnsi="Times New Roman"/>
                <w:sz w:val="24"/>
                <w:szCs w:val="24"/>
              </w:rPr>
              <w:t>Сообщение на тему</w:t>
            </w:r>
            <w:r w:rsidR="00C36233" w:rsidRPr="0056110E">
              <w:rPr>
                <w:rFonts w:ascii="Times New Roman" w:hAnsi="Times New Roman"/>
                <w:sz w:val="24"/>
                <w:szCs w:val="24"/>
              </w:rPr>
              <w:t>:</w:t>
            </w:r>
            <w:r w:rsidRPr="0056110E">
              <w:rPr>
                <w:rFonts w:ascii="Times New Roman" w:hAnsi="Times New Roman"/>
                <w:sz w:val="24"/>
                <w:szCs w:val="24"/>
              </w:rPr>
              <w:t xml:space="preserve"> «Многогранники вокруг нас»</w:t>
            </w:r>
          </w:p>
        </w:tc>
      </w:tr>
      <w:tr w:rsidR="001715AB" w:rsidRPr="0056110E" w:rsidTr="008622AD">
        <w:trPr>
          <w:gridAfter w:val="1"/>
          <w:wAfter w:w="55" w:type="dxa"/>
          <w:trHeight w:val="165"/>
          <w:jc w:val="center"/>
        </w:trPr>
        <w:tc>
          <w:tcPr>
            <w:tcW w:w="595" w:type="dxa"/>
            <w:gridSpan w:val="2"/>
            <w:vMerge/>
            <w:tcBorders>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bCs/>
                <w:sz w:val="24"/>
                <w:szCs w:val="24"/>
              </w:rPr>
            </w:pPr>
          </w:p>
        </w:tc>
        <w:tc>
          <w:tcPr>
            <w:tcW w:w="1948" w:type="dxa"/>
            <w:vMerge/>
            <w:tcBorders>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pStyle w:val="ae"/>
              <w:rPr>
                <w:rFonts w:ascii="Times New Roman" w:hAnsi="Times New Roman"/>
                <w:szCs w:val="24"/>
              </w:rPr>
            </w:pPr>
            <w:r w:rsidRPr="0056110E">
              <w:rPr>
                <w:rFonts w:ascii="Times New Roman" w:hAnsi="Times New Roman"/>
                <w:szCs w:val="24"/>
              </w:rPr>
              <w:t>Многогранники</w:t>
            </w:r>
          </w:p>
        </w:tc>
        <w:tc>
          <w:tcPr>
            <w:tcW w:w="850" w:type="dxa"/>
            <w:tcBorders>
              <w:top w:val="single" w:sz="4" w:space="0" w:color="auto"/>
              <w:left w:val="single" w:sz="4" w:space="0" w:color="auto"/>
              <w:bottom w:val="single" w:sz="4" w:space="0" w:color="auto"/>
              <w:right w:val="single" w:sz="4" w:space="0" w:color="auto"/>
            </w:tcBorders>
            <w:hideMark/>
          </w:tcPr>
          <w:p w:rsidR="00FA309B" w:rsidRPr="0056110E" w:rsidRDefault="004E13B4"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3</w:t>
            </w:r>
          </w:p>
        </w:tc>
        <w:tc>
          <w:tcPr>
            <w:tcW w:w="337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Сообщение на тему</w:t>
            </w:r>
            <w:r w:rsidR="00C36233" w:rsidRPr="0056110E">
              <w:rPr>
                <w:rFonts w:ascii="Times New Roman" w:hAnsi="Times New Roman"/>
                <w:sz w:val="24"/>
                <w:szCs w:val="24"/>
              </w:rPr>
              <w:t>:</w:t>
            </w:r>
            <w:r w:rsidRPr="0056110E">
              <w:rPr>
                <w:rFonts w:ascii="Times New Roman" w:hAnsi="Times New Roman"/>
                <w:sz w:val="24"/>
                <w:szCs w:val="24"/>
              </w:rPr>
              <w:t xml:space="preserve"> </w:t>
            </w:r>
            <w:r w:rsidR="008D0FA5" w:rsidRPr="0056110E">
              <w:rPr>
                <w:rFonts w:ascii="Times New Roman" w:hAnsi="Times New Roman"/>
                <w:sz w:val="24"/>
                <w:szCs w:val="24"/>
              </w:rPr>
              <w:t xml:space="preserve">«Многогранники в будущей профессии» </w:t>
            </w:r>
          </w:p>
        </w:tc>
      </w:tr>
      <w:tr w:rsidR="001715AB" w:rsidRPr="0056110E" w:rsidTr="00061B61">
        <w:trPr>
          <w:gridAfter w:val="1"/>
          <w:wAfter w:w="55" w:type="dxa"/>
          <w:trHeight w:val="139"/>
          <w:jc w:val="center"/>
        </w:trPr>
        <w:tc>
          <w:tcPr>
            <w:tcW w:w="595" w:type="dxa"/>
            <w:gridSpan w:val="2"/>
            <w:vMerge w:val="restart"/>
            <w:tcBorders>
              <w:top w:val="single" w:sz="4" w:space="0" w:color="auto"/>
              <w:left w:val="single" w:sz="4" w:space="0" w:color="auto"/>
              <w:right w:val="single" w:sz="4" w:space="0" w:color="auto"/>
            </w:tcBorders>
            <w:hideMark/>
          </w:tcPr>
          <w:p w:rsidR="00FA309B" w:rsidRPr="0056110E" w:rsidRDefault="009D40C9" w:rsidP="00326F83">
            <w:pPr>
              <w:spacing w:after="0" w:line="240" w:lineRule="auto"/>
              <w:jc w:val="center"/>
              <w:rPr>
                <w:rFonts w:ascii="Times New Roman" w:hAnsi="Times New Roman"/>
                <w:bCs/>
                <w:sz w:val="24"/>
                <w:szCs w:val="24"/>
              </w:rPr>
            </w:pPr>
            <w:r w:rsidRPr="0056110E">
              <w:rPr>
                <w:rFonts w:ascii="Times New Roman" w:hAnsi="Times New Roman"/>
                <w:bCs/>
                <w:sz w:val="24"/>
                <w:szCs w:val="24"/>
              </w:rPr>
              <w:t>4</w:t>
            </w:r>
          </w:p>
        </w:tc>
        <w:tc>
          <w:tcPr>
            <w:tcW w:w="1948" w:type="dxa"/>
            <w:vMerge w:val="restart"/>
            <w:tcBorders>
              <w:top w:val="single" w:sz="4" w:space="0" w:color="auto"/>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Тема 1.3</w:t>
            </w:r>
            <w:r w:rsidR="00F1244A" w:rsidRPr="0056110E">
              <w:rPr>
                <w:rFonts w:ascii="Times New Roman" w:hAnsi="Times New Roman"/>
                <w:sz w:val="24"/>
                <w:szCs w:val="24"/>
              </w:rPr>
              <w:t>.</w:t>
            </w:r>
            <w:r w:rsidRPr="0056110E">
              <w:rPr>
                <w:rFonts w:ascii="Times New Roman" w:hAnsi="Times New Roman"/>
                <w:sz w:val="24"/>
                <w:szCs w:val="24"/>
              </w:rPr>
              <w:t xml:space="preserve"> Тела и поверхности вращения</w:t>
            </w:r>
          </w:p>
        </w:tc>
        <w:tc>
          <w:tcPr>
            <w:tcW w:w="7377" w:type="dxa"/>
            <w:gridSpan w:val="4"/>
            <w:tcBorders>
              <w:top w:val="single" w:sz="4" w:space="0" w:color="auto"/>
              <w:left w:val="single" w:sz="4" w:space="0" w:color="auto"/>
              <w:bottom w:val="single" w:sz="4" w:space="0" w:color="auto"/>
              <w:right w:val="single" w:sz="4" w:space="0" w:color="auto"/>
            </w:tcBorders>
            <w:hideMark/>
          </w:tcPr>
          <w:p w:rsidR="00FA309B" w:rsidRPr="0056110E" w:rsidRDefault="00FA309B" w:rsidP="00AB74D8">
            <w:pPr>
              <w:spacing w:after="0" w:line="240" w:lineRule="auto"/>
              <w:jc w:val="center"/>
              <w:rPr>
                <w:rFonts w:ascii="Times New Roman" w:hAnsi="Times New Roman"/>
                <w:sz w:val="24"/>
                <w:szCs w:val="24"/>
              </w:rPr>
            </w:pPr>
            <w:r w:rsidRPr="0056110E">
              <w:rPr>
                <w:rFonts w:ascii="Times New Roman" w:hAnsi="Times New Roman"/>
                <w:bCs/>
                <w:sz w:val="24"/>
                <w:szCs w:val="24"/>
              </w:rPr>
              <w:t>10</w:t>
            </w:r>
          </w:p>
        </w:tc>
      </w:tr>
      <w:tr w:rsidR="001715AB" w:rsidRPr="0056110E" w:rsidTr="008622AD">
        <w:trPr>
          <w:gridAfter w:val="1"/>
          <w:wAfter w:w="55" w:type="dxa"/>
          <w:trHeight w:val="165"/>
          <w:jc w:val="center"/>
        </w:trPr>
        <w:tc>
          <w:tcPr>
            <w:tcW w:w="595" w:type="dxa"/>
            <w:gridSpan w:val="2"/>
            <w:vMerge/>
            <w:tcBorders>
              <w:left w:val="single" w:sz="4" w:space="0" w:color="auto"/>
              <w:right w:val="single" w:sz="4" w:space="0" w:color="auto"/>
            </w:tcBorders>
          </w:tcPr>
          <w:p w:rsidR="000831EF" w:rsidRPr="0056110E" w:rsidRDefault="000831EF" w:rsidP="00326F83">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tcPr>
          <w:p w:rsidR="000831EF" w:rsidRPr="0056110E" w:rsidRDefault="000831EF" w:rsidP="00F84D93">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tcPr>
          <w:p w:rsidR="000831EF" w:rsidRPr="0056110E" w:rsidRDefault="00061B61" w:rsidP="00F84D93">
            <w:pPr>
              <w:pStyle w:val="ae"/>
              <w:rPr>
                <w:rFonts w:ascii="Times New Roman" w:hAnsi="Times New Roman"/>
                <w:szCs w:val="24"/>
              </w:rPr>
            </w:pPr>
            <w:r w:rsidRPr="0056110E">
              <w:rPr>
                <w:rFonts w:ascii="Times New Roman" w:hAnsi="Times New Roman"/>
                <w:szCs w:val="24"/>
              </w:rPr>
              <w:t>Тела и поверхности вращения</w:t>
            </w:r>
          </w:p>
        </w:tc>
        <w:tc>
          <w:tcPr>
            <w:tcW w:w="850" w:type="dxa"/>
            <w:tcBorders>
              <w:top w:val="single" w:sz="4" w:space="0" w:color="auto"/>
              <w:left w:val="single" w:sz="4" w:space="0" w:color="auto"/>
              <w:bottom w:val="single" w:sz="4" w:space="0" w:color="auto"/>
              <w:right w:val="single" w:sz="4" w:space="0" w:color="auto"/>
            </w:tcBorders>
          </w:tcPr>
          <w:p w:rsidR="000831EF" w:rsidRPr="0056110E" w:rsidRDefault="00BD7113"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4</w:t>
            </w:r>
          </w:p>
        </w:tc>
        <w:tc>
          <w:tcPr>
            <w:tcW w:w="3372" w:type="dxa"/>
            <w:tcBorders>
              <w:top w:val="single" w:sz="4" w:space="0" w:color="auto"/>
              <w:left w:val="single" w:sz="4" w:space="0" w:color="auto"/>
              <w:bottom w:val="single" w:sz="4" w:space="0" w:color="auto"/>
              <w:right w:val="single" w:sz="4" w:space="0" w:color="auto"/>
            </w:tcBorders>
          </w:tcPr>
          <w:p w:rsidR="000831EF" w:rsidRPr="0056110E" w:rsidRDefault="000831EF" w:rsidP="00F84D93">
            <w:pPr>
              <w:spacing w:after="0" w:line="240" w:lineRule="auto"/>
              <w:rPr>
                <w:rFonts w:ascii="Times New Roman" w:hAnsi="Times New Roman"/>
                <w:sz w:val="24"/>
                <w:szCs w:val="24"/>
              </w:rPr>
            </w:pPr>
            <w:r w:rsidRPr="0056110E">
              <w:rPr>
                <w:rFonts w:ascii="Times New Roman" w:hAnsi="Times New Roman"/>
                <w:sz w:val="24"/>
                <w:szCs w:val="24"/>
              </w:rPr>
              <w:t>Сообщение на тему</w:t>
            </w:r>
            <w:r w:rsidR="00C36233" w:rsidRPr="0056110E">
              <w:rPr>
                <w:rFonts w:ascii="Times New Roman" w:hAnsi="Times New Roman"/>
                <w:sz w:val="24"/>
                <w:szCs w:val="24"/>
              </w:rPr>
              <w:t>:</w:t>
            </w:r>
            <w:r w:rsidRPr="0056110E">
              <w:rPr>
                <w:rFonts w:ascii="Times New Roman" w:hAnsi="Times New Roman"/>
                <w:sz w:val="24"/>
                <w:szCs w:val="24"/>
              </w:rPr>
              <w:t xml:space="preserve"> «Тела вращения вокруг нас»</w:t>
            </w:r>
          </w:p>
        </w:tc>
      </w:tr>
      <w:tr w:rsidR="001715AB" w:rsidRPr="0056110E" w:rsidTr="008622AD">
        <w:trPr>
          <w:gridAfter w:val="1"/>
          <w:wAfter w:w="55" w:type="dxa"/>
          <w:trHeight w:val="165"/>
          <w:jc w:val="center"/>
        </w:trPr>
        <w:tc>
          <w:tcPr>
            <w:tcW w:w="595" w:type="dxa"/>
            <w:gridSpan w:val="2"/>
            <w:vMerge/>
            <w:tcBorders>
              <w:left w:val="single" w:sz="4" w:space="0" w:color="auto"/>
              <w:right w:val="single" w:sz="4" w:space="0" w:color="auto"/>
            </w:tcBorders>
            <w:hideMark/>
          </w:tcPr>
          <w:p w:rsidR="00FA309B" w:rsidRPr="0056110E" w:rsidRDefault="00FA309B" w:rsidP="00326F83">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061B61" w:rsidP="00F84D93">
            <w:pPr>
              <w:pStyle w:val="ae"/>
              <w:rPr>
                <w:rFonts w:ascii="Times New Roman" w:hAnsi="Times New Roman"/>
                <w:szCs w:val="24"/>
              </w:rPr>
            </w:pPr>
            <w:r w:rsidRPr="0056110E">
              <w:rPr>
                <w:rFonts w:ascii="Times New Roman" w:hAnsi="Times New Roman"/>
                <w:szCs w:val="24"/>
              </w:rPr>
              <w:t>Тела и поверхности вращения</w:t>
            </w:r>
          </w:p>
        </w:tc>
        <w:tc>
          <w:tcPr>
            <w:tcW w:w="850" w:type="dxa"/>
            <w:tcBorders>
              <w:top w:val="single" w:sz="4" w:space="0" w:color="auto"/>
              <w:left w:val="single" w:sz="4" w:space="0" w:color="auto"/>
              <w:bottom w:val="single" w:sz="4" w:space="0" w:color="auto"/>
              <w:right w:val="single" w:sz="4" w:space="0" w:color="auto"/>
            </w:tcBorders>
            <w:hideMark/>
          </w:tcPr>
          <w:p w:rsidR="00FA309B" w:rsidRPr="0056110E" w:rsidRDefault="00061B61"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6</w:t>
            </w:r>
          </w:p>
        </w:tc>
        <w:tc>
          <w:tcPr>
            <w:tcW w:w="3372" w:type="dxa"/>
            <w:tcBorders>
              <w:top w:val="single" w:sz="4" w:space="0" w:color="auto"/>
              <w:left w:val="single" w:sz="4" w:space="0" w:color="auto"/>
              <w:bottom w:val="single" w:sz="4" w:space="0" w:color="auto"/>
              <w:right w:val="single" w:sz="4" w:space="0" w:color="auto"/>
            </w:tcBorders>
            <w:hideMark/>
          </w:tcPr>
          <w:p w:rsidR="00FA309B" w:rsidRPr="0056110E" w:rsidRDefault="00061B61" w:rsidP="00061B61">
            <w:pPr>
              <w:spacing w:after="0" w:line="240" w:lineRule="auto"/>
              <w:rPr>
                <w:rFonts w:ascii="Times New Roman" w:hAnsi="Times New Roman"/>
                <w:sz w:val="24"/>
                <w:szCs w:val="24"/>
              </w:rPr>
            </w:pPr>
            <w:r w:rsidRPr="0056110E">
              <w:rPr>
                <w:rFonts w:ascii="Times New Roman" w:hAnsi="Times New Roman"/>
                <w:sz w:val="24"/>
                <w:szCs w:val="24"/>
              </w:rPr>
              <w:t>Изготовить модели</w:t>
            </w:r>
            <w:r w:rsidR="00FA309B" w:rsidRPr="0056110E">
              <w:rPr>
                <w:rFonts w:ascii="Times New Roman" w:hAnsi="Times New Roman"/>
                <w:sz w:val="24"/>
                <w:szCs w:val="24"/>
              </w:rPr>
              <w:t xml:space="preserve"> </w:t>
            </w:r>
          </w:p>
        </w:tc>
      </w:tr>
      <w:tr w:rsidR="001715AB" w:rsidRPr="0056110E" w:rsidTr="00061B61">
        <w:trPr>
          <w:gridAfter w:val="1"/>
          <w:wAfter w:w="55" w:type="dxa"/>
          <w:trHeight w:val="234"/>
          <w:jc w:val="center"/>
        </w:trPr>
        <w:tc>
          <w:tcPr>
            <w:tcW w:w="595" w:type="dxa"/>
            <w:gridSpan w:val="2"/>
            <w:vMerge w:val="restart"/>
            <w:tcBorders>
              <w:top w:val="single" w:sz="4" w:space="0" w:color="auto"/>
              <w:left w:val="single" w:sz="4" w:space="0" w:color="auto"/>
              <w:right w:val="single" w:sz="4" w:space="0" w:color="auto"/>
            </w:tcBorders>
            <w:hideMark/>
          </w:tcPr>
          <w:p w:rsidR="00FA309B" w:rsidRPr="0056110E" w:rsidRDefault="009D40C9" w:rsidP="00326F83">
            <w:pPr>
              <w:spacing w:after="0" w:line="240" w:lineRule="auto"/>
              <w:jc w:val="center"/>
              <w:rPr>
                <w:rFonts w:ascii="Times New Roman" w:hAnsi="Times New Roman"/>
                <w:bCs/>
                <w:sz w:val="24"/>
                <w:szCs w:val="24"/>
              </w:rPr>
            </w:pPr>
            <w:r w:rsidRPr="0056110E">
              <w:rPr>
                <w:rFonts w:ascii="Times New Roman" w:hAnsi="Times New Roman"/>
                <w:bCs/>
                <w:sz w:val="24"/>
                <w:szCs w:val="24"/>
              </w:rPr>
              <w:t>5</w:t>
            </w:r>
          </w:p>
        </w:tc>
        <w:tc>
          <w:tcPr>
            <w:tcW w:w="1948" w:type="dxa"/>
            <w:vMerge w:val="restart"/>
            <w:tcBorders>
              <w:top w:val="single" w:sz="4" w:space="0" w:color="auto"/>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Тема 1.4</w:t>
            </w:r>
            <w:r w:rsidR="00F1244A" w:rsidRPr="0056110E">
              <w:rPr>
                <w:rFonts w:ascii="Times New Roman" w:hAnsi="Times New Roman"/>
                <w:sz w:val="24"/>
                <w:szCs w:val="24"/>
              </w:rPr>
              <w:t>.</w:t>
            </w:r>
            <w:r w:rsidRPr="0056110E">
              <w:rPr>
                <w:rFonts w:ascii="Times New Roman" w:hAnsi="Times New Roman"/>
                <w:sz w:val="24"/>
                <w:szCs w:val="24"/>
              </w:rPr>
              <w:t xml:space="preserve"> Измерения в геометрии</w:t>
            </w:r>
          </w:p>
        </w:tc>
        <w:tc>
          <w:tcPr>
            <w:tcW w:w="7377" w:type="dxa"/>
            <w:gridSpan w:val="4"/>
            <w:tcBorders>
              <w:top w:val="single" w:sz="4" w:space="0" w:color="auto"/>
              <w:left w:val="single" w:sz="4" w:space="0" w:color="auto"/>
              <w:bottom w:val="single" w:sz="4" w:space="0" w:color="auto"/>
              <w:right w:val="single" w:sz="4" w:space="0" w:color="auto"/>
            </w:tcBorders>
            <w:hideMark/>
          </w:tcPr>
          <w:p w:rsidR="00FA309B" w:rsidRPr="0056110E" w:rsidRDefault="00266042" w:rsidP="00AB74D8">
            <w:pPr>
              <w:spacing w:after="0" w:line="240" w:lineRule="auto"/>
              <w:jc w:val="center"/>
              <w:rPr>
                <w:rFonts w:ascii="Times New Roman" w:hAnsi="Times New Roman"/>
                <w:sz w:val="24"/>
                <w:szCs w:val="24"/>
              </w:rPr>
            </w:pPr>
            <w:r w:rsidRPr="0056110E">
              <w:rPr>
                <w:rFonts w:ascii="Times New Roman" w:hAnsi="Times New Roman"/>
                <w:bCs/>
                <w:sz w:val="24"/>
                <w:szCs w:val="24"/>
              </w:rPr>
              <w:t>3</w:t>
            </w:r>
          </w:p>
        </w:tc>
      </w:tr>
      <w:tr w:rsidR="001715AB" w:rsidRPr="0056110E" w:rsidTr="008622AD">
        <w:trPr>
          <w:gridAfter w:val="1"/>
          <w:wAfter w:w="55" w:type="dxa"/>
          <w:trHeight w:val="165"/>
          <w:jc w:val="center"/>
        </w:trPr>
        <w:tc>
          <w:tcPr>
            <w:tcW w:w="595" w:type="dxa"/>
            <w:gridSpan w:val="2"/>
            <w:vMerge/>
            <w:tcBorders>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bCs/>
                <w:sz w:val="24"/>
                <w:szCs w:val="24"/>
              </w:rPr>
            </w:pPr>
          </w:p>
        </w:tc>
        <w:tc>
          <w:tcPr>
            <w:tcW w:w="1948" w:type="dxa"/>
            <w:vMerge/>
            <w:tcBorders>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0831EF" w:rsidP="00F84D93">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Объем и его измерение. Интегральная формула объема</w:t>
            </w:r>
          </w:p>
        </w:tc>
        <w:tc>
          <w:tcPr>
            <w:tcW w:w="850" w:type="dxa"/>
            <w:tcBorders>
              <w:top w:val="single" w:sz="4" w:space="0" w:color="auto"/>
              <w:left w:val="single" w:sz="4" w:space="0" w:color="auto"/>
              <w:bottom w:val="single" w:sz="4" w:space="0" w:color="auto"/>
              <w:right w:val="single" w:sz="4" w:space="0" w:color="auto"/>
            </w:tcBorders>
            <w:hideMark/>
          </w:tcPr>
          <w:p w:rsidR="00FA309B" w:rsidRPr="0056110E" w:rsidRDefault="00266042"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3</w:t>
            </w:r>
          </w:p>
        </w:tc>
        <w:tc>
          <w:tcPr>
            <w:tcW w:w="337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Подготовить за</w:t>
            </w:r>
            <w:r w:rsidR="007416F9" w:rsidRPr="0056110E">
              <w:rPr>
                <w:rFonts w:ascii="Times New Roman" w:hAnsi="Times New Roman"/>
                <w:sz w:val="24"/>
                <w:szCs w:val="24"/>
              </w:rPr>
              <w:t>дачу на вычисление объема многогранника</w:t>
            </w:r>
          </w:p>
        </w:tc>
      </w:tr>
      <w:tr w:rsidR="001715AB" w:rsidRPr="0056110E" w:rsidTr="00061B61">
        <w:trPr>
          <w:gridAfter w:val="1"/>
          <w:wAfter w:w="55" w:type="dxa"/>
          <w:trHeight w:val="266"/>
          <w:jc w:val="center"/>
        </w:trPr>
        <w:tc>
          <w:tcPr>
            <w:tcW w:w="595" w:type="dxa"/>
            <w:gridSpan w:val="2"/>
            <w:vMerge w:val="restart"/>
            <w:tcBorders>
              <w:top w:val="single" w:sz="4" w:space="0" w:color="auto"/>
              <w:left w:val="single" w:sz="4" w:space="0" w:color="auto"/>
              <w:right w:val="single" w:sz="4" w:space="0" w:color="auto"/>
            </w:tcBorders>
            <w:hideMark/>
          </w:tcPr>
          <w:p w:rsidR="00FA309B" w:rsidRPr="0056110E" w:rsidRDefault="009D40C9" w:rsidP="00326F83">
            <w:pPr>
              <w:spacing w:after="0" w:line="240" w:lineRule="auto"/>
              <w:jc w:val="center"/>
              <w:rPr>
                <w:rFonts w:ascii="Times New Roman" w:hAnsi="Times New Roman"/>
                <w:bCs/>
                <w:sz w:val="24"/>
                <w:szCs w:val="24"/>
              </w:rPr>
            </w:pPr>
            <w:r w:rsidRPr="0056110E">
              <w:rPr>
                <w:rFonts w:ascii="Times New Roman" w:hAnsi="Times New Roman"/>
                <w:bCs/>
                <w:sz w:val="24"/>
                <w:szCs w:val="24"/>
              </w:rPr>
              <w:t>6</w:t>
            </w:r>
          </w:p>
        </w:tc>
        <w:tc>
          <w:tcPr>
            <w:tcW w:w="1948" w:type="dxa"/>
            <w:vMerge w:val="restart"/>
            <w:tcBorders>
              <w:top w:val="single" w:sz="4" w:space="0" w:color="auto"/>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Тема 1.5</w:t>
            </w:r>
            <w:r w:rsidR="00F1244A" w:rsidRPr="0056110E">
              <w:rPr>
                <w:rFonts w:ascii="Times New Roman" w:hAnsi="Times New Roman"/>
                <w:sz w:val="24"/>
                <w:szCs w:val="24"/>
              </w:rPr>
              <w:t>.</w:t>
            </w:r>
            <w:r w:rsidRPr="0056110E">
              <w:rPr>
                <w:rFonts w:ascii="Times New Roman" w:hAnsi="Times New Roman"/>
                <w:sz w:val="24"/>
                <w:szCs w:val="24"/>
              </w:rPr>
              <w:t xml:space="preserve"> Координаты и векторы</w:t>
            </w:r>
            <w:r w:rsidRPr="0056110E">
              <w:rPr>
                <w:rFonts w:ascii="Times New Roman" w:hAnsi="Times New Roman"/>
                <w:i/>
                <w:sz w:val="24"/>
                <w:szCs w:val="24"/>
              </w:rPr>
              <w:t xml:space="preserve"> </w:t>
            </w:r>
            <w:r w:rsidRPr="0056110E">
              <w:rPr>
                <w:rFonts w:ascii="Times New Roman" w:hAnsi="Times New Roman"/>
                <w:sz w:val="24"/>
                <w:szCs w:val="24"/>
              </w:rPr>
              <w:t>в пространстве</w:t>
            </w:r>
          </w:p>
        </w:tc>
        <w:tc>
          <w:tcPr>
            <w:tcW w:w="7377" w:type="dxa"/>
            <w:gridSpan w:val="4"/>
            <w:tcBorders>
              <w:top w:val="single" w:sz="4" w:space="0" w:color="auto"/>
              <w:left w:val="single" w:sz="4" w:space="0" w:color="auto"/>
              <w:bottom w:val="single" w:sz="4" w:space="0" w:color="auto"/>
              <w:right w:val="single" w:sz="4" w:space="0" w:color="auto"/>
            </w:tcBorders>
            <w:hideMark/>
          </w:tcPr>
          <w:p w:rsidR="00FA309B" w:rsidRPr="0056110E" w:rsidRDefault="00F83FBD" w:rsidP="00AB74D8">
            <w:pPr>
              <w:spacing w:after="0" w:line="240" w:lineRule="auto"/>
              <w:jc w:val="center"/>
              <w:rPr>
                <w:rFonts w:ascii="Times New Roman" w:hAnsi="Times New Roman"/>
                <w:sz w:val="24"/>
                <w:szCs w:val="24"/>
              </w:rPr>
            </w:pPr>
            <w:r w:rsidRPr="0056110E">
              <w:rPr>
                <w:rFonts w:ascii="Times New Roman" w:hAnsi="Times New Roman"/>
                <w:bCs/>
                <w:sz w:val="24"/>
                <w:szCs w:val="24"/>
              </w:rPr>
              <w:t>6</w:t>
            </w:r>
          </w:p>
        </w:tc>
      </w:tr>
      <w:tr w:rsidR="001715AB" w:rsidRPr="0056110E" w:rsidTr="008622AD">
        <w:trPr>
          <w:gridAfter w:val="1"/>
          <w:wAfter w:w="55" w:type="dxa"/>
          <w:trHeight w:val="590"/>
          <w:jc w:val="center"/>
        </w:trPr>
        <w:tc>
          <w:tcPr>
            <w:tcW w:w="595" w:type="dxa"/>
            <w:gridSpan w:val="2"/>
            <w:vMerge/>
            <w:tcBorders>
              <w:left w:val="single" w:sz="4" w:space="0" w:color="auto"/>
              <w:right w:val="single" w:sz="4" w:space="0" w:color="auto"/>
            </w:tcBorders>
            <w:hideMark/>
          </w:tcPr>
          <w:p w:rsidR="00FA309B" w:rsidRPr="0056110E" w:rsidRDefault="00FA309B" w:rsidP="00326F83">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061B61" w:rsidP="00F84D93">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Координаты и векторы</w:t>
            </w:r>
            <w:r w:rsidRPr="0056110E">
              <w:rPr>
                <w:rFonts w:ascii="Times New Roman" w:hAnsi="Times New Roman"/>
                <w:i/>
                <w:sz w:val="24"/>
                <w:szCs w:val="24"/>
              </w:rPr>
              <w:t xml:space="preserve"> </w:t>
            </w:r>
            <w:r w:rsidRPr="0056110E">
              <w:rPr>
                <w:rFonts w:ascii="Times New Roman" w:hAnsi="Times New Roman"/>
                <w:sz w:val="24"/>
                <w:szCs w:val="24"/>
              </w:rPr>
              <w:t>в пространстве</w:t>
            </w:r>
          </w:p>
        </w:tc>
        <w:tc>
          <w:tcPr>
            <w:tcW w:w="850" w:type="dxa"/>
            <w:tcBorders>
              <w:top w:val="single" w:sz="4" w:space="0" w:color="auto"/>
              <w:left w:val="single" w:sz="4" w:space="0" w:color="auto"/>
              <w:bottom w:val="single" w:sz="4" w:space="0" w:color="auto"/>
              <w:right w:val="single" w:sz="4" w:space="0" w:color="auto"/>
            </w:tcBorders>
            <w:hideMark/>
          </w:tcPr>
          <w:p w:rsidR="00FA309B" w:rsidRPr="0056110E" w:rsidRDefault="00F83FBD"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6</w:t>
            </w:r>
          </w:p>
        </w:tc>
        <w:tc>
          <w:tcPr>
            <w:tcW w:w="337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Подготовить презентацию</w:t>
            </w:r>
            <w:r w:rsidR="004F2734" w:rsidRPr="0056110E">
              <w:rPr>
                <w:rFonts w:ascii="Times New Roman" w:hAnsi="Times New Roman"/>
                <w:sz w:val="24"/>
                <w:szCs w:val="24"/>
              </w:rPr>
              <w:t xml:space="preserve"> «Векторы»</w:t>
            </w:r>
            <w:r w:rsidRPr="0056110E">
              <w:rPr>
                <w:rFonts w:ascii="Times New Roman" w:hAnsi="Times New Roman"/>
                <w:sz w:val="24"/>
                <w:szCs w:val="24"/>
              </w:rPr>
              <w:t xml:space="preserve"> </w:t>
            </w:r>
          </w:p>
        </w:tc>
      </w:tr>
      <w:tr w:rsidR="001715AB" w:rsidRPr="0056110E" w:rsidTr="008622AD">
        <w:trPr>
          <w:gridAfter w:val="1"/>
          <w:wAfter w:w="55" w:type="dxa"/>
          <w:trHeight w:val="165"/>
          <w:jc w:val="center"/>
        </w:trPr>
        <w:tc>
          <w:tcPr>
            <w:tcW w:w="595" w:type="dxa"/>
            <w:gridSpan w:val="2"/>
            <w:tcBorders>
              <w:top w:val="single" w:sz="4" w:space="0" w:color="auto"/>
              <w:left w:val="single" w:sz="4" w:space="0" w:color="auto"/>
              <w:bottom w:val="single" w:sz="4" w:space="0" w:color="auto"/>
              <w:right w:val="single" w:sz="4" w:space="0" w:color="auto"/>
            </w:tcBorders>
            <w:hideMark/>
          </w:tcPr>
          <w:p w:rsidR="009D40C9" w:rsidRPr="0056110E" w:rsidRDefault="009D40C9" w:rsidP="00326F83">
            <w:pPr>
              <w:spacing w:after="0" w:line="240" w:lineRule="auto"/>
              <w:jc w:val="center"/>
              <w:rPr>
                <w:rFonts w:ascii="Times New Roman" w:hAnsi="Times New Roman"/>
                <w:sz w:val="24"/>
                <w:szCs w:val="24"/>
              </w:rPr>
            </w:pPr>
            <w:r w:rsidRPr="0056110E">
              <w:rPr>
                <w:rFonts w:ascii="Times New Roman" w:hAnsi="Times New Roman"/>
                <w:sz w:val="24"/>
                <w:szCs w:val="24"/>
              </w:rPr>
              <w:t>7</w:t>
            </w:r>
          </w:p>
        </w:tc>
        <w:tc>
          <w:tcPr>
            <w:tcW w:w="1983" w:type="dxa"/>
            <w:gridSpan w:val="2"/>
            <w:tcBorders>
              <w:top w:val="single" w:sz="4" w:space="0" w:color="auto"/>
              <w:left w:val="single" w:sz="4" w:space="0" w:color="auto"/>
              <w:bottom w:val="single" w:sz="4" w:space="0" w:color="auto"/>
              <w:right w:val="single" w:sz="4" w:space="0" w:color="auto"/>
            </w:tcBorders>
          </w:tcPr>
          <w:p w:rsidR="009D40C9" w:rsidRPr="0056110E" w:rsidRDefault="009D40C9" w:rsidP="009D40C9">
            <w:pPr>
              <w:spacing w:after="0" w:line="240" w:lineRule="auto"/>
              <w:rPr>
                <w:rFonts w:ascii="Times New Roman" w:hAnsi="Times New Roman"/>
                <w:sz w:val="24"/>
                <w:szCs w:val="24"/>
              </w:rPr>
            </w:pPr>
            <w:r w:rsidRPr="0056110E">
              <w:rPr>
                <w:rFonts w:ascii="Times New Roman" w:hAnsi="Times New Roman"/>
                <w:sz w:val="24"/>
                <w:szCs w:val="24"/>
              </w:rPr>
              <w:t>Раздел 2. Алгебра</w:t>
            </w:r>
          </w:p>
        </w:tc>
        <w:tc>
          <w:tcPr>
            <w:tcW w:w="3120" w:type="dxa"/>
            <w:tcBorders>
              <w:top w:val="single" w:sz="4" w:space="0" w:color="auto"/>
              <w:left w:val="single" w:sz="4" w:space="0" w:color="auto"/>
              <w:bottom w:val="single" w:sz="4" w:space="0" w:color="auto"/>
              <w:right w:val="single" w:sz="4" w:space="0" w:color="auto"/>
            </w:tcBorders>
          </w:tcPr>
          <w:p w:rsidR="009D40C9" w:rsidRPr="0056110E" w:rsidRDefault="009D40C9" w:rsidP="00326F83">
            <w:pPr>
              <w:spacing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9D40C9" w:rsidRPr="0056110E" w:rsidRDefault="009D40C9" w:rsidP="00326F83">
            <w:pPr>
              <w:spacing w:after="0" w:line="240" w:lineRule="auto"/>
              <w:jc w:val="center"/>
              <w:rPr>
                <w:rFonts w:ascii="Times New Roman" w:hAnsi="Times New Roman"/>
                <w:sz w:val="24"/>
                <w:szCs w:val="24"/>
              </w:rPr>
            </w:pPr>
            <w:r w:rsidRPr="0056110E">
              <w:rPr>
                <w:rFonts w:ascii="Times New Roman" w:hAnsi="Times New Roman"/>
                <w:sz w:val="24"/>
                <w:szCs w:val="24"/>
              </w:rPr>
              <w:t>65</w:t>
            </w:r>
          </w:p>
        </w:tc>
        <w:tc>
          <w:tcPr>
            <w:tcW w:w="3372" w:type="dxa"/>
            <w:tcBorders>
              <w:top w:val="single" w:sz="4" w:space="0" w:color="auto"/>
              <w:left w:val="single" w:sz="4" w:space="0" w:color="auto"/>
              <w:bottom w:val="single" w:sz="4" w:space="0" w:color="auto"/>
              <w:right w:val="single" w:sz="4" w:space="0" w:color="auto"/>
            </w:tcBorders>
          </w:tcPr>
          <w:p w:rsidR="009D40C9" w:rsidRPr="0056110E" w:rsidRDefault="009D40C9" w:rsidP="00326F83">
            <w:pPr>
              <w:spacing w:after="0" w:line="240" w:lineRule="auto"/>
              <w:jc w:val="center"/>
              <w:rPr>
                <w:rFonts w:ascii="Times New Roman" w:hAnsi="Times New Roman"/>
                <w:sz w:val="24"/>
                <w:szCs w:val="24"/>
              </w:rPr>
            </w:pPr>
          </w:p>
        </w:tc>
      </w:tr>
      <w:tr w:rsidR="001715AB" w:rsidRPr="0056110E" w:rsidTr="00061B61">
        <w:trPr>
          <w:gridAfter w:val="1"/>
          <w:wAfter w:w="55" w:type="dxa"/>
          <w:trHeight w:val="347"/>
          <w:jc w:val="center"/>
        </w:trPr>
        <w:tc>
          <w:tcPr>
            <w:tcW w:w="595" w:type="dxa"/>
            <w:gridSpan w:val="2"/>
            <w:vMerge w:val="restart"/>
            <w:tcBorders>
              <w:top w:val="single" w:sz="4" w:space="0" w:color="auto"/>
              <w:left w:val="single" w:sz="4" w:space="0" w:color="auto"/>
              <w:right w:val="single" w:sz="4" w:space="0" w:color="auto"/>
            </w:tcBorders>
            <w:hideMark/>
          </w:tcPr>
          <w:p w:rsidR="00FA309B" w:rsidRPr="0056110E" w:rsidRDefault="009D40C9" w:rsidP="00326F83">
            <w:pPr>
              <w:spacing w:after="0" w:line="240" w:lineRule="auto"/>
              <w:jc w:val="center"/>
              <w:rPr>
                <w:rFonts w:ascii="Times New Roman" w:hAnsi="Times New Roman"/>
                <w:bCs/>
                <w:sz w:val="24"/>
                <w:szCs w:val="24"/>
              </w:rPr>
            </w:pPr>
            <w:r w:rsidRPr="0056110E">
              <w:rPr>
                <w:rFonts w:ascii="Times New Roman" w:hAnsi="Times New Roman"/>
                <w:bCs/>
                <w:sz w:val="24"/>
                <w:szCs w:val="24"/>
              </w:rPr>
              <w:t>8</w:t>
            </w:r>
          </w:p>
        </w:tc>
        <w:tc>
          <w:tcPr>
            <w:tcW w:w="1948" w:type="dxa"/>
            <w:vMerge w:val="restart"/>
            <w:tcBorders>
              <w:top w:val="single" w:sz="4" w:space="0" w:color="auto"/>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Тема 2.1</w:t>
            </w:r>
            <w:r w:rsidR="00F1244A" w:rsidRPr="0056110E">
              <w:rPr>
                <w:rFonts w:ascii="Times New Roman" w:hAnsi="Times New Roman"/>
                <w:sz w:val="24"/>
                <w:szCs w:val="24"/>
              </w:rPr>
              <w:t>.</w:t>
            </w:r>
            <w:r w:rsidRPr="0056110E">
              <w:rPr>
                <w:rFonts w:ascii="Times New Roman" w:hAnsi="Times New Roman"/>
                <w:sz w:val="24"/>
                <w:szCs w:val="24"/>
              </w:rPr>
              <w:t xml:space="preserve"> </w:t>
            </w:r>
            <w:r w:rsidR="004501C4" w:rsidRPr="0056110E">
              <w:rPr>
                <w:rFonts w:ascii="Times New Roman" w:eastAsia="Calibri" w:hAnsi="Times New Roman"/>
                <w:sz w:val="24"/>
                <w:szCs w:val="24"/>
              </w:rPr>
              <w:t xml:space="preserve">Развитие </w:t>
            </w:r>
            <w:r w:rsidR="00352694" w:rsidRPr="0056110E">
              <w:rPr>
                <w:rFonts w:ascii="Times New Roman" w:eastAsia="Calibri" w:hAnsi="Times New Roman"/>
                <w:sz w:val="24"/>
                <w:szCs w:val="24"/>
              </w:rPr>
              <w:t>понятия о числе</w:t>
            </w:r>
          </w:p>
        </w:tc>
        <w:tc>
          <w:tcPr>
            <w:tcW w:w="7377" w:type="dxa"/>
            <w:gridSpan w:val="4"/>
            <w:tcBorders>
              <w:top w:val="single" w:sz="4" w:space="0" w:color="auto"/>
              <w:left w:val="single" w:sz="4" w:space="0" w:color="auto"/>
              <w:bottom w:val="single" w:sz="4" w:space="0" w:color="auto"/>
              <w:right w:val="single" w:sz="4" w:space="0" w:color="auto"/>
            </w:tcBorders>
            <w:hideMark/>
          </w:tcPr>
          <w:p w:rsidR="00FA309B" w:rsidRPr="0056110E" w:rsidRDefault="00F66E89" w:rsidP="00AB74D8">
            <w:pPr>
              <w:spacing w:after="0" w:line="240" w:lineRule="auto"/>
              <w:jc w:val="center"/>
              <w:rPr>
                <w:rFonts w:ascii="Times New Roman" w:hAnsi="Times New Roman"/>
                <w:sz w:val="24"/>
                <w:szCs w:val="24"/>
              </w:rPr>
            </w:pPr>
            <w:r w:rsidRPr="0056110E">
              <w:rPr>
                <w:rFonts w:ascii="Times New Roman" w:hAnsi="Times New Roman"/>
                <w:bCs/>
                <w:sz w:val="24"/>
                <w:szCs w:val="24"/>
              </w:rPr>
              <w:t>5</w:t>
            </w:r>
          </w:p>
        </w:tc>
      </w:tr>
      <w:tr w:rsidR="001715AB" w:rsidRPr="0056110E" w:rsidTr="008622AD">
        <w:trPr>
          <w:gridAfter w:val="1"/>
          <w:wAfter w:w="55" w:type="dxa"/>
          <w:trHeight w:val="165"/>
          <w:jc w:val="center"/>
        </w:trPr>
        <w:tc>
          <w:tcPr>
            <w:tcW w:w="595" w:type="dxa"/>
            <w:gridSpan w:val="2"/>
            <w:vMerge/>
            <w:tcBorders>
              <w:left w:val="single" w:sz="4" w:space="0" w:color="auto"/>
              <w:right w:val="single" w:sz="4" w:space="0" w:color="auto"/>
            </w:tcBorders>
            <w:hideMark/>
          </w:tcPr>
          <w:p w:rsidR="00FA309B" w:rsidRPr="0056110E" w:rsidRDefault="00FA309B" w:rsidP="00326F83">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Множества чисел</w:t>
            </w:r>
          </w:p>
        </w:tc>
        <w:tc>
          <w:tcPr>
            <w:tcW w:w="850" w:type="dxa"/>
            <w:tcBorders>
              <w:top w:val="single" w:sz="4" w:space="0" w:color="auto"/>
              <w:left w:val="single" w:sz="4" w:space="0" w:color="auto"/>
              <w:bottom w:val="single" w:sz="4" w:space="0" w:color="auto"/>
              <w:right w:val="single" w:sz="4" w:space="0" w:color="auto"/>
            </w:tcBorders>
            <w:hideMark/>
          </w:tcPr>
          <w:p w:rsidR="00FA309B" w:rsidRPr="0056110E" w:rsidRDefault="004F2734"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5</w:t>
            </w:r>
          </w:p>
        </w:tc>
        <w:tc>
          <w:tcPr>
            <w:tcW w:w="337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 xml:space="preserve">Реферат </w:t>
            </w:r>
            <w:r w:rsidR="00C36233" w:rsidRPr="0056110E">
              <w:rPr>
                <w:rFonts w:ascii="Times New Roman" w:hAnsi="Times New Roman"/>
                <w:sz w:val="24"/>
                <w:szCs w:val="24"/>
              </w:rPr>
              <w:t xml:space="preserve">на тему: </w:t>
            </w:r>
            <w:r w:rsidRPr="0056110E">
              <w:rPr>
                <w:rFonts w:ascii="Times New Roman" w:hAnsi="Times New Roman"/>
                <w:sz w:val="24"/>
                <w:szCs w:val="24"/>
              </w:rPr>
              <w:t>«История возникновения чисел»</w:t>
            </w:r>
          </w:p>
        </w:tc>
      </w:tr>
      <w:tr w:rsidR="001715AB" w:rsidRPr="0056110E" w:rsidTr="00061B61">
        <w:trPr>
          <w:gridAfter w:val="1"/>
          <w:wAfter w:w="55" w:type="dxa"/>
          <w:trHeight w:val="150"/>
          <w:jc w:val="center"/>
        </w:trPr>
        <w:tc>
          <w:tcPr>
            <w:tcW w:w="595" w:type="dxa"/>
            <w:gridSpan w:val="2"/>
            <w:vMerge w:val="restart"/>
            <w:tcBorders>
              <w:top w:val="single" w:sz="4" w:space="0" w:color="auto"/>
              <w:left w:val="single" w:sz="4" w:space="0" w:color="auto"/>
              <w:right w:val="single" w:sz="4" w:space="0" w:color="auto"/>
            </w:tcBorders>
            <w:hideMark/>
          </w:tcPr>
          <w:p w:rsidR="00FA309B" w:rsidRPr="0056110E" w:rsidRDefault="009D40C9" w:rsidP="009D40C9">
            <w:pPr>
              <w:spacing w:after="0" w:line="240" w:lineRule="auto"/>
              <w:jc w:val="center"/>
              <w:rPr>
                <w:rFonts w:ascii="Times New Roman" w:hAnsi="Times New Roman"/>
                <w:bCs/>
                <w:sz w:val="24"/>
                <w:szCs w:val="24"/>
              </w:rPr>
            </w:pPr>
            <w:r w:rsidRPr="0056110E">
              <w:rPr>
                <w:rFonts w:ascii="Times New Roman" w:hAnsi="Times New Roman"/>
                <w:bCs/>
                <w:sz w:val="24"/>
                <w:szCs w:val="24"/>
              </w:rPr>
              <w:t>9</w:t>
            </w:r>
          </w:p>
        </w:tc>
        <w:tc>
          <w:tcPr>
            <w:tcW w:w="1948" w:type="dxa"/>
            <w:vMerge w:val="restart"/>
            <w:tcBorders>
              <w:top w:val="single" w:sz="4" w:space="0" w:color="auto"/>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Тема 2.2</w:t>
            </w:r>
            <w:r w:rsidR="00F1244A" w:rsidRPr="0056110E">
              <w:rPr>
                <w:rFonts w:ascii="Times New Roman" w:hAnsi="Times New Roman"/>
                <w:sz w:val="24"/>
                <w:szCs w:val="24"/>
              </w:rPr>
              <w:t>.</w:t>
            </w:r>
            <w:r w:rsidRPr="0056110E">
              <w:rPr>
                <w:rFonts w:ascii="Times New Roman" w:hAnsi="Times New Roman"/>
                <w:sz w:val="24"/>
                <w:szCs w:val="24"/>
              </w:rPr>
              <w:t xml:space="preserve"> Корни, степени и логарифмы</w:t>
            </w:r>
          </w:p>
        </w:tc>
        <w:tc>
          <w:tcPr>
            <w:tcW w:w="7377" w:type="dxa"/>
            <w:gridSpan w:val="4"/>
            <w:tcBorders>
              <w:top w:val="single" w:sz="4" w:space="0" w:color="auto"/>
              <w:left w:val="single" w:sz="4" w:space="0" w:color="auto"/>
              <w:bottom w:val="single" w:sz="4" w:space="0" w:color="auto"/>
              <w:right w:val="single" w:sz="4" w:space="0" w:color="auto"/>
            </w:tcBorders>
            <w:hideMark/>
          </w:tcPr>
          <w:p w:rsidR="00FA309B" w:rsidRPr="0056110E" w:rsidRDefault="00FA309B" w:rsidP="00AB74D8">
            <w:pPr>
              <w:spacing w:after="0" w:line="240" w:lineRule="auto"/>
              <w:jc w:val="center"/>
              <w:rPr>
                <w:rFonts w:ascii="Times New Roman" w:hAnsi="Times New Roman"/>
                <w:sz w:val="24"/>
                <w:szCs w:val="24"/>
              </w:rPr>
            </w:pPr>
            <w:r w:rsidRPr="0056110E">
              <w:rPr>
                <w:rFonts w:ascii="Times New Roman" w:hAnsi="Times New Roman"/>
                <w:bCs/>
                <w:sz w:val="24"/>
                <w:szCs w:val="24"/>
              </w:rPr>
              <w:t>15</w:t>
            </w:r>
          </w:p>
        </w:tc>
      </w:tr>
      <w:tr w:rsidR="001715AB" w:rsidRPr="0056110E" w:rsidTr="008622AD">
        <w:trPr>
          <w:gridAfter w:val="1"/>
          <w:wAfter w:w="55" w:type="dxa"/>
          <w:trHeight w:val="165"/>
          <w:jc w:val="center"/>
        </w:trPr>
        <w:tc>
          <w:tcPr>
            <w:tcW w:w="595" w:type="dxa"/>
            <w:gridSpan w:val="2"/>
            <w:vMerge/>
            <w:tcBorders>
              <w:left w:val="single" w:sz="4" w:space="0" w:color="auto"/>
              <w:right w:val="single" w:sz="4" w:space="0" w:color="auto"/>
            </w:tcBorders>
            <w:hideMark/>
          </w:tcPr>
          <w:p w:rsidR="00FA309B" w:rsidRPr="0056110E" w:rsidRDefault="00FA309B" w:rsidP="00326F83">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B60A4B" w:rsidP="00F84D93">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 xml:space="preserve">Логарифмы. </w:t>
            </w:r>
            <w:r w:rsidR="00FA309B" w:rsidRPr="0056110E">
              <w:rPr>
                <w:rFonts w:ascii="Times New Roman" w:hAnsi="Times New Roman"/>
                <w:sz w:val="24"/>
                <w:szCs w:val="24"/>
              </w:rPr>
              <w:t>Определение. Десятичные и натуральные логарифмы</w:t>
            </w:r>
          </w:p>
        </w:tc>
        <w:tc>
          <w:tcPr>
            <w:tcW w:w="850" w:type="dxa"/>
            <w:tcBorders>
              <w:top w:val="single" w:sz="4" w:space="0" w:color="auto"/>
              <w:left w:val="single" w:sz="4" w:space="0" w:color="auto"/>
              <w:bottom w:val="single" w:sz="4" w:space="0" w:color="auto"/>
              <w:right w:val="single" w:sz="4" w:space="0" w:color="auto"/>
            </w:tcBorders>
            <w:hideMark/>
          </w:tcPr>
          <w:p w:rsidR="00FA309B" w:rsidRPr="0056110E" w:rsidRDefault="00061B61"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10</w:t>
            </w:r>
          </w:p>
        </w:tc>
        <w:tc>
          <w:tcPr>
            <w:tcW w:w="337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 xml:space="preserve">Реферат </w:t>
            </w:r>
            <w:r w:rsidR="00C36233" w:rsidRPr="0056110E">
              <w:rPr>
                <w:rFonts w:ascii="Times New Roman" w:hAnsi="Times New Roman"/>
                <w:sz w:val="24"/>
                <w:szCs w:val="24"/>
              </w:rPr>
              <w:t xml:space="preserve">на тему: </w:t>
            </w:r>
            <w:r w:rsidRPr="0056110E">
              <w:rPr>
                <w:rFonts w:ascii="Times New Roman" w:hAnsi="Times New Roman"/>
                <w:sz w:val="24"/>
                <w:szCs w:val="24"/>
              </w:rPr>
              <w:t>«История возникновения логарифмов»</w:t>
            </w:r>
          </w:p>
        </w:tc>
      </w:tr>
      <w:tr w:rsidR="001715AB" w:rsidRPr="0056110E" w:rsidTr="008622AD">
        <w:trPr>
          <w:gridAfter w:val="1"/>
          <w:wAfter w:w="55" w:type="dxa"/>
          <w:trHeight w:val="165"/>
          <w:jc w:val="center"/>
        </w:trPr>
        <w:tc>
          <w:tcPr>
            <w:tcW w:w="595" w:type="dxa"/>
            <w:gridSpan w:val="2"/>
            <w:vMerge/>
            <w:tcBorders>
              <w:left w:val="single" w:sz="4" w:space="0" w:color="auto"/>
              <w:right w:val="single" w:sz="4" w:space="0" w:color="auto"/>
            </w:tcBorders>
            <w:hideMark/>
          </w:tcPr>
          <w:p w:rsidR="00FA309B" w:rsidRPr="0056110E" w:rsidRDefault="00FA309B" w:rsidP="00326F83">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 xml:space="preserve">Показательная </w:t>
            </w:r>
            <w:r w:rsidR="00D45A9E" w:rsidRPr="0056110E">
              <w:rPr>
                <w:rFonts w:ascii="Times New Roman" w:hAnsi="Times New Roman"/>
                <w:sz w:val="24"/>
                <w:szCs w:val="24"/>
              </w:rPr>
              <w:t>и логарифмическая функции</w:t>
            </w:r>
          </w:p>
        </w:tc>
        <w:tc>
          <w:tcPr>
            <w:tcW w:w="850" w:type="dxa"/>
            <w:tcBorders>
              <w:top w:val="single" w:sz="4" w:space="0" w:color="auto"/>
              <w:left w:val="single" w:sz="4" w:space="0" w:color="auto"/>
              <w:bottom w:val="single" w:sz="4" w:space="0" w:color="auto"/>
              <w:right w:val="single" w:sz="4" w:space="0" w:color="auto"/>
            </w:tcBorders>
            <w:hideMark/>
          </w:tcPr>
          <w:p w:rsidR="00FA309B" w:rsidRPr="0056110E" w:rsidRDefault="00D45A9E"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5</w:t>
            </w:r>
          </w:p>
        </w:tc>
        <w:tc>
          <w:tcPr>
            <w:tcW w:w="337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rPr>
                <w:rFonts w:ascii="Times New Roman" w:hAnsi="Times New Roman"/>
                <w:sz w:val="24"/>
                <w:szCs w:val="24"/>
              </w:rPr>
            </w:pPr>
            <w:r w:rsidRPr="0056110E">
              <w:rPr>
                <w:rFonts w:ascii="Times New Roman" w:hAnsi="Times New Roman"/>
                <w:sz w:val="24"/>
                <w:szCs w:val="24"/>
              </w:rPr>
              <w:t>Сравнительная таблица графиков показательной и логарифмической функций</w:t>
            </w:r>
          </w:p>
        </w:tc>
      </w:tr>
      <w:tr w:rsidR="001715AB" w:rsidRPr="0056110E" w:rsidTr="00061B61">
        <w:trPr>
          <w:gridAfter w:val="1"/>
          <w:wAfter w:w="55" w:type="dxa"/>
          <w:trHeight w:val="173"/>
          <w:jc w:val="center"/>
        </w:trPr>
        <w:tc>
          <w:tcPr>
            <w:tcW w:w="595" w:type="dxa"/>
            <w:gridSpan w:val="2"/>
            <w:vMerge w:val="restart"/>
            <w:tcBorders>
              <w:top w:val="single" w:sz="4" w:space="0" w:color="auto"/>
              <w:left w:val="single" w:sz="4" w:space="0" w:color="auto"/>
              <w:right w:val="single" w:sz="4" w:space="0" w:color="auto"/>
            </w:tcBorders>
            <w:hideMark/>
          </w:tcPr>
          <w:p w:rsidR="00F66E89" w:rsidRPr="0056110E" w:rsidRDefault="009D40C9" w:rsidP="00326F83">
            <w:pPr>
              <w:spacing w:after="0" w:line="240" w:lineRule="auto"/>
              <w:jc w:val="center"/>
              <w:rPr>
                <w:rFonts w:ascii="Times New Roman" w:hAnsi="Times New Roman"/>
                <w:bCs/>
                <w:sz w:val="24"/>
                <w:szCs w:val="24"/>
              </w:rPr>
            </w:pPr>
            <w:r w:rsidRPr="0056110E">
              <w:rPr>
                <w:rFonts w:ascii="Times New Roman" w:hAnsi="Times New Roman"/>
                <w:bCs/>
                <w:sz w:val="24"/>
                <w:szCs w:val="24"/>
              </w:rPr>
              <w:t>10</w:t>
            </w:r>
          </w:p>
        </w:tc>
        <w:tc>
          <w:tcPr>
            <w:tcW w:w="1948" w:type="dxa"/>
            <w:vMerge w:val="restart"/>
            <w:tcBorders>
              <w:top w:val="single" w:sz="4" w:space="0" w:color="auto"/>
              <w:left w:val="single" w:sz="4" w:space="0" w:color="auto"/>
              <w:right w:val="single" w:sz="4" w:space="0" w:color="auto"/>
            </w:tcBorders>
          </w:tcPr>
          <w:p w:rsidR="00F66E89" w:rsidRPr="0056110E" w:rsidRDefault="00F66E89" w:rsidP="00F84D93">
            <w:pPr>
              <w:spacing w:after="0" w:line="240" w:lineRule="auto"/>
              <w:rPr>
                <w:rFonts w:ascii="Times New Roman" w:hAnsi="Times New Roman"/>
                <w:sz w:val="24"/>
                <w:szCs w:val="24"/>
              </w:rPr>
            </w:pPr>
            <w:r w:rsidRPr="0056110E">
              <w:rPr>
                <w:rFonts w:ascii="Times New Roman" w:hAnsi="Times New Roman"/>
                <w:sz w:val="24"/>
                <w:szCs w:val="24"/>
              </w:rPr>
              <w:t>Тема 2.3</w:t>
            </w:r>
            <w:r w:rsidR="00F1244A" w:rsidRPr="0056110E">
              <w:rPr>
                <w:rFonts w:ascii="Times New Roman" w:hAnsi="Times New Roman"/>
                <w:sz w:val="24"/>
                <w:szCs w:val="24"/>
              </w:rPr>
              <w:t>.</w:t>
            </w:r>
            <w:r w:rsidRPr="0056110E">
              <w:rPr>
                <w:rFonts w:ascii="Times New Roman" w:hAnsi="Times New Roman"/>
                <w:sz w:val="24"/>
                <w:szCs w:val="24"/>
              </w:rPr>
              <w:t xml:space="preserve"> Основы тригонометрии</w:t>
            </w:r>
          </w:p>
        </w:tc>
        <w:tc>
          <w:tcPr>
            <w:tcW w:w="7377" w:type="dxa"/>
            <w:gridSpan w:val="4"/>
            <w:tcBorders>
              <w:top w:val="single" w:sz="4" w:space="0" w:color="auto"/>
              <w:left w:val="single" w:sz="4" w:space="0" w:color="auto"/>
              <w:bottom w:val="single" w:sz="4" w:space="0" w:color="auto"/>
              <w:right w:val="single" w:sz="4" w:space="0" w:color="auto"/>
            </w:tcBorders>
            <w:hideMark/>
          </w:tcPr>
          <w:p w:rsidR="00F66E89" w:rsidRPr="0056110E" w:rsidRDefault="009D40C9" w:rsidP="00AB74D8">
            <w:pPr>
              <w:spacing w:after="0" w:line="240" w:lineRule="auto"/>
              <w:jc w:val="center"/>
              <w:rPr>
                <w:rFonts w:ascii="Times New Roman" w:hAnsi="Times New Roman"/>
                <w:sz w:val="24"/>
                <w:szCs w:val="24"/>
              </w:rPr>
            </w:pPr>
            <w:r w:rsidRPr="0056110E">
              <w:rPr>
                <w:rFonts w:ascii="Times New Roman" w:hAnsi="Times New Roman"/>
                <w:bCs/>
                <w:sz w:val="24"/>
                <w:szCs w:val="24"/>
              </w:rPr>
              <w:t>26</w:t>
            </w:r>
          </w:p>
        </w:tc>
      </w:tr>
      <w:tr w:rsidR="001715AB" w:rsidRPr="0056110E" w:rsidTr="008622AD">
        <w:trPr>
          <w:gridAfter w:val="1"/>
          <w:wAfter w:w="55" w:type="dxa"/>
          <w:trHeight w:val="165"/>
          <w:jc w:val="center"/>
        </w:trPr>
        <w:tc>
          <w:tcPr>
            <w:tcW w:w="595" w:type="dxa"/>
            <w:gridSpan w:val="2"/>
            <w:vMerge/>
            <w:tcBorders>
              <w:left w:val="single" w:sz="4" w:space="0" w:color="auto"/>
              <w:right w:val="single" w:sz="4" w:space="0" w:color="auto"/>
            </w:tcBorders>
            <w:hideMark/>
          </w:tcPr>
          <w:p w:rsidR="00F66E89" w:rsidRPr="0056110E" w:rsidRDefault="00F66E89" w:rsidP="00F84D93">
            <w:pPr>
              <w:spacing w:after="0" w:line="240" w:lineRule="auto"/>
              <w:rPr>
                <w:rFonts w:ascii="Times New Roman" w:hAnsi="Times New Roman"/>
                <w:sz w:val="24"/>
                <w:szCs w:val="24"/>
              </w:rPr>
            </w:pPr>
          </w:p>
        </w:tc>
        <w:tc>
          <w:tcPr>
            <w:tcW w:w="1948" w:type="dxa"/>
            <w:vMerge/>
            <w:tcBorders>
              <w:left w:val="single" w:sz="4" w:space="0" w:color="auto"/>
              <w:right w:val="single" w:sz="4" w:space="0" w:color="auto"/>
            </w:tcBorders>
          </w:tcPr>
          <w:p w:rsidR="00F66E89" w:rsidRPr="0056110E" w:rsidRDefault="00F66E89" w:rsidP="00F84D93">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F66E89" w:rsidRPr="0056110E" w:rsidRDefault="00061B61" w:rsidP="00F84D93">
            <w:pPr>
              <w:tabs>
                <w:tab w:val="left" w:pos="14385"/>
              </w:tabs>
              <w:spacing w:after="0" w:line="240" w:lineRule="auto"/>
              <w:rPr>
                <w:rFonts w:ascii="Times New Roman" w:hAnsi="Times New Roman"/>
                <w:sz w:val="24"/>
                <w:szCs w:val="24"/>
              </w:rPr>
            </w:pPr>
            <w:r w:rsidRPr="0056110E">
              <w:rPr>
                <w:rFonts w:ascii="Times New Roman" w:hAnsi="Times New Roman"/>
                <w:sz w:val="24"/>
                <w:szCs w:val="24"/>
              </w:rPr>
              <w:t>Основы тригонометрии</w:t>
            </w:r>
          </w:p>
        </w:tc>
        <w:tc>
          <w:tcPr>
            <w:tcW w:w="850" w:type="dxa"/>
            <w:tcBorders>
              <w:top w:val="single" w:sz="4" w:space="0" w:color="auto"/>
              <w:left w:val="single" w:sz="4" w:space="0" w:color="auto"/>
              <w:bottom w:val="single" w:sz="4" w:space="0" w:color="auto"/>
              <w:right w:val="single" w:sz="4" w:space="0" w:color="auto"/>
            </w:tcBorders>
            <w:hideMark/>
          </w:tcPr>
          <w:p w:rsidR="00F66E89" w:rsidRPr="0056110E" w:rsidRDefault="00061B61" w:rsidP="00AB74D8">
            <w:pPr>
              <w:spacing w:after="0" w:line="240" w:lineRule="auto"/>
              <w:jc w:val="center"/>
              <w:rPr>
                <w:rFonts w:ascii="Times New Roman" w:hAnsi="Times New Roman"/>
                <w:bCs/>
                <w:sz w:val="24"/>
                <w:szCs w:val="24"/>
              </w:rPr>
            </w:pPr>
            <w:r w:rsidRPr="0056110E">
              <w:rPr>
                <w:rFonts w:ascii="Times New Roman" w:hAnsi="Times New Roman"/>
                <w:bCs/>
                <w:sz w:val="24"/>
                <w:szCs w:val="24"/>
              </w:rPr>
              <w:t>7</w:t>
            </w:r>
          </w:p>
        </w:tc>
        <w:tc>
          <w:tcPr>
            <w:tcW w:w="3372" w:type="dxa"/>
            <w:tcBorders>
              <w:top w:val="single" w:sz="4" w:space="0" w:color="auto"/>
              <w:left w:val="single" w:sz="4" w:space="0" w:color="auto"/>
              <w:bottom w:val="single" w:sz="4" w:space="0" w:color="auto"/>
              <w:right w:val="single" w:sz="4" w:space="0" w:color="auto"/>
            </w:tcBorders>
            <w:hideMark/>
          </w:tcPr>
          <w:p w:rsidR="00F66E89" w:rsidRPr="0056110E" w:rsidRDefault="00F66E89" w:rsidP="00F84D93">
            <w:pPr>
              <w:spacing w:after="0" w:line="240" w:lineRule="auto"/>
              <w:rPr>
                <w:rFonts w:ascii="Times New Roman" w:hAnsi="Times New Roman"/>
                <w:sz w:val="24"/>
                <w:szCs w:val="24"/>
              </w:rPr>
            </w:pPr>
            <w:r w:rsidRPr="0056110E">
              <w:rPr>
                <w:rFonts w:ascii="Times New Roman" w:hAnsi="Times New Roman"/>
                <w:sz w:val="24"/>
                <w:szCs w:val="24"/>
              </w:rPr>
              <w:t>Сообщение на тему: «Исторические сведения о тригонометрии»</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3" w:type="dxa"/>
          <w:trHeight w:val="127"/>
          <w:jc w:val="center"/>
        </w:trPr>
        <w:tc>
          <w:tcPr>
            <w:tcW w:w="572" w:type="dxa"/>
            <w:vMerge w:val="restart"/>
            <w:tcBorders>
              <w:top w:val="nil"/>
              <w:left w:val="single" w:sz="4" w:space="0" w:color="auto"/>
              <w:right w:val="single" w:sz="4" w:space="0" w:color="auto"/>
            </w:tcBorders>
            <w:vAlign w:val="center"/>
            <w:hideMark/>
          </w:tcPr>
          <w:p w:rsidR="00F66E89" w:rsidRPr="0056110E" w:rsidRDefault="00F66E89" w:rsidP="00326F83">
            <w:pPr>
              <w:spacing w:after="0" w:line="240" w:lineRule="auto"/>
              <w:ind w:firstLine="426"/>
              <w:jc w:val="center"/>
              <w:rPr>
                <w:rFonts w:ascii="Times New Roman" w:eastAsia="Calibri" w:hAnsi="Times New Roman"/>
                <w:sz w:val="24"/>
                <w:szCs w:val="24"/>
              </w:rPr>
            </w:pPr>
          </w:p>
        </w:tc>
        <w:tc>
          <w:tcPr>
            <w:tcW w:w="1983" w:type="dxa"/>
            <w:gridSpan w:val="2"/>
            <w:vMerge w:val="restart"/>
            <w:tcBorders>
              <w:left w:val="single" w:sz="4" w:space="0" w:color="auto"/>
              <w:right w:val="single" w:sz="4" w:space="0" w:color="auto"/>
            </w:tcBorders>
            <w:hideMark/>
          </w:tcPr>
          <w:p w:rsidR="00F66E89" w:rsidRPr="0056110E" w:rsidRDefault="00F66E89" w:rsidP="00F84D93">
            <w:pPr>
              <w:spacing w:after="0" w:line="240" w:lineRule="auto"/>
              <w:ind w:firstLine="426"/>
              <w:rPr>
                <w:rFonts w:ascii="Times New Roman" w:eastAsia="Calibri" w:hAnsi="Times New Roman"/>
                <w:sz w:val="24"/>
                <w:szCs w:val="24"/>
              </w:rPr>
            </w:pPr>
          </w:p>
        </w:tc>
        <w:tc>
          <w:tcPr>
            <w:tcW w:w="3120" w:type="dxa"/>
            <w:tcBorders>
              <w:top w:val="single" w:sz="4" w:space="0" w:color="auto"/>
              <w:left w:val="single" w:sz="4" w:space="0" w:color="auto"/>
              <w:bottom w:val="single" w:sz="4" w:space="0" w:color="auto"/>
              <w:right w:val="single" w:sz="4" w:space="0" w:color="auto"/>
            </w:tcBorders>
            <w:hideMark/>
          </w:tcPr>
          <w:p w:rsidR="00F66E89" w:rsidRPr="0056110E" w:rsidRDefault="00822A53" w:rsidP="00F84D93">
            <w:pPr>
              <w:autoSpaceDE w:val="0"/>
              <w:spacing w:after="0" w:line="240" w:lineRule="auto"/>
              <w:rPr>
                <w:rFonts w:ascii="Times New Roman" w:eastAsia="Calibri" w:hAnsi="Times New Roman"/>
                <w:sz w:val="24"/>
                <w:szCs w:val="24"/>
              </w:rPr>
            </w:pPr>
            <w:r w:rsidRPr="0056110E">
              <w:rPr>
                <w:rFonts w:ascii="Times New Roman" w:hAnsi="Times New Roman"/>
                <w:sz w:val="24"/>
                <w:szCs w:val="24"/>
              </w:rPr>
              <w:t>Зависимость между синусом, косинусом и тангенсом одного и того же угла</w:t>
            </w:r>
          </w:p>
        </w:tc>
        <w:tc>
          <w:tcPr>
            <w:tcW w:w="850" w:type="dxa"/>
            <w:tcBorders>
              <w:top w:val="single" w:sz="4" w:space="0" w:color="auto"/>
              <w:left w:val="single" w:sz="4" w:space="0" w:color="auto"/>
              <w:bottom w:val="single" w:sz="4" w:space="0" w:color="auto"/>
              <w:right w:val="single" w:sz="4" w:space="0" w:color="auto"/>
            </w:tcBorders>
            <w:hideMark/>
          </w:tcPr>
          <w:p w:rsidR="00F66E89" w:rsidRPr="0056110E" w:rsidRDefault="00061B61" w:rsidP="00AB74D8">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10</w:t>
            </w:r>
          </w:p>
        </w:tc>
        <w:tc>
          <w:tcPr>
            <w:tcW w:w="3427" w:type="dxa"/>
            <w:gridSpan w:val="2"/>
            <w:tcBorders>
              <w:top w:val="single" w:sz="4" w:space="0" w:color="auto"/>
              <w:left w:val="single" w:sz="4" w:space="0" w:color="auto"/>
              <w:bottom w:val="single" w:sz="4" w:space="0" w:color="auto"/>
              <w:right w:val="single" w:sz="4" w:space="0" w:color="auto"/>
            </w:tcBorders>
            <w:hideMark/>
          </w:tcPr>
          <w:p w:rsidR="00F66E89" w:rsidRPr="0056110E" w:rsidRDefault="00F66E89" w:rsidP="00F84D93">
            <w:pPr>
              <w:spacing w:after="0" w:line="240" w:lineRule="auto"/>
              <w:rPr>
                <w:rFonts w:ascii="Times New Roman" w:eastAsia="Calibri" w:hAnsi="Times New Roman"/>
                <w:sz w:val="24"/>
                <w:szCs w:val="24"/>
              </w:rPr>
            </w:pPr>
            <w:r w:rsidRPr="0056110E">
              <w:rPr>
                <w:rFonts w:ascii="Times New Roman" w:hAnsi="Times New Roman"/>
                <w:sz w:val="24"/>
                <w:szCs w:val="24"/>
              </w:rPr>
              <w:t>Реферат на тему: «История тригонометрии»</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3" w:type="dxa"/>
          <w:trHeight w:val="195"/>
          <w:jc w:val="center"/>
        </w:trPr>
        <w:tc>
          <w:tcPr>
            <w:tcW w:w="572" w:type="dxa"/>
            <w:vMerge/>
            <w:tcBorders>
              <w:top w:val="nil"/>
              <w:left w:val="single" w:sz="4" w:space="0" w:color="auto"/>
              <w:right w:val="single" w:sz="4" w:space="0" w:color="auto"/>
            </w:tcBorders>
            <w:vAlign w:val="center"/>
          </w:tcPr>
          <w:p w:rsidR="00F66E89" w:rsidRPr="0056110E" w:rsidRDefault="00F66E89" w:rsidP="00326F83">
            <w:pPr>
              <w:spacing w:after="0" w:line="240" w:lineRule="auto"/>
              <w:ind w:firstLine="426"/>
              <w:jc w:val="center"/>
              <w:rPr>
                <w:rFonts w:ascii="Times New Roman" w:eastAsia="Calibri" w:hAnsi="Times New Roman"/>
                <w:sz w:val="24"/>
                <w:szCs w:val="24"/>
              </w:rPr>
            </w:pPr>
          </w:p>
        </w:tc>
        <w:tc>
          <w:tcPr>
            <w:tcW w:w="1983" w:type="dxa"/>
            <w:gridSpan w:val="2"/>
            <w:vMerge/>
            <w:tcBorders>
              <w:left w:val="single" w:sz="4" w:space="0" w:color="auto"/>
              <w:right w:val="single" w:sz="4" w:space="0" w:color="auto"/>
            </w:tcBorders>
          </w:tcPr>
          <w:p w:rsidR="00F66E89" w:rsidRPr="0056110E" w:rsidRDefault="00F66E89" w:rsidP="00F84D93">
            <w:pPr>
              <w:spacing w:after="0" w:line="240" w:lineRule="auto"/>
              <w:ind w:firstLine="426"/>
              <w:rPr>
                <w:rFonts w:ascii="Times New Roman" w:eastAsia="Calibri" w:hAnsi="Times New Roman"/>
                <w:sz w:val="24"/>
                <w:szCs w:val="24"/>
              </w:rPr>
            </w:pPr>
          </w:p>
        </w:tc>
        <w:tc>
          <w:tcPr>
            <w:tcW w:w="3120" w:type="dxa"/>
            <w:tcBorders>
              <w:top w:val="single" w:sz="4" w:space="0" w:color="auto"/>
              <w:left w:val="single" w:sz="4" w:space="0" w:color="auto"/>
              <w:bottom w:val="single" w:sz="4" w:space="0" w:color="auto"/>
              <w:right w:val="single" w:sz="4" w:space="0" w:color="auto"/>
            </w:tcBorders>
          </w:tcPr>
          <w:p w:rsidR="00F66E89" w:rsidRPr="0056110E" w:rsidRDefault="00F66E89"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Тригонометрические уравнения</w:t>
            </w:r>
          </w:p>
        </w:tc>
        <w:tc>
          <w:tcPr>
            <w:tcW w:w="850" w:type="dxa"/>
            <w:tcBorders>
              <w:top w:val="single" w:sz="4" w:space="0" w:color="auto"/>
              <w:left w:val="single" w:sz="4" w:space="0" w:color="auto"/>
              <w:bottom w:val="single" w:sz="4" w:space="0" w:color="auto"/>
              <w:right w:val="single" w:sz="4" w:space="0" w:color="auto"/>
            </w:tcBorders>
          </w:tcPr>
          <w:p w:rsidR="00F66E89" w:rsidRPr="0056110E" w:rsidRDefault="00061B61" w:rsidP="00AB74D8">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9</w:t>
            </w:r>
          </w:p>
        </w:tc>
        <w:tc>
          <w:tcPr>
            <w:tcW w:w="3427" w:type="dxa"/>
            <w:gridSpan w:val="2"/>
            <w:tcBorders>
              <w:top w:val="single" w:sz="4" w:space="0" w:color="auto"/>
              <w:left w:val="single" w:sz="4" w:space="0" w:color="auto"/>
              <w:bottom w:val="single" w:sz="4" w:space="0" w:color="auto"/>
              <w:right w:val="single" w:sz="4" w:space="0" w:color="auto"/>
            </w:tcBorders>
          </w:tcPr>
          <w:p w:rsidR="00F66E89" w:rsidRPr="0056110E" w:rsidRDefault="00F66E89" w:rsidP="00F84D93">
            <w:pPr>
              <w:spacing w:after="0" w:line="240" w:lineRule="auto"/>
              <w:rPr>
                <w:rFonts w:ascii="Times New Roman" w:hAnsi="Times New Roman"/>
                <w:sz w:val="24"/>
                <w:szCs w:val="24"/>
              </w:rPr>
            </w:pPr>
            <w:r w:rsidRPr="0056110E">
              <w:rPr>
                <w:rFonts w:ascii="Times New Roman" w:hAnsi="Times New Roman"/>
                <w:sz w:val="24"/>
                <w:szCs w:val="24"/>
              </w:rPr>
              <w:t>Выполнение упражнений из карточки</w:t>
            </w:r>
          </w:p>
        </w:tc>
      </w:tr>
      <w:tr w:rsidR="001715AB" w:rsidRPr="0056110E" w:rsidTr="00061B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3" w:type="dxa"/>
          <w:trHeight w:val="288"/>
          <w:jc w:val="center"/>
        </w:trPr>
        <w:tc>
          <w:tcPr>
            <w:tcW w:w="572" w:type="dxa"/>
            <w:vMerge w:val="restart"/>
            <w:tcBorders>
              <w:left w:val="single" w:sz="4" w:space="0" w:color="auto"/>
              <w:right w:val="single" w:sz="4" w:space="0" w:color="auto"/>
            </w:tcBorders>
          </w:tcPr>
          <w:p w:rsidR="00FE4138" w:rsidRPr="0056110E" w:rsidRDefault="009D40C9" w:rsidP="00326F83">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lastRenderedPageBreak/>
              <w:t>11</w:t>
            </w:r>
          </w:p>
        </w:tc>
        <w:tc>
          <w:tcPr>
            <w:tcW w:w="1983" w:type="dxa"/>
            <w:gridSpan w:val="2"/>
            <w:vMerge w:val="restart"/>
            <w:tcBorders>
              <w:left w:val="single" w:sz="4" w:space="0" w:color="auto"/>
              <w:right w:val="single" w:sz="4" w:space="0" w:color="auto"/>
            </w:tcBorders>
          </w:tcPr>
          <w:p w:rsidR="00FE4138" w:rsidRPr="0056110E" w:rsidRDefault="00166473"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2.4</w:t>
            </w:r>
            <w:r w:rsidR="00F1244A" w:rsidRPr="0056110E">
              <w:rPr>
                <w:rFonts w:ascii="Times New Roman" w:eastAsia="Calibri" w:hAnsi="Times New Roman"/>
                <w:sz w:val="24"/>
                <w:szCs w:val="24"/>
              </w:rPr>
              <w:t>.</w:t>
            </w:r>
            <w:r w:rsidR="00FE4138" w:rsidRPr="0056110E">
              <w:rPr>
                <w:rFonts w:ascii="Times New Roman" w:eastAsia="Calibri" w:hAnsi="Times New Roman"/>
                <w:sz w:val="24"/>
                <w:szCs w:val="24"/>
              </w:rPr>
              <w:t xml:space="preserve"> Функции и их свойства</w:t>
            </w:r>
          </w:p>
        </w:tc>
        <w:tc>
          <w:tcPr>
            <w:tcW w:w="7397" w:type="dxa"/>
            <w:gridSpan w:val="4"/>
            <w:tcBorders>
              <w:top w:val="single" w:sz="4" w:space="0" w:color="auto"/>
              <w:left w:val="single" w:sz="4" w:space="0" w:color="auto"/>
              <w:bottom w:val="single" w:sz="4" w:space="0" w:color="auto"/>
              <w:right w:val="single" w:sz="4" w:space="0" w:color="auto"/>
            </w:tcBorders>
          </w:tcPr>
          <w:p w:rsidR="00FE4138" w:rsidRPr="0056110E" w:rsidRDefault="00FE4138" w:rsidP="00AB74D8">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3" w:type="dxa"/>
          <w:trHeight w:val="142"/>
          <w:jc w:val="center"/>
        </w:trPr>
        <w:tc>
          <w:tcPr>
            <w:tcW w:w="572" w:type="dxa"/>
            <w:vMerge/>
            <w:tcBorders>
              <w:left w:val="single" w:sz="4" w:space="0" w:color="auto"/>
              <w:right w:val="single" w:sz="4" w:space="0" w:color="auto"/>
            </w:tcBorders>
            <w:vAlign w:val="center"/>
          </w:tcPr>
          <w:p w:rsidR="00FE4138" w:rsidRPr="0056110E" w:rsidRDefault="00FE4138" w:rsidP="00326F83">
            <w:pPr>
              <w:spacing w:after="0" w:line="240" w:lineRule="auto"/>
              <w:jc w:val="center"/>
              <w:rPr>
                <w:rFonts w:ascii="Times New Roman" w:eastAsia="Calibri" w:hAnsi="Times New Roman"/>
                <w:sz w:val="24"/>
                <w:szCs w:val="24"/>
              </w:rPr>
            </w:pPr>
          </w:p>
        </w:tc>
        <w:tc>
          <w:tcPr>
            <w:tcW w:w="1983" w:type="dxa"/>
            <w:gridSpan w:val="2"/>
            <w:vMerge/>
            <w:tcBorders>
              <w:left w:val="single" w:sz="4" w:space="0" w:color="auto"/>
              <w:right w:val="single" w:sz="4" w:space="0" w:color="auto"/>
            </w:tcBorders>
            <w:vAlign w:val="center"/>
          </w:tcPr>
          <w:p w:rsidR="00FE4138" w:rsidRPr="0056110E" w:rsidRDefault="00FE4138" w:rsidP="00F84D93">
            <w:pPr>
              <w:spacing w:after="0" w:line="240" w:lineRule="auto"/>
              <w:rPr>
                <w:rFonts w:ascii="Times New Roman" w:eastAsia="Calibri" w:hAnsi="Times New Roman"/>
                <w:sz w:val="24"/>
                <w:szCs w:val="24"/>
              </w:rPr>
            </w:pPr>
          </w:p>
        </w:tc>
        <w:tc>
          <w:tcPr>
            <w:tcW w:w="3120" w:type="dxa"/>
            <w:tcBorders>
              <w:top w:val="single" w:sz="4" w:space="0" w:color="auto"/>
              <w:left w:val="single" w:sz="4" w:space="0" w:color="auto"/>
              <w:bottom w:val="single" w:sz="4" w:space="0" w:color="auto"/>
              <w:right w:val="single" w:sz="4" w:space="0" w:color="auto"/>
            </w:tcBorders>
          </w:tcPr>
          <w:p w:rsidR="00FE4138" w:rsidRPr="0056110E" w:rsidRDefault="00D45A10" w:rsidP="00F84D93">
            <w:pPr>
              <w:spacing w:after="0" w:line="240" w:lineRule="auto"/>
              <w:rPr>
                <w:rFonts w:ascii="Times New Roman" w:eastAsia="Calibri" w:hAnsi="Times New Roman"/>
                <w:bCs/>
                <w:sz w:val="24"/>
                <w:szCs w:val="24"/>
              </w:rPr>
            </w:pPr>
            <w:r w:rsidRPr="0056110E">
              <w:rPr>
                <w:rFonts w:ascii="Times New Roman" w:eastAsia="Calibri" w:hAnsi="Times New Roman"/>
                <w:bCs/>
                <w:sz w:val="24"/>
                <w:szCs w:val="24"/>
              </w:rPr>
              <w:t>Степенная, показательная и логарифмическая функции</w:t>
            </w:r>
          </w:p>
        </w:tc>
        <w:tc>
          <w:tcPr>
            <w:tcW w:w="850" w:type="dxa"/>
            <w:tcBorders>
              <w:top w:val="single" w:sz="4" w:space="0" w:color="auto"/>
              <w:left w:val="single" w:sz="4" w:space="0" w:color="auto"/>
              <w:bottom w:val="single" w:sz="4" w:space="0" w:color="auto"/>
              <w:right w:val="single" w:sz="4" w:space="0" w:color="auto"/>
            </w:tcBorders>
          </w:tcPr>
          <w:p w:rsidR="00FE4138" w:rsidRPr="0056110E" w:rsidRDefault="00D45A10" w:rsidP="00AB74D8">
            <w:pPr>
              <w:spacing w:after="0" w:line="240" w:lineRule="auto"/>
              <w:jc w:val="center"/>
              <w:rPr>
                <w:rFonts w:ascii="Times New Roman" w:eastAsia="Calibri" w:hAnsi="Times New Roman"/>
                <w:sz w:val="24"/>
                <w:szCs w:val="24"/>
              </w:rPr>
            </w:pPr>
            <w:r w:rsidRPr="0056110E">
              <w:rPr>
                <w:rFonts w:ascii="Times New Roman" w:eastAsia="Calibri" w:hAnsi="Times New Roman"/>
                <w:sz w:val="24"/>
                <w:szCs w:val="24"/>
              </w:rPr>
              <w:t>5</w:t>
            </w:r>
          </w:p>
        </w:tc>
        <w:tc>
          <w:tcPr>
            <w:tcW w:w="3427" w:type="dxa"/>
            <w:gridSpan w:val="2"/>
            <w:tcBorders>
              <w:top w:val="single" w:sz="4" w:space="0" w:color="auto"/>
              <w:left w:val="single" w:sz="4" w:space="0" w:color="auto"/>
              <w:bottom w:val="single" w:sz="4" w:space="0" w:color="auto"/>
              <w:right w:val="single" w:sz="4" w:space="0" w:color="auto"/>
            </w:tcBorders>
          </w:tcPr>
          <w:p w:rsidR="00FE4138" w:rsidRPr="0056110E" w:rsidRDefault="00D45A10" w:rsidP="00F84D93">
            <w:pPr>
              <w:spacing w:after="0" w:line="240" w:lineRule="auto"/>
              <w:rPr>
                <w:rFonts w:ascii="Times New Roman" w:eastAsia="Calibri" w:hAnsi="Times New Roman"/>
                <w:sz w:val="24"/>
                <w:szCs w:val="24"/>
              </w:rPr>
            </w:pPr>
            <w:r w:rsidRPr="0056110E">
              <w:rPr>
                <w:rFonts w:ascii="Times New Roman" w:hAnsi="Times New Roman"/>
                <w:sz w:val="24"/>
                <w:szCs w:val="24"/>
              </w:rPr>
              <w:t>Построение графиков функций</w:t>
            </w:r>
          </w:p>
        </w:tc>
      </w:tr>
      <w:tr w:rsidR="001715AB" w:rsidRPr="0056110E" w:rsidTr="00061B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355"/>
          <w:jc w:val="center"/>
        </w:trPr>
        <w:tc>
          <w:tcPr>
            <w:tcW w:w="572" w:type="dxa"/>
            <w:vMerge w:val="restart"/>
          </w:tcPr>
          <w:p w:rsidR="00FA309B" w:rsidRPr="0056110E" w:rsidRDefault="009D40C9" w:rsidP="00326F83">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12</w:t>
            </w:r>
          </w:p>
        </w:tc>
        <w:tc>
          <w:tcPr>
            <w:tcW w:w="1983" w:type="dxa"/>
            <w:gridSpan w:val="2"/>
            <w:vMerge w:val="restart"/>
            <w:shd w:val="clear" w:color="auto" w:fill="auto"/>
          </w:tcPr>
          <w:p w:rsidR="00FA309B" w:rsidRPr="0056110E" w:rsidRDefault="00166473" w:rsidP="00F84D93">
            <w:pPr>
              <w:spacing w:after="0" w:line="240" w:lineRule="auto"/>
              <w:rPr>
                <w:rFonts w:ascii="Times New Roman" w:eastAsia="Calibri" w:hAnsi="Times New Roman"/>
                <w:caps/>
                <w:sz w:val="24"/>
                <w:szCs w:val="24"/>
              </w:rPr>
            </w:pPr>
            <w:r w:rsidRPr="0056110E">
              <w:rPr>
                <w:rFonts w:ascii="Times New Roman" w:eastAsia="Calibri" w:hAnsi="Times New Roman"/>
                <w:sz w:val="24"/>
                <w:szCs w:val="24"/>
              </w:rPr>
              <w:t>Тема 2.5</w:t>
            </w:r>
            <w:r w:rsidR="00F1244A" w:rsidRPr="0056110E">
              <w:rPr>
                <w:rFonts w:ascii="Times New Roman" w:eastAsia="Calibri" w:hAnsi="Times New Roman"/>
                <w:sz w:val="24"/>
                <w:szCs w:val="24"/>
              </w:rPr>
              <w:t>.</w:t>
            </w:r>
            <w:r w:rsidR="00FA309B" w:rsidRPr="0056110E">
              <w:rPr>
                <w:rFonts w:ascii="Times New Roman" w:eastAsia="Calibri" w:hAnsi="Times New Roman"/>
                <w:sz w:val="24"/>
                <w:szCs w:val="24"/>
              </w:rPr>
              <w:t xml:space="preserve"> </w:t>
            </w:r>
            <w:r w:rsidR="00FE4138" w:rsidRPr="0056110E">
              <w:rPr>
                <w:rFonts w:ascii="Times New Roman" w:eastAsia="Calibri" w:hAnsi="Times New Roman"/>
                <w:sz w:val="24"/>
                <w:szCs w:val="24"/>
              </w:rPr>
              <w:t xml:space="preserve">Уравнения и неравенства </w:t>
            </w:r>
          </w:p>
        </w:tc>
        <w:tc>
          <w:tcPr>
            <w:tcW w:w="7397" w:type="dxa"/>
            <w:gridSpan w:val="4"/>
            <w:shd w:val="clear" w:color="auto" w:fill="auto"/>
          </w:tcPr>
          <w:p w:rsidR="00FA309B" w:rsidRPr="0056110E" w:rsidRDefault="00FE4138"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14</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10"/>
          <w:jc w:val="center"/>
        </w:trPr>
        <w:tc>
          <w:tcPr>
            <w:tcW w:w="572" w:type="dxa"/>
            <w:vMerge/>
          </w:tcPr>
          <w:p w:rsidR="00F6491E" w:rsidRPr="0056110E" w:rsidRDefault="00F6491E" w:rsidP="00F84D93">
            <w:pPr>
              <w:spacing w:after="0" w:line="240" w:lineRule="auto"/>
              <w:ind w:firstLine="426"/>
              <w:rPr>
                <w:rFonts w:ascii="Times New Roman" w:eastAsia="Calibri" w:hAnsi="Times New Roman"/>
                <w:caps/>
                <w:sz w:val="24"/>
                <w:szCs w:val="24"/>
              </w:rPr>
            </w:pPr>
          </w:p>
        </w:tc>
        <w:tc>
          <w:tcPr>
            <w:tcW w:w="1983" w:type="dxa"/>
            <w:gridSpan w:val="2"/>
            <w:vMerge/>
            <w:shd w:val="clear" w:color="auto" w:fill="auto"/>
          </w:tcPr>
          <w:p w:rsidR="00F6491E" w:rsidRPr="0056110E" w:rsidRDefault="00F6491E" w:rsidP="00F84D93">
            <w:pPr>
              <w:spacing w:after="0" w:line="240" w:lineRule="auto"/>
              <w:ind w:firstLine="426"/>
              <w:rPr>
                <w:rFonts w:ascii="Times New Roman" w:eastAsia="Calibri" w:hAnsi="Times New Roman"/>
                <w:sz w:val="24"/>
                <w:szCs w:val="24"/>
              </w:rPr>
            </w:pPr>
          </w:p>
        </w:tc>
        <w:tc>
          <w:tcPr>
            <w:tcW w:w="3120" w:type="dxa"/>
            <w:shd w:val="clear" w:color="auto" w:fill="auto"/>
          </w:tcPr>
          <w:p w:rsidR="00F6491E" w:rsidRPr="0056110E" w:rsidRDefault="00F6491E" w:rsidP="00F84D93">
            <w:pPr>
              <w:spacing w:after="0" w:line="240" w:lineRule="auto"/>
              <w:rPr>
                <w:rFonts w:ascii="Times New Roman" w:hAnsi="Times New Roman"/>
                <w:sz w:val="24"/>
                <w:szCs w:val="24"/>
              </w:rPr>
            </w:pPr>
            <w:r w:rsidRPr="0056110E">
              <w:rPr>
                <w:rFonts w:ascii="Times New Roman" w:hAnsi="Times New Roman"/>
                <w:sz w:val="24"/>
                <w:szCs w:val="24"/>
              </w:rPr>
              <w:t>Иррациональные уравнения</w:t>
            </w:r>
          </w:p>
        </w:tc>
        <w:tc>
          <w:tcPr>
            <w:tcW w:w="850" w:type="dxa"/>
            <w:shd w:val="clear" w:color="auto" w:fill="auto"/>
          </w:tcPr>
          <w:p w:rsidR="00F6491E" w:rsidRPr="0056110E" w:rsidRDefault="00471FF1"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6</w:t>
            </w:r>
          </w:p>
        </w:tc>
        <w:tc>
          <w:tcPr>
            <w:tcW w:w="3427" w:type="dxa"/>
            <w:gridSpan w:val="2"/>
            <w:shd w:val="clear" w:color="auto" w:fill="auto"/>
          </w:tcPr>
          <w:p w:rsidR="00F6491E" w:rsidRPr="0056110E" w:rsidRDefault="00F6491E" w:rsidP="00F84D93">
            <w:pPr>
              <w:spacing w:after="0" w:line="240" w:lineRule="auto"/>
              <w:rPr>
                <w:rFonts w:ascii="Times New Roman" w:hAnsi="Times New Roman"/>
                <w:sz w:val="24"/>
                <w:szCs w:val="24"/>
              </w:rPr>
            </w:pPr>
            <w:r w:rsidRPr="0056110E">
              <w:rPr>
                <w:rFonts w:ascii="Times New Roman" w:hAnsi="Times New Roman"/>
                <w:sz w:val="24"/>
                <w:szCs w:val="24"/>
              </w:rPr>
              <w:t>Доклад на тему: «Иррациональные уравнения»</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10"/>
          <w:jc w:val="center"/>
        </w:trPr>
        <w:tc>
          <w:tcPr>
            <w:tcW w:w="572" w:type="dxa"/>
            <w:vMerge/>
          </w:tcPr>
          <w:p w:rsidR="00FA309B" w:rsidRPr="0056110E" w:rsidRDefault="00FA309B" w:rsidP="00F84D93">
            <w:pPr>
              <w:spacing w:after="0" w:line="240" w:lineRule="auto"/>
              <w:ind w:firstLine="426"/>
              <w:rPr>
                <w:rFonts w:ascii="Times New Roman" w:eastAsia="Calibri" w:hAnsi="Times New Roman"/>
                <w:caps/>
                <w:sz w:val="24"/>
                <w:szCs w:val="24"/>
              </w:rPr>
            </w:pPr>
          </w:p>
        </w:tc>
        <w:tc>
          <w:tcPr>
            <w:tcW w:w="1983" w:type="dxa"/>
            <w:gridSpan w:val="2"/>
            <w:vMerge/>
            <w:shd w:val="clear" w:color="auto" w:fill="auto"/>
          </w:tcPr>
          <w:p w:rsidR="00FA309B" w:rsidRPr="0056110E" w:rsidRDefault="00FA309B" w:rsidP="00F84D93">
            <w:pPr>
              <w:spacing w:after="0" w:line="240" w:lineRule="auto"/>
              <w:ind w:firstLine="426"/>
              <w:rPr>
                <w:rFonts w:ascii="Times New Roman" w:eastAsia="Calibri" w:hAnsi="Times New Roman"/>
                <w:sz w:val="24"/>
                <w:szCs w:val="24"/>
              </w:rPr>
            </w:pPr>
          </w:p>
        </w:tc>
        <w:tc>
          <w:tcPr>
            <w:tcW w:w="3120" w:type="dxa"/>
            <w:shd w:val="clear" w:color="auto" w:fill="auto"/>
          </w:tcPr>
          <w:p w:rsidR="00FA309B" w:rsidRPr="0056110E" w:rsidRDefault="00471FF1" w:rsidP="00F84D93">
            <w:pPr>
              <w:spacing w:after="0" w:line="240" w:lineRule="auto"/>
              <w:rPr>
                <w:rFonts w:ascii="Times New Roman" w:eastAsia="Calibri" w:hAnsi="Times New Roman"/>
                <w:caps/>
                <w:sz w:val="24"/>
                <w:szCs w:val="24"/>
              </w:rPr>
            </w:pPr>
            <w:r w:rsidRPr="0056110E">
              <w:rPr>
                <w:rFonts w:ascii="Times New Roman" w:hAnsi="Times New Roman"/>
                <w:sz w:val="24"/>
                <w:szCs w:val="24"/>
              </w:rPr>
              <w:t>Логарифмические уравнения и способы их решения</w:t>
            </w:r>
          </w:p>
        </w:tc>
        <w:tc>
          <w:tcPr>
            <w:tcW w:w="850" w:type="dxa"/>
            <w:shd w:val="clear" w:color="auto" w:fill="auto"/>
          </w:tcPr>
          <w:p w:rsidR="00FA309B" w:rsidRPr="0056110E" w:rsidRDefault="00471FF1"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8</w:t>
            </w:r>
          </w:p>
        </w:tc>
        <w:tc>
          <w:tcPr>
            <w:tcW w:w="3427" w:type="dxa"/>
            <w:gridSpan w:val="2"/>
            <w:shd w:val="clear" w:color="auto" w:fill="auto"/>
          </w:tcPr>
          <w:p w:rsidR="00FA309B" w:rsidRPr="0056110E" w:rsidRDefault="00D45A10" w:rsidP="00061B61">
            <w:pPr>
              <w:spacing w:after="0" w:line="240" w:lineRule="auto"/>
              <w:rPr>
                <w:rFonts w:ascii="Times New Roman" w:eastAsia="Calibri" w:hAnsi="Times New Roman"/>
                <w:caps/>
                <w:sz w:val="24"/>
                <w:szCs w:val="24"/>
              </w:rPr>
            </w:pPr>
            <w:r w:rsidRPr="0056110E">
              <w:rPr>
                <w:rFonts w:ascii="Times New Roman" w:hAnsi="Times New Roman"/>
                <w:sz w:val="24"/>
                <w:szCs w:val="24"/>
              </w:rPr>
              <w:t xml:space="preserve">Презентация </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315"/>
          <w:jc w:val="center"/>
        </w:trPr>
        <w:tc>
          <w:tcPr>
            <w:tcW w:w="572" w:type="dxa"/>
          </w:tcPr>
          <w:p w:rsidR="009D40C9" w:rsidRPr="0056110E" w:rsidRDefault="009D40C9" w:rsidP="009D40C9">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13</w:t>
            </w:r>
          </w:p>
        </w:tc>
        <w:tc>
          <w:tcPr>
            <w:tcW w:w="1983" w:type="dxa"/>
            <w:gridSpan w:val="2"/>
          </w:tcPr>
          <w:p w:rsidR="009D40C9" w:rsidRPr="0056110E" w:rsidRDefault="009D40C9" w:rsidP="009D40C9">
            <w:pPr>
              <w:spacing w:after="0" w:line="240" w:lineRule="auto"/>
              <w:rPr>
                <w:rFonts w:ascii="Times New Roman" w:eastAsia="Calibri" w:hAnsi="Times New Roman"/>
                <w:caps/>
                <w:sz w:val="24"/>
                <w:szCs w:val="24"/>
              </w:rPr>
            </w:pPr>
            <w:r w:rsidRPr="0056110E">
              <w:rPr>
                <w:rFonts w:ascii="Times New Roman" w:eastAsia="Calibri" w:hAnsi="Times New Roman"/>
                <w:sz w:val="24"/>
                <w:szCs w:val="24"/>
              </w:rPr>
              <w:t>Раздел 3. Начала математического анализа</w:t>
            </w:r>
          </w:p>
        </w:tc>
        <w:tc>
          <w:tcPr>
            <w:tcW w:w="3120" w:type="dxa"/>
          </w:tcPr>
          <w:p w:rsidR="009D40C9" w:rsidRPr="0056110E" w:rsidRDefault="009D40C9" w:rsidP="00AB74D8">
            <w:pPr>
              <w:spacing w:after="0" w:line="240" w:lineRule="auto"/>
              <w:ind w:firstLine="426"/>
              <w:jc w:val="center"/>
              <w:rPr>
                <w:rFonts w:ascii="Times New Roman" w:eastAsia="Calibri" w:hAnsi="Times New Roman"/>
                <w:caps/>
                <w:sz w:val="24"/>
                <w:szCs w:val="24"/>
              </w:rPr>
            </w:pPr>
          </w:p>
        </w:tc>
        <w:tc>
          <w:tcPr>
            <w:tcW w:w="850" w:type="dxa"/>
          </w:tcPr>
          <w:p w:rsidR="009D40C9" w:rsidRPr="0056110E" w:rsidRDefault="00446930" w:rsidP="009D40C9">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27</w:t>
            </w:r>
          </w:p>
        </w:tc>
        <w:tc>
          <w:tcPr>
            <w:tcW w:w="3427" w:type="dxa"/>
            <w:gridSpan w:val="2"/>
          </w:tcPr>
          <w:p w:rsidR="009D40C9" w:rsidRPr="0056110E" w:rsidRDefault="009D40C9" w:rsidP="00AB74D8">
            <w:pPr>
              <w:spacing w:after="0" w:line="240" w:lineRule="auto"/>
              <w:ind w:firstLine="426"/>
              <w:jc w:val="center"/>
              <w:rPr>
                <w:rFonts w:ascii="Times New Roman" w:eastAsia="Calibri" w:hAnsi="Times New Roman"/>
                <w:caps/>
                <w:sz w:val="24"/>
                <w:szCs w:val="24"/>
              </w:rPr>
            </w:pPr>
          </w:p>
        </w:tc>
      </w:tr>
      <w:tr w:rsidR="001715AB" w:rsidRPr="0056110E" w:rsidTr="00061B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09"/>
          <w:jc w:val="center"/>
        </w:trPr>
        <w:tc>
          <w:tcPr>
            <w:tcW w:w="572" w:type="dxa"/>
            <w:vMerge w:val="restart"/>
          </w:tcPr>
          <w:p w:rsidR="00FA309B" w:rsidRPr="0056110E" w:rsidRDefault="009D40C9" w:rsidP="00326F83">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14</w:t>
            </w:r>
          </w:p>
        </w:tc>
        <w:tc>
          <w:tcPr>
            <w:tcW w:w="1983" w:type="dxa"/>
            <w:gridSpan w:val="2"/>
            <w:vMerge w:val="restart"/>
            <w:shd w:val="clear" w:color="auto" w:fill="auto"/>
          </w:tcPr>
          <w:p w:rsidR="00FA309B" w:rsidRPr="0056110E" w:rsidRDefault="00FA309B"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3.1</w:t>
            </w:r>
            <w:r w:rsidR="00F1244A" w:rsidRPr="0056110E">
              <w:rPr>
                <w:rFonts w:ascii="Times New Roman" w:eastAsia="Calibri" w:hAnsi="Times New Roman"/>
                <w:sz w:val="24"/>
                <w:szCs w:val="24"/>
              </w:rPr>
              <w:t>.</w:t>
            </w:r>
            <w:r w:rsidRPr="0056110E">
              <w:rPr>
                <w:rFonts w:ascii="Times New Roman" w:eastAsia="Calibri" w:hAnsi="Times New Roman"/>
                <w:sz w:val="24"/>
                <w:szCs w:val="24"/>
              </w:rPr>
              <w:t xml:space="preserve"> Производная функции</w:t>
            </w:r>
          </w:p>
        </w:tc>
        <w:tc>
          <w:tcPr>
            <w:tcW w:w="7397" w:type="dxa"/>
            <w:gridSpan w:val="4"/>
            <w:shd w:val="clear" w:color="auto" w:fill="auto"/>
          </w:tcPr>
          <w:p w:rsidR="00FA309B" w:rsidRPr="0056110E" w:rsidRDefault="005A0C23"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17</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40"/>
          <w:jc w:val="center"/>
        </w:trPr>
        <w:tc>
          <w:tcPr>
            <w:tcW w:w="572" w:type="dxa"/>
            <w:vMerge/>
          </w:tcPr>
          <w:p w:rsidR="00FA309B" w:rsidRPr="0056110E" w:rsidRDefault="00FA309B" w:rsidP="00326F83">
            <w:pPr>
              <w:spacing w:after="0" w:line="240" w:lineRule="auto"/>
              <w:ind w:firstLine="426"/>
              <w:jc w:val="center"/>
              <w:rPr>
                <w:rFonts w:ascii="Times New Roman" w:eastAsia="Calibri" w:hAnsi="Times New Roman"/>
                <w:caps/>
                <w:sz w:val="24"/>
                <w:szCs w:val="24"/>
              </w:rPr>
            </w:pPr>
          </w:p>
        </w:tc>
        <w:tc>
          <w:tcPr>
            <w:tcW w:w="1983" w:type="dxa"/>
            <w:gridSpan w:val="2"/>
            <w:vMerge/>
            <w:shd w:val="clear" w:color="auto" w:fill="auto"/>
          </w:tcPr>
          <w:p w:rsidR="00FA309B" w:rsidRPr="0056110E" w:rsidRDefault="00FA309B" w:rsidP="00F84D93">
            <w:pPr>
              <w:spacing w:after="0" w:line="240" w:lineRule="auto"/>
              <w:ind w:firstLine="426"/>
              <w:rPr>
                <w:rFonts w:ascii="Times New Roman" w:eastAsia="Calibri" w:hAnsi="Times New Roman"/>
                <w:sz w:val="24"/>
                <w:szCs w:val="24"/>
              </w:rPr>
            </w:pPr>
          </w:p>
        </w:tc>
        <w:tc>
          <w:tcPr>
            <w:tcW w:w="3120" w:type="dxa"/>
            <w:shd w:val="clear" w:color="auto" w:fill="auto"/>
          </w:tcPr>
          <w:p w:rsidR="00FA309B" w:rsidRPr="0056110E" w:rsidRDefault="00D45A10" w:rsidP="00F84D93">
            <w:pPr>
              <w:spacing w:after="0" w:line="240" w:lineRule="auto"/>
              <w:rPr>
                <w:rFonts w:ascii="Times New Roman" w:eastAsia="Calibri" w:hAnsi="Times New Roman"/>
                <w:caps/>
                <w:sz w:val="24"/>
                <w:szCs w:val="24"/>
              </w:rPr>
            </w:pPr>
            <w:r w:rsidRPr="0056110E">
              <w:rPr>
                <w:rFonts w:ascii="Times New Roman" w:hAnsi="Times New Roman"/>
                <w:sz w:val="24"/>
                <w:szCs w:val="24"/>
              </w:rPr>
              <w:t>Понятие производной</w:t>
            </w:r>
          </w:p>
        </w:tc>
        <w:tc>
          <w:tcPr>
            <w:tcW w:w="850" w:type="dxa"/>
            <w:shd w:val="clear" w:color="auto" w:fill="auto"/>
          </w:tcPr>
          <w:p w:rsidR="00FA309B" w:rsidRPr="0056110E" w:rsidRDefault="00D45A10"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14</w:t>
            </w:r>
          </w:p>
        </w:tc>
        <w:tc>
          <w:tcPr>
            <w:tcW w:w="3427" w:type="dxa"/>
            <w:gridSpan w:val="2"/>
            <w:shd w:val="clear" w:color="auto" w:fill="auto"/>
          </w:tcPr>
          <w:p w:rsidR="00FA309B" w:rsidRPr="0056110E" w:rsidRDefault="00D45A10" w:rsidP="00F84D93">
            <w:pPr>
              <w:spacing w:after="0" w:line="240" w:lineRule="auto"/>
              <w:rPr>
                <w:rFonts w:ascii="Times New Roman" w:eastAsia="Calibri" w:hAnsi="Times New Roman"/>
                <w:caps/>
                <w:sz w:val="24"/>
                <w:szCs w:val="24"/>
              </w:rPr>
            </w:pPr>
            <w:r w:rsidRPr="0056110E">
              <w:rPr>
                <w:rFonts w:ascii="Times New Roman" w:hAnsi="Times New Roman"/>
                <w:sz w:val="24"/>
                <w:szCs w:val="24"/>
              </w:rPr>
              <w:t>Реферат на тему</w:t>
            </w:r>
            <w:r w:rsidR="00C36233" w:rsidRPr="0056110E">
              <w:rPr>
                <w:rFonts w:ascii="Times New Roman" w:hAnsi="Times New Roman"/>
                <w:sz w:val="24"/>
                <w:szCs w:val="24"/>
              </w:rPr>
              <w:t>:</w:t>
            </w:r>
            <w:r w:rsidRPr="0056110E">
              <w:rPr>
                <w:rFonts w:ascii="Times New Roman" w:hAnsi="Times New Roman"/>
                <w:sz w:val="24"/>
                <w:szCs w:val="24"/>
              </w:rPr>
              <w:t xml:space="preserve"> «Производная и её приложения» </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315"/>
          <w:jc w:val="center"/>
        </w:trPr>
        <w:tc>
          <w:tcPr>
            <w:tcW w:w="572" w:type="dxa"/>
            <w:vMerge/>
          </w:tcPr>
          <w:p w:rsidR="00FA309B" w:rsidRPr="0056110E" w:rsidRDefault="00FA309B" w:rsidP="00326F83">
            <w:pPr>
              <w:spacing w:after="0" w:line="240" w:lineRule="auto"/>
              <w:ind w:firstLine="426"/>
              <w:jc w:val="center"/>
              <w:rPr>
                <w:rFonts w:ascii="Times New Roman" w:eastAsia="Calibri" w:hAnsi="Times New Roman"/>
                <w:caps/>
                <w:sz w:val="24"/>
                <w:szCs w:val="24"/>
              </w:rPr>
            </w:pPr>
          </w:p>
        </w:tc>
        <w:tc>
          <w:tcPr>
            <w:tcW w:w="1983" w:type="dxa"/>
            <w:gridSpan w:val="2"/>
            <w:vMerge/>
            <w:shd w:val="clear" w:color="auto" w:fill="auto"/>
          </w:tcPr>
          <w:p w:rsidR="00FA309B" w:rsidRPr="0056110E" w:rsidRDefault="00FA309B" w:rsidP="00F84D93">
            <w:pPr>
              <w:spacing w:after="0" w:line="240" w:lineRule="auto"/>
              <w:ind w:firstLine="426"/>
              <w:rPr>
                <w:rFonts w:ascii="Times New Roman" w:eastAsia="Calibri" w:hAnsi="Times New Roman"/>
                <w:sz w:val="24"/>
                <w:szCs w:val="24"/>
              </w:rPr>
            </w:pPr>
          </w:p>
        </w:tc>
        <w:tc>
          <w:tcPr>
            <w:tcW w:w="3120" w:type="dxa"/>
            <w:shd w:val="clear" w:color="auto" w:fill="auto"/>
          </w:tcPr>
          <w:p w:rsidR="00FA309B" w:rsidRPr="0056110E" w:rsidRDefault="00D45A10" w:rsidP="00F84D93">
            <w:pPr>
              <w:spacing w:after="0" w:line="240" w:lineRule="auto"/>
              <w:rPr>
                <w:rFonts w:ascii="Times New Roman" w:eastAsia="Calibri" w:hAnsi="Times New Roman"/>
                <w:caps/>
                <w:sz w:val="24"/>
                <w:szCs w:val="24"/>
              </w:rPr>
            </w:pPr>
            <w:r w:rsidRPr="0056110E">
              <w:rPr>
                <w:rFonts w:ascii="Times New Roman" w:hAnsi="Times New Roman"/>
                <w:sz w:val="24"/>
                <w:szCs w:val="24"/>
              </w:rPr>
              <w:t>Правила дифференцирования. Производные некоторых элементарных функций</w:t>
            </w:r>
          </w:p>
        </w:tc>
        <w:tc>
          <w:tcPr>
            <w:tcW w:w="850" w:type="dxa"/>
            <w:shd w:val="clear" w:color="auto" w:fill="auto"/>
          </w:tcPr>
          <w:p w:rsidR="00FA309B" w:rsidRPr="0056110E" w:rsidRDefault="005A0C23"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3</w:t>
            </w:r>
          </w:p>
        </w:tc>
        <w:tc>
          <w:tcPr>
            <w:tcW w:w="3427" w:type="dxa"/>
            <w:gridSpan w:val="2"/>
            <w:shd w:val="clear" w:color="auto" w:fill="auto"/>
          </w:tcPr>
          <w:p w:rsidR="00FA309B" w:rsidRPr="0056110E" w:rsidRDefault="00D45A10" w:rsidP="00F84D93">
            <w:pPr>
              <w:spacing w:after="0" w:line="240" w:lineRule="auto"/>
              <w:rPr>
                <w:rFonts w:ascii="Times New Roman" w:eastAsia="Calibri" w:hAnsi="Times New Roman"/>
                <w:caps/>
                <w:sz w:val="24"/>
                <w:szCs w:val="24"/>
              </w:rPr>
            </w:pPr>
            <w:r w:rsidRPr="0056110E">
              <w:rPr>
                <w:rFonts w:ascii="Times New Roman" w:hAnsi="Times New Roman"/>
                <w:sz w:val="24"/>
                <w:szCs w:val="24"/>
              </w:rPr>
              <w:t>Составление карточки с формулами</w:t>
            </w:r>
          </w:p>
        </w:tc>
      </w:tr>
      <w:tr w:rsidR="001715AB" w:rsidRPr="0056110E" w:rsidTr="00061B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70"/>
          <w:jc w:val="center"/>
        </w:trPr>
        <w:tc>
          <w:tcPr>
            <w:tcW w:w="572" w:type="dxa"/>
            <w:vMerge w:val="restart"/>
          </w:tcPr>
          <w:p w:rsidR="00FA309B" w:rsidRPr="0056110E" w:rsidRDefault="009D40C9" w:rsidP="00326F83">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15</w:t>
            </w:r>
          </w:p>
        </w:tc>
        <w:tc>
          <w:tcPr>
            <w:tcW w:w="1983" w:type="dxa"/>
            <w:gridSpan w:val="2"/>
            <w:vMerge w:val="restart"/>
            <w:shd w:val="clear" w:color="auto" w:fill="auto"/>
          </w:tcPr>
          <w:p w:rsidR="00FA309B" w:rsidRPr="0056110E" w:rsidRDefault="00FA309B"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3.2</w:t>
            </w:r>
            <w:r w:rsidR="00F1244A" w:rsidRPr="0056110E">
              <w:rPr>
                <w:rFonts w:ascii="Times New Roman" w:eastAsia="Calibri" w:hAnsi="Times New Roman"/>
                <w:sz w:val="24"/>
                <w:szCs w:val="24"/>
              </w:rPr>
              <w:t>.</w:t>
            </w:r>
            <w:r w:rsidRPr="0056110E">
              <w:rPr>
                <w:rFonts w:ascii="Times New Roman" w:eastAsia="Calibri" w:hAnsi="Times New Roman"/>
                <w:sz w:val="24"/>
                <w:szCs w:val="24"/>
              </w:rPr>
              <w:t xml:space="preserve"> Первообразная</w:t>
            </w:r>
            <w:r w:rsidR="005A5DF4" w:rsidRPr="0056110E">
              <w:rPr>
                <w:rFonts w:ascii="Times New Roman" w:eastAsia="Calibri" w:hAnsi="Times New Roman"/>
                <w:sz w:val="24"/>
                <w:szCs w:val="24"/>
              </w:rPr>
              <w:t xml:space="preserve"> и интеграл</w:t>
            </w:r>
          </w:p>
          <w:p w:rsidR="00FA309B" w:rsidRPr="0056110E" w:rsidRDefault="00FA309B" w:rsidP="00F84D93">
            <w:pPr>
              <w:spacing w:after="0" w:line="240" w:lineRule="auto"/>
              <w:ind w:firstLine="426"/>
              <w:rPr>
                <w:rFonts w:ascii="Times New Roman" w:eastAsia="Calibri" w:hAnsi="Times New Roman"/>
                <w:sz w:val="24"/>
                <w:szCs w:val="24"/>
              </w:rPr>
            </w:pPr>
          </w:p>
        </w:tc>
        <w:tc>
          <w:tcPr>
            <w:tcW w:w="7397" w:type="dxa"/>
            <w:gridSpan w:val="4"/>
            <w:shd w:val="clear" w:color="auto" w:fill="auto"/>
          </w:tcPr>
          <w:p w:rsidR="00FA309B" w:rsidRPr="0056110E" w:rsidRDefault="005A0C23"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10</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345"/>
          <w:jc w:val="center"/>
        </w:trPr>
        <w:tc>
          <w:tcPr>
            <w:tcW w:w="572" w:type="dxa"/>
            <w:vMerge/>
          </w:tcPr>
          <w:p w:rsidR="00D45A10" w:rsidRPr="0056110E" w:rsidRDefault="00D45A10" w:rsidP="00326F83">
            <w:pPr>
              <w:spacing w:after="0" w:line="240" w:lineRule="auto"/>
              <w:ind w:firstLine="426"/>
              <w:jc w:val="center"/>
              <w:rPr>
                <w:rFonts w:ascii="Times New Roman" w:eastAsia="Calibri" w:hAnsi="Times New Roman"/>
                <w:caps/>
                <w:sz w:val="24"/>
                <w:szCs w:val="24"/>
              </w:rPr>
            </w:pPr>
          </w:p>
        </w:tc>
        <w:tc>
          <w:tcPr>
            <w:tcW w:w="1983" w:type="dxa"/>
            <w:gridSpan w:val="2"/>
            <w:vMerge/>
            <w:shd w:val="clear" w:color="auto" w:fill="auto"/>
          </w:tcPr>
          <w:p w:rsidR="00D45A10" w:rsidRPr="0056110E" w:rsidRDefault="00D45A10" w:rsidP="00F84D93">
            <w:pPr>
              <w:spacing w:after="0" w:line="240" w:lineRule="auto"/>
              <w:ind w:firstLine="426"/>
              <w:rPr>
                <w:rFonts w:ascii="Times New Roman" w:eastAsia="Calibri" w:hAnsi="Times New Roman"/>
                <w:sz w:val="24"/>
                <w:szCs w:val="24"/>
              </w:rPr>
            </w:pPr>
          </w:p>
        </w:tc>
        <w:tc>
          <w:tcPr>
            <w:tcW w:w="3120" w:type="dxa"/>
            <w:shd w:val="clear" w:color="auto" w:fill="auto"/>
          </w:tcPr>
          <w:p w:rsidR="00D45A10" w:rsidRPr="0056110E" w:rsidRDefault="00822A53" w:rsidP="00F84D93">
            <w:pPr>
              <w:spacing w:after="0" w:line="240" w:lineRule="auto"/>
              <w:rPr>
                <w:rFonts w:ascii="Times New Roman" w:hAnsi="Times New Roman"/>
                <w:sz w:val="24"/>
                <w:szCs w:val="24"/>
              </w:rPr>
            </w:pPr>
            <w:r w:rsidRPr="0056110E">
              <w:rPr>
                <w:rFonts w:ascii="Times New Roman" w:hAnsi="Times New Roman"/>
                <w:sz w:val="24"/>
                <w:szCs w:val="24"/>
              </w:rPr>
              <w:t>Площадь криволинейной трапеции и интеграл</w:t>
            </w:r>
          </w:p>
        </w:tc>
        <w:tc>
          <w:tcPr>
            <w:tcW w:w="850" w:type="dxa"/>
            <w:shd w:val="clear" w:color="auto" w:fill="auto"/>
          </w:tcPr>
          <w:p w:rsidR="00D45A10" w:rsidRPr="0056110E" w:rsidRDefault="005A0C23"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5</w:t>
            </w:r>
          </w:p>
        </w:tc>
        <w:tc>
          <w:tcPr>
            <w:tcW w:w="3427" w:type="dxa"/>
            <w:gridSpan w:val="2"/>
            <w:shd w:val="clear" w:color="auto" w:fill="auto"/>
          </w:tcPr>
          <w:p w:rsidR="00D45A10" w:rsidRPr="0056110E" w:rsidRDefault="00D45A10" w:rsidP="00F84D93">
            <w:pPr>
              <w:spacing w:after="0" w:line="240" w:lineRule="auto"/>
              <w:rPr>
                <w:rFonts w:ascii="Times New Roman" w:hAnsi="Times New Roman"/>
                <w:sz w:val="24"/>
                <w:szCs w:val="24"/>
              </w:rPr>
            </w:pPr>
            <w:r w:rsidRPr="0056110E">
              <w:rPr>
                <w:rFonts w:ascii="Times New Roman" w:hAnsi="Times New Roman"/>
                <w:sz w:val="24"/>
                <w:szCs w:val="24"/>
              </w:rPr>
              <w:t>Сообщение на тему: «Применение интегралов»</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345"/>
          <w:jc w:val="center"/>
        </w:trPr>
        <w:tc>
          <w:tcPr>
            <w:tcW w:w="572" w:type="dxa"/>
            <w:vMerge/>
          </w:tcPr>
          <w:p w:rsidR="00D45A10" w:rsidRPr="0056110E" w:rsidRDefault="00D45A10" w:rsidP="00326F83">
            <w:pPr>
              <w:spacing w:after="0" w:line="240" w:lineRule="auto"/>
              <w:ind w:firstLine="426"/>
              <w:jc w:val="center"/>
              <w:rPr>
                <w:rFonts w:ascii="Times New Roman" w:eastAsia="Calibri" w:hAnsi="Times New Roman"/>
                <w:caps/>
                <w:sz w:val="24"/>
                <w:szCs w:val="24"/>
              </w:rPr>
            </w:pPr>
          </w:p>
        </w:tc>
        <w:tc>
          <w:tcPr>
            <w:tcW w:w="1983" w:type="dxa"/>
            <w:gridSpan w:val="2"/>
            <w:vMerge/>
            <w:shd w:val="clear" w:color="auto" w:fill="auto"/>
          </w:tcPr>
          <w:p w:rsidR="00D45A10" w:rsidRPr="0056110E" w:rsidRDefault="00D45A10" w:rsidP="00F84D93">
            <w:pPr>
              <w:spacing w:after="0" w:line="240" w:lineRule="auto"/>
              <w:ind w:firstLine="426"/>
              <w:rPr>
                <w:rFonts w:ascii="Times New Roman" w:eastAsia="Calibri" w:hAnsi="Times New Roman"/>
                <w:sz w:val="24"/>
                <w:szCs w:val="24"/>
              </w:rPr>
            </w:pPr>
          </w:p>
        </w:tc>
        <w:tc>
          <w:tcPr>
            <w:tcW w:w="3120" w:type="dxa"/>
            <w:shd w:val="clear" w:color="auto" w:fill="auto"/>
          </w:tcPr>
          <w:p w:rsidR="00D45A10" w:rsidRPr="0056110E" w:rsidRDefault="00822A53" w:rsidP="00F84D93">
            <w:pPr>
              <w:spacing w:after="0" w:line="240" w:lineRule="auto"/>
              <w:rPr>
                <w:rFonts w:ascii="Times New Roman" w:hAnsi="Times New Roman"/>
                <w:sz w:val="24"/>
                <w:szCs w:val="24"/>
              </w:rPr>
            </w:pPr>
            <w:r w:rsidRPr="0056110E">
              <w:rPr>
                <w:rFonts w:ascii="Times New Roman" w:hAnsi="Times New Roman"/>
                <w:sz w:val="24"/>
                <w:szCs w:val="24"/>
              </w:rPr>
              <w:t>Вычисление площадей с помощью интегралов</w:t>
            </w:r>
          </w:p>
        </w:tc>
        <w:tc>
          <w:tcPr>
            <w:tcW w:w="850" w:type="dxa"/>
            <w:shd w:val="clear" w:color="auto" w:fill="auto"/>
          </w:tcPr>
          <w:p w:rsidR="00D45A10" w:rsidRPr="0056110E" w:rsidRDefault="005A0C23"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sz w:val="24"/>
                <w:szCs w:val="24"/>
              </w:rPr>
              <w:t>5</w:t>
            </w:r>
          </w:p>
        </w:tc>
        <w:tc>
          <w:tcPr>
            <w:tcW w:w="3427" w:type="dxa"/>
            <w:gridSpan w:val="2"/>
            <w:shd w:val="clear" w:color="auto" w:fill="auto"/>
          </w:tcPr>
          <w:p w:rsidR="00D45A10" w:rsidRPr="0056110E" w:rsidRDefault="009D40C9" w:rsidP="00F84D93">
            <w:pPr>
              <w:spacing w:after="0" w:line="240" w:lineRule="auto"/>
              <w:rPr>
                <w:rFonts w:ascii="Times New Roman" w:hAnsi="Times New Roman"/>
                <w:sz w:val="24"/>
                <w:szCs w:val="24"/>
              </w:rPr>
            </w:pPr>
            <w:r w:rsidRPr="0056110E">
              <w:rPr>
                <w:rFonts w:ascii="Times New Roman" w:hAnsi="Times New Roman"/>
                <w:sz w:val="24"/>
                <w:szCs w:val="24"/>
              </w:rPr>
              <w:t>П</w:t>
            </w:r>
            <w:r w:rsidR="00822A53" w:rsidRPr="0056110E">
              <w:rPr>
                <w:rFonts w:ascii="Times New Roman" w:hAnsi="Times New Roman"/>
                <w:sz w:val="24"/>
                <w:szCs w:val="24"/>
              </w:rPr>
              <w:t>резентация «П</w:t>
            </w:r>
            <w:r w:rsidR="00F66E89" w:rsidRPr="0056110E">
              <w:rPr>
                <w:rFonts w:ascii="Times New Roman" w:hAnsi="Times New Roman"/>
                <w:sz w:val="24"/>
                <w:szCs w:val="24"/>
              </w:rPr>
              <w:t>ервообразная. интеграл»</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165"/>
          <w:jc w:val="center"/>
        </w:trPr>
        <w:tc>
          <w:tcPr>
            <w:tcW w:w="572" w:type="dxa"/>
          </w:tcPr>
          <w:p w:rsidR="009D40C9" w:rsidRPr="0056110E" w:rsidRDefault="009D40C9" w:rsidP="009D40C9">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16</w:t>
            </w:r>
          </w:p>
        </w:tc>
        <w:tc>
          <w:tcPr>
            <w:tcW w:w="1983" w:type="dxa"/>
            <w:gridSpan w:val="2"/>
          </w:tcPr>
          <w:p w:rsidR="009D40C9" w:rsidRPr="0056110E" w:rsidRDefault="00266042" w:rsidP="009D40C9">
            <w:pPr>
              <w:spacing w:after="0" w:line="240" w:lineRule="auto"/>
              <w:rPr>
                <w:rFonts w:ascii="Times New Roman" w:eastAsia="Calibri" w:hAnsi="Times New Roman"/>
                <w:caps/>
                <w:sz w:val="24"/>
                <w:szCs w:val="24"/>
              </w:rPr>
            </w:pPr>
            <w:r w:rsidRPr="0056110E">
              <w:rPr>
                <w:rFonts w:ascii="Times New Roman" w:eastAsia="Calibri" w:hAnsi="Times New Roman"/>
                <w:sz w:val="24"/>
                <w:szCs w:val="24"/>
              </w:rPr>
              <w:t>Раздел 4. Комбинаторика</w:t>
            </w:r>
            <w:r w:rsidR="009D40C9" w:rsidRPr="0056110E">
              <w:rPr>
                <w:rFonts w:ascii="Times New Roman" w:eastAsia="Calibri" w:hAnsi="Times New Roman"/>
                <w:sz w:val="24"/>
                <w:szCs w:val="24"/>
              </w:rPr>
              <w:t>, статистика и теория вероятностей</w:t>
            </w:r>
          </w:p>
        </w:tc>
        <w:tc>
          <w:tcPr>
            <w:tcW w:w="3120" w:type="dxa"/>
          </w:tcPr>
          <w:p w:rsidR="009D40C9" w:rsidRPr="0056110E" w:rsidRDefault="009D40C9" w:rsidP="00326F83">
            <w:pPr>
              <w:spacing w:after="0" w:line="240" w:lineRule="auto"/>
              <w:ind w:firstLine="426"/>
              <w:jc w:val="center"/>
              <w:rPr>
                <w:rFonts w:ascii="Times New Roman" w:eastAsia="Calibri" w:hAnsi="Times New Roman"/>
                <w:caps/>
                <w:sz w:val="24"/>
                <w:szCs w:val="24"/>
              </w:rPr>
            </w:pPr>
          </w:p>
        </w:tc>
        <w:tc>
          <w:tcPr>
            <w:tcW w:w="850" w:type="dxa"/>
          </w:tcPr>
          <w:p w:rsidR="009D40C9" w:rsidRPr="0056110E" w:rsidRDefault="00313D06" w:rsidP="00313D06">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4</w:t>
            </w:r>
          </w:p>
        </w:tc>
        <w:tc>
          <w:tcPr>
            <w:tcW w:w="3427" w:type="dxa"/>
            <w:gridSpan w:val="2"/>
          </w:tcPr>
          <w:p w:rsidR="009D40C9" w:rsidRPr="0056110E" w:rsidRDefault="009D40C9" w:rsidP="00326F83">
            <w:pPr>
              <w:spacing w:after="0" w:line="240" w:lineRule="auto"/>
              <w:ind w:firstLine="426"/>
              <w:jc w:val="center"/>
              <w:rPr>
                <w:rFonts w:ascii="Times New Roman" w:eastAsia="Calibri" w:hAnsi="Times New Roman"/>
                <w:caps/>
                <w:sz w:val="24"/>
                <w:szCs w:val="24"/>
              </w:rPr>
            </w:pPr>
          </w:p>
        </w:tc>
      </w:tr>
      <w:tr w:rsidR="001715AB" w:rsidRPr="0056110E" w:rsidTr="00061B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70"/>
          <w:jc w:val="center"/>
        </w:trPr>
        <w:tc>
          <w:tcPr>
            <w:tcW w:w="572" w:type="dxa"/>
            <w:vMerge w:val="restart"/>
          </w:tcPr>
          <w:p w:rsidR="00FA309B" w:rsidRPr="0056110E" w:rsidRDefault="009D40C9" w:rsidP="00326F83">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17</w:t>
            </w:r>
          </w:p>
        </w:tc>
        <w:tc>
          <w:tcPr>
            <w:tcW w:w="1983" w:type="dxa"/>
            <w:gridSpan w:val="2"/>
            <w:vMerge w:val="restart"/>
            <w:shd w:val="clear" w:color="auto" w:fill="auto"/>
          </w:tcPr>
          <w:p w:rsidR="00FA309B" w:rsidRPr="0056110E" w:rsidRDefault="00FA309B" w:rsidP="00F84D93">
            <w:pPr>
              <w:spacing w:after="0" w:line="240" w:lineRule="auto"/>
              <w:rPr>
                <w:rFonts w:ascii="Times New Roman" w:eastAsia="Calibri" w:hAnsi="Times New Roman"/>
                <w:sz w:val="24"/>
                <w:szCs w:val="24"/>
              </w:rPr>
            </w:pPr>
            <w:r w:rsidRPr="0056110E">
              <w:rPr>
                <w:rFonts w:ascii="Times New Roman" w:eastAsia="Calibri" w:hAnsi="Times New Roman"/>
                <w:sz w:val="24"/>
                <w:szCs w:val="24"/>
              </w:rPr>
              <w:t>Тема 4.1</w:t>
            </w:r>
            <w:r w:rsidR="00F1244A" w:rsidRPr="0056110E">
              <w:rPr>
                <w:rFonts w:ascii="Times New Roman" w:eastAsia="Calibri" w:hAnsi="Times New Roman"/>
                <w:sz w:val="24"/>
                <w:szCs w:val="24"/>
              </w:rPr>
              <w:t>.</w:t>
            </w:r>
            <w:r w:rsidRPr="0056110E">
              <w:rPr>
                <w:rFonts w:ascii="Times New Roman" w:eastAsia="Calibri" w:hAnsi="Times New Roman"/>
                <w:sz w:val="24"/>
                <w:szCs w:val="24"/>
              </w:rPr>
              <w:t xml:space="preserve"> Элементы комбинаторики</w:t>
            </w:r>
          </w:p>
        </w:tc>
        <w:tc>
          <w:tcPr>
            <w:tcW w:w="7397" w:type="dxa"/>
            <w:gridSpan w:val="4"/>
            <w:shd w:val="clear" w:color="auto" w:fill="auto"/>
          </w:tcPr>
          <w:p w:rsidR="00FA309B" w:rsidRPr="0056110E" w:rsidRDefault="00266042"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4</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85"/>
          <w:jc w:val="center"/>
        </w:trPr>
        <w:tc>
          <w:tcPr>
            <w:tcW w:w="572" w:type="dxa"/>
            <w:vMerge/>
          </w:tcPr>
          <w:p w:rsidR="00FA309B" w:rsidRPr="0056110E" w:rsidRDefault="00FA309B" w:rsidP="00326F83">
            <w:pPr>
              <w:spacing w:after="0" w:line="240" w:lineRule="auto"/>
              <w:ind w:firstLine="426"/>
              <w:jc w:val="center"/>
              <w:rPr>
                <w:rFonts w:ascii="Times New Roman" w:eastAsia="Calibri" w:hAnsi="Times New Roman"/>
                <w:caps/>
                <w:sz w:val="24"/>
                <w:szCs w:val="24"/>
              </w:rPr>
            </w:pPr>
          </w:p>
        </w:tc>
        <w:tc>
          <w:tcPr>
            <w:tcW w:w="1983" w:type="dxa"/>
            <w:gridSpan w:val="2"/>
            <w:vMerge/>
            <w:shd w:val="clear" w:color="auto" w:fill="auto"/>
          </w:tcPr>
          <w:p w:rsidR="00FA309B" w:rsidRPr="0056110E" w:rsidRDefault="00FA309B" w:rsidP="00F84D93">
            <w:pPr>
              <w:spacing w:after="0" w:line="240" w:lineRule="auto"/>
              <w:ind w:firstLine="426"/>
              <w:rPr>
                <w:rFonts w:ascii="Times New Roman" w:eastAsia="Calibri" w:hAnsi="Times New Roman"/>
                <w:sz w:val="24"/>
                <w:szCs w:val="24"/>
              </w:rPr>
            </w:pPr>
          </w:p>
        </w:tc>
        <w:tc>
          <w:tcPr>
            <w:tcW w:w="3120" w:type="dxa"/>
            <w:shd w:val="clear" w:color="auto" w:fill="auto"/>
          </w:tcPr>
          <w:p w:rsidR="00FA309B" w:rsidRPr="0056110E" w:rsidRDefault="009B630D" w:rsidP="00F84D93">
            <w:pPr>
              <w:spacing w:after="0" w:line="240" w:lineRule="auto"/>
              <w:rPr>
                <w:rFonts w:ascii="Times New Roman" w:eastAsia="Calibri" w:hAnsi="Times New Roman"/>
                <w:caps/>
                <w:sz w:val="24"/>
                <w:szCs w:val="24"/>
              </w:rPr>
            </w:pPr>
            <w:r w:rsidRPr="0056110E">
              <w:rPr>
                <w:rFonts w:ascii="Times New Roman" w:hAnsi="Times New Roman"/>
                <w:sz w:val="24"/>
                <w:szCs w:val="24"/>
              </w:rPr>
              <w:t>Понятие комбинаторики. Правило произведения</w:t>
            </w:r>
          </w:p>
        </w:tc>
        <w:tc>
          <w:tcPr>
            <w:tcW w:w="850" w:type="dxa"/>
            <w:shd w:val="clear" w:color="auto" w:fill="auto"/>
          </w:tcPr>
          <w:p w:rsidR="00FA309B" w:rsidRPr="0056110E" w:rsidRDefault="00266042"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4</w:t>
            </w:r>
          </w:p>
        </w:tc>
        <w:tc>
          <w:tcPr>
            <w:tcW w:w="3427" w:type="dxa"/>
            <w:gridSpan w:val="2"/>
            <w:shd w:val="clear" w:color="auto" w:fill="auto"/>
          </w:tcPr>
          <w:p w:rsidR="00FA309B" w:rsidRPr="0056110E" w:rsidRDefault="0054223F" w:rsidP="00F84D93">
            <w:pPr>
              <w:spacing w:after="0" w:line="240" w:lineRule="auto"/>
              <w:rPr>
                <w:rFonts w:ascii="Times New Roman" w:eastAsia="Calibri" w:hAnsi="Times New Roman"/>
                <w:caps/>
                <w:sz w:val="24"/>
                <w:szCs w:val="24"/>
              </w:rPr>
            </w:pPr>
            <w:r w:rsidRPr="0056110E">
              <w:rPr>
                <w:rFonts w:ascii="Times New Roman" w:hAnsi="Times New Roman"/>
                <w:sz w:val="24"/>
                <w:szCs w:val="24"/>
              </w:rPr>
              <w:t>Подготовить задачи</w:t>
            </w:r>
            <w:r w:rsidR="009B630D" w:rsidRPr="0056110E">
              <w:rPr>
                <w:rFonts w:ascii="Times New Roman" w:hAnsi="Times New Roman"/>
                <w:sz w:val="24"/>
                <w:szCs w:val="24"/>
              </w:rPr>
              <w:t xml:space="preserve"> по теме</w:t>
            </w:r>
          </w:p>
        </w:tc>
      </w:tr>
      <w:tr w:rsidR="001715AB" w:rsidRPr="0056110E" w:rsidTr="001715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85"/>
          <w:jc w:val="center"/>
        </w:trPr>
        <w:tc>
          <w:tcPr>
            <w:tcW w:w="9952" w:type="dxa"/>
            <w:gridSpan w:val="7"/>
          </w:tcPr>
          <w:p w:rsidR="004E13B4" w:rsidRPr="0056110E" w:rsidRDefault="004E13B4" w:rsidP="00F84D93">
            <w:pPr>
              <w:spacing w:after="0" w:line="240" w:lineRule="auto"/>
              <w:rPr>
                <w:rFonts w:ascii="Times New Roman" w:hAnsi="Times New Roman"/>
                <w:sz w:val="24"/>
                <w:szCs w:val="24"/>
              </w:rPr>
            </w:pPr>
            <w:r w:rsidRPr="0056110E">
              <w:rPr>
                <w:rStyle w:val="docdata"/>
                <w:rFonts w:ascii="Times New Roman" w:hAnsi="Times New Roman"/>
                <w:sz w:val="24"/>
                <w:szCs w:val="24"/>
              </w:rPr>
              <w:t>Индивидуальные проекты</w:t>
            </w:r>
          </w:p>
        </w:tc>
      </w:tr>
      <w:tr w:rsidR="001715A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85"/>
          <w:jc w:val="center"/>
        </w:trPr>
        <w:tc>
          <w:tcPr>
            <w:tcW w:w="572" w:type="dxa"/>
          </w:tcPr>
          <w:p w:rsidR="004E13B4" w:rsidRPr="0056110E" w:rsidRDefault="004E13B4" w:rsidP="004E13B4">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18</w:t>
            </w:r>
          </w:p>
        </w:tc>
        <w:tc>
          <w:tcPr>
            <w:tcW w:w="1983" w:type="dxa"/>
            <w:gridSpan w:val="2"/>
            <w:shd w:val="clear" w:color="auto" w:fill="auto"/>
          </w:tcPr>
          <w:p w:rsidR="004E13B4" w:rsidRPr="0056110E" w:rsidRDefault="004E13B4" w:rsidP="004E13B4">
            <w:pPr>
              <w:spacing w:after="0" w:line="240" w:lineRule="auto"/>
              <w:rPr>
                <w:rFonts w:ascii="Times New Roman" w:eastAsia="Calibri" w:hAnsi="Times New Roman"/>
                <w:sz w:val="24"/>
                <w:szCs w:val="24"/>
              </w:rPr>
            </w:pPr>
            <w:r w:rsidRPr="0056110E">
              <w:rPr>
                <w:rFonts w:ascii="Times New Roman" w:hAnsi="Times New Roman"/>
                <w:sz w:val="24"/>
                <w:szCs w:val="24"/>
              </w:rPr>
              <w:t>Тема 1.2. Многогранники</w:t>
            </w:r>
          </w:p>
        </w:tc>
        <w:tc>
          <w:tcPr>
            <w:tcW w:w="3120" w:type="dxa"/>
            <w:shd w:val="clear" w:color="auto" w:fill="auto"/>
          </w:tcPr>
          <w:p w:rsidR="004E13B4" w:rsidRPr="0056110E" w:rsidRDefault="004E13B4" w:rsidP="004E13B4">
            <w:pPr>
              <w:spacing w:after="0" w:line="240" w:lineRule="auto"/>
              <w:rPr>
                <w:rFonts w:ascii="Times New Roman" w:hAnsi="Times New Roman"/>
                <w:sz w:val="24"/>
                <w:szCs w:val="24"/>
              </w:rPr>
            </w:pPr>
            <w:r w:rsidRPr="0056110E">
              <w:rPr>
                <w:rFonts w:ascii="Times New Roman" w:hAnsi="Times New Roman"/>
                <w:sz w:val="24"/>
                <w:szCs w:val="24"/>
              </w:rPr>
              <w:t>Моделирование звездчатых многогранников.</w:t>
            </w:r>
          </w:p>
          <w:p w:rsidR="004E13B4" w:rsidRPr="0056110E" w:rsidRDefault="004E13B4" w:rsidP="004E13B4">
            <w:pPr>
              <w:spacing w:after="0" w:line="240" w:lineRule="auto"/>
              <w:rPr>
                <w:rFonts w:ascii="Times New Roman" w:hAnsi="Times New Roman"/>
                <w:sz w:val="24"/>
                <w:szCs w:val="24"/>
              </w:rPr>
            </w:pPr>
            <w:r w:rsidRPr="0056110E">
              <w:rPr>
                <w:rFonts w:ascii="Times New Roman" w:hAnsi="Times New Roman"/>
                <w:sz w:val="24"/>
                <w:szCs w:val="24"/>
              </w:rPr>
              <w:t>Конструирование моделей многогранников.</w:t>
            </w:r>
          </w:p>
          <w:p w:rsidR="004E13B4" w:rsidRPr="0056110E" w:rsidRDefault="004E13B4" w:rsidP="004E13B4">
            <w:pPr>
              <w:spacing w:after="0" w:line="240" w:lineRule="auto"/>
              <w:rPr>
                <w:rFonts w:ascii="Times New Roman" w:hAnsi="Times New Roman"/>
                <w:sz w:val="24"/>
                <w:szCs w:val="24"/>
              </w:rPr>
            </w:pPr>
            <w:r w:rsidRPr="0056110E">
              <w:rPr>
                <w:rFonts w:ascii="Times New Roman" w:hAnsi="Times New Roman"/>
                <w:sz w:val="24"/>
                <w:szCs w:val="24"/>
              </w:rPr>
              <w:t>Архитектура и математика. Виды куполов и некоторые их математические характеристики</w:t>
            </w:r>
          </w:p>
        </w:tc>
        <w:tc>
          <w:tcPr>
            <w:tcW w:w="850" w:type="dxa"/>
            <w:shd w:val="clear" w:color="auto" w:fill="auto"/>
          </w:tcPr>
          <w:p w:rsidR="004E13B4" w:rsidRPr="0056110E" w:rsidRDefault="004E13B4" w:rsidP="004E13B4">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15</w:t>
            </w:r>
          </w:p>
        </w:tc>
        <w:tc>
          <w:tcPr>
            <w:tcW w:w="3427" w:type="dxa"/>
            <w:gridSpan w:val="2"/>
            <w:shd w:val="clear" w:color="auto" w:fill="auto"/>
          </w:tcPr>
          <w:p w:rsidR="004E13B4" w:rsidRPr="0056110E" w:rsidRDefault="004E13B4" w:rsidP="004E13B4">
            <w:pPr>
              <w:suppressAutoHyphens w:val="0"/>
              <w:spacing w:after="0" w:line="240" w:lineRule="auto"/>
              <w:jc w:val="both"/>
              <w:rPr>
                <w:rFonts w:ascii="Times New Roman" w:hAnsi="Times New Roman"/>
                <w:sz w:val="24"/>
                <w:szCs w:val="24"/>
                <w:lang w:eastAsia="ru-RU"/>
              </w:rPr>
            </w:pPr>
            <w:r w:rsidRPr="0056110E">
              <w:rPr>
                <w:rFonts w:ascii="Times New Roman" w:hAnsi="Times New Roman"/>
                <w:sz w:val="24"/>
                <w:szCs w:val="24"/>
                <w:lang w:eastAsia="ru-RU"/>
              </w:rPr>
              <w:t>Работа с Интернет-ресурсами;</w:t>
            </w:r>
          </w:p>
          <w:p w:rsidR="004E13B4" w:rsidRPr="0056110E" w:rsidRDefault="004E13B4" w:rsidP="004E13B4">
            <w:pPr>
              <w:suppressAutoHyphens w:val="0"/>
              <w:spacing w:after="0" w:line="240" w:lineRule="auto"/>
              <w:rPr>
                <w:rFonts w:ascii="Times New Roman" w:hAnsi="Times New Roman"/>
                <w:sz w:val="24"/>
                <w:szCs w:val="24"/>
                <w:lang w:eastAsia="ru-RU"/>
              </w:rPr>
            </w:pPr>
            <w:r w:rsidRPr="0056110E">
              <w:rPr>
                <w:rFonts w:ascii="Times New Roman" w:hAnsi="Times New Roman"/>
                <w:sz w:val="24"/>
                <w:szCs w:val="24"/>
                <w:lang w:eastAsia="ru-RU"/>
              </w:rPr>
              <w:t>анкетирование; создание проекта; подготовка продукта (презентации, буклета, моделей)</w:t>
            </w:r>
          </w:p>
        </w:tc>
      </w:tr>
      <w:tr w:rsidR="00A72ADB" w:rsidRPr="0056110E" w:rsidTr="00862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55"/>
          <w:jc w:val="center"/>
        </w:trPr>
        <w:tc>
          <w:tcPr>
            <w:tcW w:w="572" w:type="dxa"/>
          </w:tcPr>
          <w:p w:rsidR="00A72ADB" w:rsidRPr="0056110E" w:rsidRDefault="00A72ADB" w:rsidP="00F84D93">
            <w:pPr>
              <w:spacing w:after="0" w:line="240" w:lineRule="auto"/>
              <w:ind w:firstLine="426"/>
              <w:rPr>
                <w:rFonts w:ascii="Times New Roman" w:eastAsia="Calibri" w:hAnsi="Times New Roman"/>
                <w:caps/>
                <w:sz w:val="24"/>
                <w:szCs w:val="24"/>
              </w:rPr>
            </w:pPr>
          </w:p>
        </w:tc>
        <w:tc>
          <w:tcPr>
            <w:tcW w:w="1983" w:type="dxa"/>
            <w:gridSpan w:val="2"/>
            <w:shd w:val="clear" w:color="auto" w:fill="auto"/>
          </w:tcPr>
          <w:p w:rsidR="00A72ADB" w:rsidRPr="0056110E" w:rsidRDefault="00A72ADB" w:rsidP="00A72ADB">
            <w:pPr>
              <w:spacing w:after="0" w:line="240" w:lineRule="auto"/>
              <w:rPr>
                <w:rFonts w:ascii="Times New Roman" w:eastAsia="Calibri" w:hAnsi="Times New Roman"/>
                <w:sz w:val="24"/>
                <w:szCs w:val="24"/>
              </w:rPr>
            </w:pPr>
            <w:r w:rsidRPr="0056110E">
              <w:rPr>
                <w:rFonts w:ascii="Times New Roman" w:eastAsia="Calibri" w:hAnsi="Times New Roman"/>
                <w:sz w:val="24"/>
                <w:szCs w:val="24"/>
              </w:rPr>
              <w:t xml:space="preserve">Итого </w:t>
            </w:r>
          </w:p>
        </w:tc>
        <w:tc>
          <w:tcPr>
            <w:tcW w:w="3120" w:type="dxa"/>
            <w:shd w:val="clear" w:color="auto" w:fill="auto"/>
          </w:tcPr>
          <w:p w:rsidR="00A72ADB" w:rsidRPr="0056110E" w:rsidRDefault="00A72ADB" w:rsidP="00F84D93">
            <w:pPr>
              <w:spacing w:after="0" w:line="240" w:lineRule="auto"/>
              <w:rPr>
                <w:rFonts w:ascii="Times New Roman" w:hAnsi="Times New Roman"/>
                <w:sz w:val="24"/>
                <w:szCs w:val="24"/>
              </w:rPr>
            </w:pPr>
          </w:p>
        </w:tc>
        <w:tc>
          <w:tcPr>
            <w:tcW w:w="850" w:type="dxa"/>
            <w:shd w:val="clear" w:color="auto" w:fill="auto"/>
          </w:tcPr>
          <w:p w:rsidR="00A72ADB" w:rsidRPr="0056110E" w:rsidRDefault="00266042" w:rsidP="00AB74D8">
            <w:pPr>
              <w:spacing w:after="0" w:line="240" w:lineRule="auto"/>
              <w:jc w:val="center"/>
              <w:rPr>
                <w:rFonts w:ascii="Times New Roman" w:eastAsia="Calibri" w:hAnsi="Times New Roman"/>
                <w:caps/>
                <w:sz w:val="24"/>
                <w:szCs w:val="24"/>
              </w:rPr>
            </w:pPr>
            <w:r w:rsidRPr="0056110E">
              <w:rPr>
                <w:rFonts w:ascii="Times New Roman" w:eastAsia="Calibri" w:hAnsi="Times New Roman"/>
                <w:caps/>
                <w:sz w:val="24"/>
                <w:szCs w:val="24"/>
              </w:rPr>
              <w:t>142</w:t>
            </w:r>
          </w:p>
        </w:tc>
        <w:tc>
          <w:tcPr>
            <w:tcW w:w="3427" w:type="dxa"/>
            <w:gridSpan w:val="2"/>
            <w:shd w:val="clear" w:color="auto" w:fill="auto"/>
          </w:tcPr>
          <w:p w:rsidR="00A72ADB" w:rsidRPr="0056110E" w:rsidRDefault="00A72ADB" w:rsidP="00F84D93">
            <w:pPr>
              <w:spacing w:after="0" w:line="240" w:lineRule="auto"/>
              <w:rPr>
                <w:rFonts w:ascii="Times New Roman" w:hAnsi="Times New Roman"/>
                <w:sz w:val="24"/>
                <w:szCs w:val="24"/>
              </w:rPr>
            </w:pPr>
          </w:p>
        </w:tc>
      </w:tr>
    </w:tbl>
    <w:p w:rsidR="00313D06" w:rsidRPr="0056110E" w:rsidRDefault="00313D06" w:rsidP="009D40C9">
      <w:pPr>
        <w:spacing w:after="0" w:line="240" w:lineRule="auto"/>
        <w:jc w:val="center"/>
        <w:rPr>
          <w:rFonts w:ascii="Times New Roman" w:eastAsia="Calibri" w:hAnsi="Times New Roman"/>
          <w:b/>
          <w:sz w:val="24"/>
          <w:szCs w:val="24"/>
        </w:rPr>
      </w:pPr>
    </w:p>
    <w:p w:rsidR="00313D06" w:rsidRPr="0056110E" w:rsidRDefault="00313D06" w:rsidP="009D40C9">
      <w:pPr>
        <w:spacing w:after="0" w:line="240" w:lineRule="auto"/>
        <w:jc w:val="center"/>
        <w:rPr>
          <w:rFonts w:ascii="Times New Roman" w:eastAsia="Calibri" w:hAnsi="Times New Roman"/>
          <w:b/>
          <w:sz w:val="24"/>
          <w:szCs w:val="24"/>
        </w:rPr>
      </w:pPr>
    </w:p>
    <w:p w:rsidR="00313D06" w:rsidRPr="0056110E" w:rsidRDefault="00313D06" w:rsidP="009D40C9">
      <w:pPr>
        <w:spacing w:after="0" w:line="240" w:lineRule="auto"/>
        <w:jc w:val="center"/>
        <w:rPr>
          <w:rFonts w:ascii="Times New Roman" w:eastAsia="Calibri" w:hAnsi="Times New Roman"/>
          <w:b/>
          <w:sz w:val="24"/>
          <w:szCs w:val="24"/>
        </w:rPr>
      </w:pPr>
    </w:p>
    <w:p w:rsidR="00313D06" w:rsidRPr="0056110E" w:rsidRDefault="00313D06" w:rsidP="009D40C9">
      <w:pPr>
        <w:spacing w:after="0" w:line="240" w:lineRule="auto"/>
        <w:jc w:val="center"/>
        <w:rPr>
          <w:rFonts w:ascii="Times New Roman" w:eastAsia="Calibri" w:hAnsi="Times New Roman"/>
          <w:b/>
          <w:sz w:val="24"/>
          <w:szCs w:val="24"/>
        </w:rPr>
      </w:pPr>
    </w:p>
    <w:p w:rsidR="00313D06" w:rsidRPr="0056110E" w:rsidRDefault="00313D06" w:rsidP="009D40C9">
      <w:pPr>
        <w:spacing w:after="0" w:line="240" w:lineRule="auto"/>
        <w:jc w:val="center"/>
        <w:rPr>
          <w:rFonts w:ascii="Times New Roman" w:eastAsia="Calibri" w:hAnsi="Times New Roman"/>
          <w:b/>
          <w:sz w:val="24"/>
          <w:szCs w:val="24"/>
        </w:rPr>
      </w:pPr>
    </w:p>
    <w:p w:rsidR="00313D06" w:rsidRPr="0056110E" w:rsidRDefault="00313D06" w:rsidP="009D40C9">
      <w:pPr>
        <w:spacing w:after="0" w:line="240" w:lineRule="auto"/>
        <w:jc w:val="center"/>
        <w:rPr>
          <w:rFonts w:ascii="Times New Roman" w:eastAsia="Calibri" w:hAnsi="Times New Roman"/>
          <w:b/>
          <w:sz w:val="24"/>
          <w:szCs w:val="24"/>
        </w:rPr>
      </w:pPr>
    </w:p>
    <w:p w:rsidR="00313D06" w:rsidRPr="0056110E" w:rsidRDefault="00313D06" w:rsidP="009D40C9">
      <w:pPr>
        <w:spacing w:after="0" w:line="240" w:lineRule="auto"/>
        <w:jc w:val="center"/>
        <w:rPr>
          <w:rFonts w:ascii="Times New Roman" w:eastAsia="Calibri" w:hAnsi="Times New Roman"/>
          <w:b/>
          <w:sz w:val="24"/>
          <w:szCs w:val="24"/>
        </w:rPr>
      </w:pPr>
    </w:p>
    <w:p w:rsidR="00313D06" w:rsidRPr="0056110E" w:rsidRDefault="00313D06" w:rsidP="009D40C9">
      <w:pPr>
        <w:spacing w:after="0" w:line="240" w:lineRule="auto"/>
        <w:jc w:val="center"/>
        <w:rPr>
          <w:rFonts w:ascii="Times New Roman" w:eastAsia="Calibri" w:hAnsi="Times New Roman"/>
          <w:b/>
          <w:sz w:val="24"/>
          <w:szCs w:val="24"/>
        </w:rPr>
      </w:pPr>
    </w:p>
    <w:p w:rsidR="00313D06" w:rsidRPr="0056110E" w:rsidRDefault="00313D06" w:rsidP="00A72ADB">
      <w:pPr>
        <w:spacing w:after="0" w:line="240" w:lineRule="auto"/>
        <w:rPr>
          <w:rFonts w:ascii="Times New Roman" w:eastAsia="Calibri" w:hAnsi="Times New Roman"/>
          <w:b/>
          <w:sz w:val="24"/>
          <w:szCs w:val="24"/>
        </w:rPr>
      </w:pPr>
    </w:p>
    <w:p w:rsidR="00FA309B" w:rsidRPr="0056110E" w:rsidRDefault="00FA309B" w:rsidP="009D40C9">
      <w:pPr>
        <w:spacing w:after="0" w:line="240" w:lineRule="auto"/>
        <w:jc w:val="center"/>
        <w:rPr>
          <w:rFonts w:ascii="Times New Roman" w:hAnsi="Times New Roman"/>
          <w:b/>
          <w:sz w:val="28"/>
          <w:szCs w:val="28"/>
        </w:rPr>
      </w:pPr>
      <w:r w:rsidRPr="0056110E">
        <w:rPr>
          <w:rFonts w:ascii="Times New Roman" w:eastAsia="Calibri" w:hAnsi="Times New Roman"/>
          <w:b/>
          <w:sz w:val="24"/>
          <w:szCs w:val="24"/>
        </w:rPr>
        <w:lastRenderedPageBreak/>
        <w:t>10. ХАРАКТЕРИСТИКА ОСНОВНЫХ ВИДОВ ДЕЯТЕЛЬНОСТИ ОБУЧАЮЩИХСЯ</w:t>
      </w:r>
    </w:p>
    <w:p w:rsidR="00FA309B" w:rsidRPr="0056110E" w:rsidRDefault="00FA309B" w:rsidP="00FA309B">
      <w:pPr>
        <w:spacing w:after="0" w:line="240" w:lineRule="auto"/>
        <w:ind w:firstLine="426"/>
        <w:jc w:val="center"/>
        <w:rPr>
          <w:rFonts w:ascii="Times New Roman" w:eastAsia="Calibri" w:hAnsi="Times New Roman"/>
          <w:b/>
          <w:sz w:val="24"/>
          <w:szCs w:val="24"/>
        </w:rPr>
      </w:pPr>
    </w:p>
    <w:p w:rsidR="00F84D93" w:rsidRPr="0056110E" w:rsidRDefault="00F84D93" w:rsidP="00FA309B">
      <w:pPr>
        <w:spacing w:after="0" w:line="240" w:lineRule="auto"/>
        <w:ind w:firstLine="426"/>
        <w:jc w:val="center"/>
        <w:rPr>
          <w:rFonts w:ascii="Times New Roman" w:eastAsia="Calibri"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81"/>
      </w:tblGrid>
      <w:tr w:rsidR="001715AB" w:rsidRPr="0056110E" w:rsidTr="00E3352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99551E">
            <w:pPr>
              <w:spacing w:after="0" w:line="240" w:lineRule="auto"/>
              <w:contextualSpacing/>
              <w:jc w:val="center"/>
              <w:rPr>
                <w:rFonts w:ascii="Times New Roman" w:hAnsi="Times New Roman"/>
                <w:sz w:val="24"/>
                <w:szCs w:val="24"/>
                <w:lang w:eastAsia="ru-RU"/>
              </w:rPr>
            </w:pPr>
            <w:r w:rsidRPr="0056110E">
              <w:rPr>
                <w:rFonts w:ascii="Times New Roman" w:hAnsi="Times New Roman"/>
                <w:sz w:val="24"/>
                <w:szCs w:val="24"/>
                <w:lang w:eastAsia="ru-RU"/>
              </w:rPr>
              <w:t>Содержание обучения</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99551E">
            <w:pPr>
              <w:spacing w:after="0" w:line="240" w:lineRule="auto"/>
              <w:contextualSpacing/>
              <w:jc w:val="center"/>
              <w:rPr>
                <w:rFonts w:ascii="Times New Roman" w:hAnsi="Times New Roman"/>
                <w:sz w:val="24"/>
                <w:szCs w:val="24"/>
                <w:lang w:eastAsia="ru-RU"/>
              </w:rPr>
            </w:pPr>
            <w:r w:rsidRPr="0056110E">
              <w:rPr>
                <w:rFonts w:ascii="Times New Roman" w:hAnsi="Times New Roman"/>
                <w:sz w:val="24"/>
                <w:szCs w:val="24"/>
                <w:lang w:eastAsia="ru-RU"/>
              </w:rPr>
              <w:t>Характеристика основных видов деятельности обучающихся (на уровне учебных действий)</w:t>
            </w:r>
          </w:p>
        </w:tc>
      </w:tr>
      <w:tr w:rsidR="001715AB" w:rsidRPr="0056110E" w:rsidTr="00E3352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contextualSpacing/>
              <w:rPr>
                <w:rFonts w:ascii="Times New Roman" w:hAnsi="Times New Roman"/>
                <w:sz w:val="24"/>
                <w:szCs w:val="24"/>
                <w:lang w:eastAsia="ru-RU"/>
              </w:rPr>
            </w:pPr>
            <w:r w:rsidRPr="0056110E">
              <w:rPr>
                <w:rFonts w:ascii="Times New Roman" w:hAnsi="Times New Roman"/>
                <w:bCs/>
                <w:sz w:val="24"/>
                <w:szCs w:val="24"/>
                <w:lang w:eastAsia="ru-RU"/>
              </w:rPr>
              <w:t>Введение</w:t>
            </w:r>
          </w:p>
        </w:tc>
        <w:tc>
          <w:tcPr>
            <w:tcW w:w="7053" w:type="dxa"/>
            <w:tcBorders>
              <w:top w:val="single" w:sz="4" w:space="0" w:color="auto"/>
              <w:left w:val="single" w:sz="4" w:space="0" w:color="auto"/>
              <w:bottom w:val="single" w:sz="4" w:space="0" w:color="auto"/>
              <w:right w:val="single" w:sz="4" w:space="0" w:color="auto"/>
            </w:tcBorders>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ролью математики в науке, технике, экономике, информационных технологиях и практической деятельности.</w:t>
            </w:r>
          </w:p>
          <w:p w:rsidR="00FA309B" w:rsidRPr="0056110E" w:rsidRDefault="00FA309B" w:rsidP="00F84D93">
            <w:pPr>
              <w:autoSpaceDE w:val="0"/>
              <w:autoSpaceDN w:val="0"/>
              <w:adjustRightInd w:val="0"/>
              <w:spacing w:after="0" w:line="240" w:lineRule="auto"/>
              <w:contextualSpacing/>
              <w:rPr>
                <w:rFonts w:ascii="Times New Roman" w:hAnsi="Times New Roman"/>
                <w:sz w:val="24"/>
                <w:szCs w:val="24"/>
                <w:lang w:eastAsia="ru-RU"/>
              </w:rPr>
            </w:pPr>
            <w:r w:rsidRPr="0056110E">
              <w:rPr>
                <w:rFonts w:ascii="Times New Roman" w:hAnsi="Times New Roman"/>
                <w:bCs/>
                <w:sz w:val="24"/>
                <w:szCs w:val="24"/>
                <w:lang w:eastAsia="ru-RU"/>
              </w:rPr>
              <w:t xml:space="preserve">Ознакомление с целями и задачами изучения математики при освоении профессий СПО </w:t>
            </w:r>
          </w:p>
        </w:tc>
      </w:tr>
      <w:tr w:rsidR="001715AB" w:rsidRPr="0056110E" w:rsidTr="00E33525">
        <w:tc>
          <w:tcPr>
            <w:tcW w:w="97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E33525" w:rsidP="00AB74D8">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56110E">
              <w:rPr>
                <w:rFonts w:ascii="Times New Roman" w:hAnsi="Times New Roman"/>
                <w:bCs/>
                <w:sz w:val="24"/>
                <w:szCs w:val="24"/>
                <w:lang w:eastAsia="ru-RU"/>
              </w:rPr>
              <w:t>Алгебра</w:t>
            </w:r>
          </w:p>
        </w:tc>
      </w:tr>
      <w:tr w:rsidR="001715AB" w:rsidRPr="0056110E" w:rsidTr="00E3352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Развитие понятия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 числе</w:t>
            </w:r>
          </w:p>
        </w:tc>
        <w:tc>
          <w:tcPr>
            <w:tcW w:w="7053" w:type="dxa"/>
            <w:tcBorders>
              <w:top w:val="single" w:sz="4" w:space="0" w:color="auto"/>
              <w:left w:val="single" w:sz="4" w:space="0" w:color="auto"/>
              <w:bottom w:val="single" w:sz="4" w:space="0" w:color="auto"/>
              <w:right w:val="single" w:sz="4" w:space="0" w:color="auto"/>
            </w:tcBorders>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Выполнение арифметических действий над числами, сочетая устные и письменные приемы.</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Нахождение приближенных значений величин и погрешностей вычислений (абсолютной и относительной); сравнение числовых выражений.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Нахождение ошибок в преобразованиях и вычислениях (относится ко всем пунктам программы)</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Корни, степени, логарифмы</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 xml:space="preserve">Ознакомление с понятием корня </w:t>
            </w:r>
            <w:r w:rsidRPr="0056110E">
              <w:rPr>
                <w:rFonts w:ascii="Times New Roman" w:hAnsi="Times New Roman"/>
                <w:bCs/>
                <w:i/>
                <w:iCs/>
                <w:sz w:val="24"/>
                <w:szCs w:val="24"/>
                <w:lang w:eastAsia="ru-RU"/>
              </w:rPr>
              <w:t>n-</w:t>
            </w:r>
            <w:r w:rsidRPr="0056110E">
              <w:rPr>
                <w:rFonts w:ascii="Times New Roman" w:hAnsi="Times New Roman"/>
                <w:bCs/>
                <w:sz w:val="24"/>
                <w:szCs w:val="24"/>
                <w:lang w:eastAsia="ru-RU"/>
              </w:rPr>
              <w:t>й степени, свойствами радикалов и правилами сравнения корней.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Формулирование определения корня и свойств корней. Вычисление и сравнение корней, выполнение прикидки значения корня.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Преобразование числовых и буквенных выражений, содержащих радикалы.</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Выполнение расчетов по формулам, содержащим радикалы, осуществляя необходимые подстановки и преобразования.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Определение равносильности выражений с радикалами. Решение иррациональных уравнений.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степени с действительным показателем.</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Нахождение значений степени, используя при необходимости инструментальные средства.</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 xml:space="preserve">Записывание корня </w:t>
            </w:r>
            <w:r w:rsidRPr="0056110E">
              <w:rPr>
                <w:rFonts w:ascii="Times New Roman" w:hAnsi="Times New Roman"/>
                <w:bCs/>
                <w:i/>
                <w:iCs/>
                <w:sz w:val="24"/>
                <w:szCs w:val="24"/>
                <w:lang w:eastAsia="ru-RU"/>
              </w:rPr>
              <w:t>n</w:t>
            </w:r>
            <w:r w:rsidRPr="0056110E">
              <w:rPr>
                <w:rFonts w:ascii="Times New Roman" w:hAnsi="Times New Roman"/>
                <w:bCs/>
                <w:sz w:val="24"/>
                <w:szCs w:val="24"/>
                <w:lang w:eastAsia="ru-RU"/>
              </w:rPr>
              <w:t>-й степени в виде степени с дробным показателем и наоборот.</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Формулирование свойств степеней. Вычисление степеней с рациональным показателем, выполнение прикидки значения степени, сравнение степеней.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Преобразование числовых и буквенных выражений, содержащих степени, применяя свойства. Решение показательных уравнений.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Преобразование алгебраических выражений</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Выполнение преобразований выражений, применение формул, связанных со свойствами степеней и логарифмов.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Определение области допустимых значений логарифмического выражения. Решение логарифмических уравнений.</w:t>
            </w:r>
          </w:p>
        </w:tc>
      </w:tr>
      <w:tr w:rsidR="001715AB" w:rsidRPr="0056110E" w:rsidTr="008D0FA5">
        <w:tc>
          <w:tcPr>
            <w:tcW w:w="97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E33525" w:rsidP="00AB74D8">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56110E">
              <w:rPr>
                <w:rFonts w:ascii="Times New Roman" w:hAnsi="Times New Roman"/>
                <w:bCs/>
                <w:sz w:val="24"/>
                <w:szCs w:val="24"/>
                <w:lang w:eastAsia="ru-RU"/>
              </w:rPr>
              <w:t>Основы тригонометрии</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contextualSpacing/>
              <w:rPr>
                <w:rFonts w:ascii="Times New Roman" w:hAnsi="Times New Roman"/>
                <w:sz w:val="24"/>
                <w:szCs w:val="24"/>
                <w:lang w:eastAsia="ru-RU"/>
              </w:rPr>
            </w:pPr>
            <w:r w:rsidRPr="0056110E">
              <w:rPr>
                <w:rFonts w:ascii="Times New Roman" w:hAnsi="Times New Roman"/>
                <w:bCs/>
                <w:sz w:val="24"/>
                <w:szCs w:val="24"/>
                <w:lang w:eastAsia="ru-RU"/>
              </w:rPr>
              <w:t>Основные понятия</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 xml:space="preserve">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w:t>
            </w:r>
            <w:r w:rsidRPr="0056110E">
              <w:rPr>
                <w:rFonts w:ascii="Times New Roman" w:hAnsi="Times New Roman"/>
                <w:bCs/>
                <w:sz w:val="24"/>
                <w:szCs w:val="24"/>
                <w:lang w:eastAsia="ru-RU"/>
              </w:rPr>
              <w:lastRenderedPageBreak/>
              <w:t>треугольника и объяснение их взаимосвязи</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lastRenderedPageBreak/>
              <w:t>Основные тригонометрические тождества</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Применение основных тригонометрических тождеств для вычисления значений тригонометрических функций по одной из них</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Преобразования простейших тригонометрических выражений</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 Ознакомление со свойствами симметрии точек на единичной окружности и применение их для вывода формул приведения</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 xml:space="preserve">Простейшие тригонометрические уравнения и </w:t>
            </w:r>
            <w:r w:rsidRPr="0056110E">
              <w:rPr>
                <w:rFonts w:ascii="Times New Roman" w:hAnsi="Times New Roman"/>
                <w:bCs/>
                <w:iCs/>
                <w:sz w:val="24"/>
                <w:szCs w:val="24"/>
                <w:lang w:eastAsia="ru-RU"/>
              </w:rPr>
              <w:t>неравенства</w:t>
            </w:r>
          </w:p>
          <w:p w:rsidR="00FA309B" w:rsidRPr="0056110E" w:rsidRDefault="00FA309B" w:rsidP="00F84D93">
            <w:pPr>
              <w:spacing w:after="0" w:line="240" w:lineRule="auto"/>
              <w:ind w:firstLine="426"/>
              <w:contextualSpacing/>
              <w:rPr>
                <w:rFonts w:ascii="Times New Roman" w:hAnsi="Times New Roman"/>
                <w:sz w:val="24"/>
                <w:szCs w:val="24"/>
                <w:lang w:eastAsia="ru-RU"/>
              </w:rPr>
            </w:pP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по формулам и тригонометрическому кругу простейших тригонометрических уравнений. Применение общих методов решения уравнений (приведение к линейному, квадратному, метод разложения на множители, замены переменной) при решении тригонометрических уравнений.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Умение отмечать на круге решения простейших тригонометрических неравенств</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Арксинус, арккосинус, арктангенс числа</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обратных тригонометрических функций.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r>
      <w:tr w:rsidR="001715AB" w:rsidRPr="0056110E" w:rsidTr="008D0FA5">
        <w:tc>
          <w:tcPr>
            <w:tcW w:w="97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E33525" w:rsidP="00AB74D8">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56110E">
              <w:rPr>
                <w:rFonts w:ascii="Times New Roman" w:hAnsi="Times New Roman"/>
                <w:bCs/>
                <w:sz w:val="24"/>
                <w:szCs w:val="24"/>
                <w:lang w:eastAsia="ru-RU"/>
              </w:rPr>
              <w:t>Функции, их свойства и графики</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Функции.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Понятие о непрерывности функции</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переменной, примерами зависимостей между переменными.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определением функции, формулирование его.</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Нахождение области определения и области значений функции</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Свойства функции.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Графическая интерпретация. Примеры</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функциональных зависимостей в реальных</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процессах и явлениях</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примерами функциональных зависимостей в реальных процессах из смежных дисциплин.</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 xml:space="preserve">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Построение и чтение графиков функций. Исследование функции.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Составление видов функций по данному условию, решение задач на экстремум.</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Выполнение преобразований графика функции</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contextualSpacing/>
              <w:rPr>
                <w:rFonts w:ascii="Times New Roman" w:hAnsi="Times New Roman"/>
                <w:sz w:val="24"/>
                <w:szCs w:val="24"/>
                <w:lang w:eastAsia="ru-RU"/>
              </w:rPr>
            </w:pPr>
            <w:r w:rsidRPr="0056110E">
              <w:rPr>
                <w:rFonts w:ascii="Times New Roman" w:hAnsi="Times New Roman"/>
                <w:bCs/>
                <w:sz w:val="24"/>
                <w:szCs w:val="24"/>
                <w:lang w:eastAsia="ru-RU"/>
              </w:rPr>
              <w:t>Обратные функции</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iCs/>
                <w:sz w:val="24"/>
                <w:szCs w:val="24"/>
                <w:lang w:eastAsia="ru-RU"/>
              </w:rPr>
            </w:pPr>
            <w:r w:rsidRPr="0056110E">
              <w:rPr>
                <w:rFonts w:ascii="Times New Roman" w:hAnsi="Times New Roman"/>
                <w:bCs/>
                <w:sz w:val="24"/>
                <w:szCs w:val="24"/>
                <w:lang w:eastAsia="ru-RU"/>
              </w:rPr>
              <w:t xml:space="preserve">Изучение </w:t>
            </w:r>
            <w:r w:rsidRPr="0056110E">
              <w:rPr>
                <w:rFonts w:ascii="Times New Roman" w:hAnsi="Times New Roman"/>
                <w:bCs/>
                <w:iCs/>
                <w:sz w:val="24"/>
                <w:szCs w:val="24"/>
                <w:lang w:eastAsia="ru-RU"/>
              </w:rPr>
              <w:t>понятия обратной функции</w:t>
            </w:r>
            <w:r w:rsidRPr="0056110E">
              <w:rPr>
                <w:rFonts w:ascii="Times New Roman" w:hAnsi="Times New Roman"/>
                <w:bCs/>
                <w:sz w:val="24"/>
                <w:szCs w:val="24"/>
                <w:lang w:eastAsia="ru-RU"/>
              </w:rPr>
              <w:t xml:space="preserve">, определение вида и </w:t>
            </w:r>
            <w:r w:rsidRPr="0056110E">
              <w:rPr>
                <w:rFonts w:ascii="Times New Roman" w:hAnsi="Times New Roman"/>
                <w:bCs/>
                <w:iCs/>
                <w:sz w:val="24"/>
                <w:szCs w:val="24"/>
                <w:lang w:eastAsia="ru-RU"/>
              </w:rPr>
              <w:t>построение графика обратной функции</w:t>
            </w:r>
            <w:r w:rsidRPr="0056110E">
              <w:rPr>
                <w:rFonts w:ascii="Times New Roman" w:hAnsi="Times New Roman"/>
                <w:bCs/>
                <w:sz w:val="24"/>
                <w:szCs w:val="24"/>
                <w:lang w:eastAsia="ru-RU"/>
              </w:rPr>
              <w:t xml:space="preserve">, </w:t>
            </w:r>
            <w:r w:rsidRPr="0056110E">
              <w:rPr>
                <w:rFonts w:ascii="Times New Roman" w:hAnsi="Times New Roman"/>
                <w:bCs/>
                <w:iCs/>
                <w:sz w:val="24"/>
                <w:szCs w:val="24"/>
                <w:lang w:eastAsia="ru-RU"/>
              </w:rPr>
              <w:t>нахождение ее области определения и области значений</w:t>
            </w:r>
            <w:r w:rsidRPr="0056110E">
              <w:rPr>
                <w:rFonts w:ascii="Times New Roman" w:hAnsi="Times New Roman"/>
                <w:bCs/>
                <w:sz w:val="24"/>
                <w:szCs w:val="24"/>
                <w:lang w:eastAsia="ru-RU"/>
              </w:rPr>
              <w:t>. Применение свойств функций при исследовании уравнений и решении задач на экстремум.</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сложной функции</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 xml:space="preserve">Степенные, показательные, логарифмические и тригонометрические функции. Обратные тригонометрические </w:t>
            </w:r>
            <w:r w:rsidRPr="0056110E">
              <w:rPr>
                <w:rFonts w:ascii="Times New Roman" w:hAnsi="Times New Roman"/>
                <w:bCs/>
                <w:sz w:val="24"/>
                <w:szCs w:val="24"/>
                <w:lang w:eastAsia="ru-RU"/>
              </w:rPr>
              <w:lastRenderedPageBreak/>
              <w:t>функции</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lastRenderedPageBreak/>
              <w:t>Вычисление значений функций по значению аргумента. Определение положения точки на графике по ее координатам и наоборот.</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Использование свойств функций для сравнения значений степеней и логарифмов.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Построение графиков степенных и логарифмических функций.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lastRenderedPageBreak/>
              <w:t>Решение показательных и логарифмических уравнений и неравенств по известным алгоритмам.</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непрерывной периодической функции, формулирование свойств синуса и косинуса, построение их графиков.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гармонических колебаний и примерами гармонических колебаний для описания процессов в физике и других областях знания.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разрывной периодической функции, формулирование свойств тангенса и котангенса, построение их графиков.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Применение свойств функций для сравнения значений тригонометрических функций, решения тригонометрических уравнений.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iCs/>
                <w:sz w:val="24"/>
                <w:szCs w:val="24"/>
                <w:lang w:eastAsia="ru-RU"/>
              </w:rPr>
              <w:t>Построение графиков обратных тригонометрических функций и определение по графикам их свойств</w:t>
            </w:r>
            <w:r w:rsidRPr="0056110E">
              <w:rPr>
                <w:rFonts w:ascii="Times New Roman" w:hAnsi="Times New Roman"/>
                <w:bCs/>
                <w:sz w:val="24"/>
                <w:szCs w:val="24"/>
                <w:lang w:eastAsia="ru-RU"/>
              </w:rPr>
              <w:t>. Выполнение преобразования графиков</w:t>
            </w:r>
          </w:p>
        </w:tc>
      </w:tr>
      <w:tr w:rsidR="001715AB" w:rsidRPr="0056110E" w:rsidTr="008D0FA5">
        <w:tc>
          <w:tcPr>
            <w:tcW w:w="97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E33525" w:rsidP="00A1436E">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56110E">
              <w:rPr>
                <w:rFonts w:ascii="Times New Roman" w:hAnsi="Times New Roman"/>
                <w:bCs/>
                <w:sz w:val="24"/>
                <w:szCs w:val="24"/>
                <w:lang w:eastAsia="ru-RU"/>
              </w:rPr>
              <w:lastRenderedPageBreak/>
              <w:t>Уравнения и неравенства</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Уравнения и системы уравнений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Неравенства и системы неравенств с двумя переменными</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E33525"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простейшими сведениями о корнях алгебраических уравнений, понятиями исследования уравнений и систем уравнений.</w:t>
            </w:r>
          </w:p>
          <w:p w:rsidR="00FA309B" w:rsidRPr="0056110E" w:rsidRDefault="00E33525"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 Использование свойств и графиков функций для решения уравнений. повторение основных приемов решения систем.</w:t>
            </w:r>
          </w:p>
          <w:p w:rsidR="00FA309B" w:rsidRPr="0056110E" w:rsidRDefault="00E33525"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уравнений с применением всех приемов (разложения на множители, введения новых неизвестных, подстановки, графического метода).</w:t>
            </w:r>
          </w:p>
          <w:p w:rsidR="00FA309B" w:rsidRPr="0056110E" w:rsidRDefault="00E33525"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систем уравнений с применением различных способов.</w:t>
            </w:r>
          </w:p>
          <w:p w:rsidR="00FA309B" w:rsidRPr="0056110E" w:rsidRDefault="00E33525"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общими вопросами решения неравенств и использование свойств и графиков функций при решении неравенств.</w:t>
            </w:r>
          </w:p>
          <w:p w:rsidR="00FA309B" w:rsidRPr="0056110E" w:rsidRDefault="00E33525"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неравенств и систем неравенств с применением различных способов.</w:t>
            </w:r>
          </w:p>
          <w:p w:rsidR="00FA309B" w:rsidRPr="0056110E" w:rsidRDefault="00E33525"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 xml:space="preserve">Применение математических методов для решения содержательных задач из различных областей науки и практики. интерпретирование результатов </w:t>
            </w:r>
            <w:r w:rsidR="004501C4" w:rsidRPr="0056110E">
              <w:rPr>
                <w:rFonts w:ascii="Times New Roman" w:hAnsi="Times New Roman"/>
                <w:bCs/>
                <w:sz w:val="24"/>
                <w:szCs w:val="24"/>
                <w:lang w:eastAsia="ru-RU"/>
              </w:rPr>
              <w:t>с учетом реальных ограничений</w:t>
            </w:r>
          </w:p>
        </w:tc>
      </w:tr>
      <w:tr w:rsidR="001715AB" w:rsidRPr="0056110E" w:rsidTr="008D0FA5">
        <w:tc>
          <w:tcPr>
            <w:tcW w:w="97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E33525" w:rsidP="00A1436E">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56110E">
              <w:rPr>
                <w:rFonts w:ascii="Times New Roman" w:hAnsi="Times New Roman"/>
                <w:bCs/>
                <w:sz w:val="24"/>
                <w:szCs w:val="24"/>
                <w:lang w:eastAsia="ru-RU"/>
              </w:rPr>
              <w:t>Начала математического анализа</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contextualSpacing/>
              <w:rPr>
                <w:rFonts w:ascii="Times New Roman" w:hAnsi="Times New Roman"/>
                <w:sz w:val="24"/>
                <w:szCs w:val="24"/>
                <w:lang w:eastAsia="ru-RU"/>
              </w:rPr>
            </w:pPr>
            <w:r w:rsidRPr="0056110E">
              <w:rPr>
                <w:rFonts w:ascii="Times New Roman" w:hAnsi="Times New Roman"/>
                <w:bCs/>
                <w:sz w:val="24"/>
                <w:szCs w:val="24"/>
                <w:lang w:eastAsia="ru-RU"/>
              </w:rPr>
              <w:t>Последовательности</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числовой последовательности, способами ее задания, вычислениями ее членов.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iCs/>
                <w:sz w:val="24"/>
                <w:szCs w:val="24"/>
                <w:lang w:eastAsia="ru-RU"/>
              </w:rPr>
              <w:t>Ознакомление с понятием предела последовательности</w:t>
            </w:r>
            <w:r w:rsidRPr="0056110E">
              <w:rPr>
                <w:rFonts w:ascii="Times New Roman" w:hAnsi="Times New Roman"/>
                <w:bCs/>
                <w:sz w:val="24"/>
                <w:szCs w:val="24"/>
                <w:lang w:eastAsia="ru-RU"/>
              </w:rPr>
              <w:t>.</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вычислением суммы бесконечного числового ряда на примере вычисления суммы бесконечно убывающей геометрической прогрессии.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задач на применение формулы суммы бесконечно убывающей геометрической прогрессии</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Производная и ее применение</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производной.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lastRenderedPageBreak/>
              <w:t>Составление уравнения касательной в общем виде.</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теорем о связи свойств функции и производной, формулировка их.</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Проведение с помощью производной исследования функции, заданной формулой.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Установление связи свойств функции и производной по их графикам.</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Применение производной для решения задач на нахождение наибольшего, наименьшего значения и на нахождение экстремума</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lastRenderedPageBreak/>
              <w:t>Первообразная и интеграл</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интеграла и первообразной.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правила вычисления первообразной и теоремы Ньютона- Лейбница.</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задач на связь первообразной и ее производной, вычисление первообразной для данной функции.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задач на применение интеграла для вычисления физических величин и площадей</w:t>
            </w:r>
          </w:p>
        </w:tc>
      </w:tr>
      <w:tr w:rsidR="001715AB" w:rsidRPr="0056110E" w:rsidTr="008D0FA5">
        <w:tc>
          <w:tcPr>
            <w:tcW w:w="97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E33525" w:rsidP="00A1436E">
            <w:pPr>
              <w:autoSpaceDE w:val="0"/>
              <w:autoSpaceDN w:val="0"/>
              <w:adjustRightInd w:val="0"/>
              <w:spacing w:after="0" w:line="240" w:lineRule="auto"/>
              <w:contextualSpacing/>
              <w:jc w:val="center"/>
              <w:rPr>
                <w:rFonts w:ascii="Times New Roman" w:hAnsi="Times New Roman"/>
                <w:bCs/>
                <w:sz w:val="24"/>
                <w:szCs w:val="24"/>
                <w:lang w:eastAsia="ru-RU"/>
              </w:rPr>
            </w:pPr>
            <w:r w:rsidRPr="0056110E">
              <w:rPr>
                <w:rFonts w:ascii="Times New Roman" w:hAnsi="Times New Roman"/>
                <w:bCs/>
                <w:sz w:val="24"/>
                <w:szCs w:val="24"/>
                <w:lang w:eastAsia="ru-RU"/>
              </w:rPr>
              <w:t>Элементы комбинаторики, теории вероятностей и статистики</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Основные понятия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комбинаторики</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правила комбинаторики и применение при решении комбинаторных задач.</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комбинаторных задач методом перебора и по правилу умножения.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понятиями комбинаторики: размещениями, сочетаниями, перестановками и формулами для их вычисления.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Объяснение и применение формул для вычисления размещений, перестановок и сочетаний при решении задач.</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биномом Ньютона и треугольником Паскаля.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практических задач с использованием понятий и правил комбинаторик</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Элементы теории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вероятностей</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классического определения вероятности, свойств вероятности, теоремы о сумме вероятностей.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Рассмотрение примеров вычисления вероятностей. Решение задач на вычисление вероятностей событий</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Представление данных (таблицы, диаграммы, графики)</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представлением числовых данных и их характеристиками.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практических задач на обработку числовых данных, вычисление их характеристик</w:t>
            </w:r>
          </w:p>
        </w:tc>
      </w:tr>
      <w:tr w:rsidR="001715AB" w:rsidRPr="0056110E" w:rsidTr="008D0FA5">
        <w:tc>
          <w:tcPr>
            <w:tcW w:w="9755" w:type="dxa"/>
            <w:gridSpan w:val="2"/>
            <w:tcBorders>
              <w:top w:val="single" w:sz="4" w:space="0" w:color="auto"/>
              <w:left w:val="single" w:sz="4" w:space="0" w:color="auto"/>
              <w:bottom w:val="single" w:sz="4" w:space="0" w:color="auto"/>
              <w:right w:val="single" w:sz="4" w:space="0" w:color="auto"/>
            </w:tcBorders>
            <w:hideMark/>
          </w:tcPr>
          <w:p w:rsidR="00FA309B" w:rsidRPr="0056110E" w:rsidRDefault="00E33525" w:rsidP="00A1436E">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56110E">
              <w:rPr>
                <w:rFonts w:ascii="Times New Roman" w:hAnsi="Times New Roman"/>
                <w:bCs/>
                <w:sz w:val="24"/>
                <w:szCs w:val="24"/>
                <w:lang w:eastAsia="ru-RU"/>
              </w:rPr>
              <w:t>Геометрия</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Прямые и плоскости в пространстве</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Формулирование определений, признаков и свойств параллельных и перпендикулярных плоскостей, двугранных и линейных углов.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Выполнение построения углов между прямыми, прямой и плоскостью, между плоскостями по описанию и распознавание их на моделях.</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Применение признаков и свойств расположения прямых и плоскостей при решении задач.</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lastRenderedPageBreak/>
              <w:t>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между произвольными фигурами в пространстве.</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Формулирование и доказывание основных теорем о расстояниях (теорем существования, свойства).</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 xml:space="preserve">Ознакомление с понятием параллельного проектирования и его свойствами. </w:t>
            </w:r>
            <w:r w:rsidRPr="0056110E">
              <w:rPr>
                <w:rFonts w:ascii="Times New Roman" w:hAnsi="Times New Roman"/>
                <w:bCs/>
                <w:iCs/>
                <w:sz w:val="24"/>
                <w:szCs w:val="24"/>
                <w:lang w:eastAsia="ru-RU"/>
              </w:rPr>
              <w:t>Формулирование теоремы о площади ортогональной проекции многоугольника</w:t>
            </w:r>
            <w:r w:rsidRPr="0056110E">
              <w:rPr>
                <w:rFonts w:ascii="Times New Roman" w:hAnsi="Times New Roman"/>
                <w:bCs/>
                <w:sz w:val="24"/>
                <w:szCs w:val="24"/>
                <w:lang w:eastAsia="ru-RU"/>
              </w:rPr>
              <w:t>. Применение теории для обоснования построений и вычислений.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Аргументирование своих суждений о взаимном расположении пространственных фигур</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contextualSpacing/>
              <w:rPr>
                <w:rFonts w:ascii="Times New Roman" w:hAnsi="Times New Roman"/>
                <w:sz w:val="24"/>
                <w:szCs w:val="24"/>
                <w:lang w:eastAsia="ru-RU"/>
              </w:rPr>
            </w:pPr>
            <w:r w:rsidRPr="0056110E">
              <w:rPr>
                <w:rFonts w:ascii="Times New Roman" w:hAnsi="Times New Roman"/>
                <w:bCs/>
                <w:sz w:val="24"/>
                <w:szCs w:val="24"/>
                <w:lang w:eastAsia="ru-RU"/>
              </w:rPr>
              <w:lastRenderedPageBreak/>
              <w:t>Многогранники</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Описание и характеристика различных видов многогранников, перечисление их элементов и свойств.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Изображение многогранников и выполнение построения на изображениях и моделях многогранников.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Вычисление линейных элементов и углов в пространственных конфигурациях, аргументирование своих суждений.</w:t>
            </w:r>
          </w:p>
          <w:p w:rsidR="00FA309B" w:rsidRPr="0056110E" w:rsidRDefault="00FA309B" w:rsidP="00F84D93">
            <w:pPr>
              <w:autoSpaceDE w:val="0"/>
              <w:autoSpaceDN w:val="0"/>
              <w:adjustRightInd w:val="0"/>
              <w:spacing w:after="0" w:line="240" w:lineRule="auto"/>
              <w:contextualSpacing/>
              <w:rPr>
                <w:rFonts w:ascii="Times New Roman" w:hAnsi="Times New Roman"/>
                <w:bCs/>
                <w:i/>
                <w:iCs/>
                <w:sz w:val="24"/>
                <w:szCs w:val="24"/>
                <w:lang w:eastAsia="ru-RU"/>
              </w:rPr>
            </w:pPr>
            <w:r w:rsidRPr="0056110E">
              <w:rPr>
                <w:rFonts w:ascii="Times New Roman" w:hAnsi="Times New Roman"/>
                <w:bCs/>
                <w:sz w:val="24"/>
                <w:szCs w:val="24"/>
                <w:lang w:eastAsia="ru-RU"/>
              </w:rPr>
              <w:t xml:space="preserve">Характеристика и изображение сечения, </w:t>
            </w:r>
            <w:r w:rsidRPr="0056110E">
              <w:rPr>
                <w:rFonts w:ascii="Times New Roman" w:hAnsi="Times New Roman"/>
                <w:bCs/>
                <w:iCs/>
                <w:sz w:val="24"/>
                <w:szCs w:val="24"/>
                <w:lang w:eastAsia="ru-RU"/>
              </w:rPr>
              <w:t>развертки многогранников</w:t>
            </w:r>
            <w:r w:rsidRPr="0056110E">
              <w:rPr>
                <w:rFonts w:ascii="Times New Roman" w:hAnsi="Times New Roman"/>
                <w:bCs/>
                <w:sz w:val="24"/>
                <w:szCs w:val="24"/>
                <w:lang w:eastAsia="ru-RU"/>
              </w:rPr>
              <w:t>, вычисление площадей поверхностей.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Построение простейших сечений куба, призмы, пирамиды. Применение фактов и сведений из планиметрии.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видами симметрий в пространстве, формулирование определений и свойств. Характеристика симметрии тел вращения и многогранников.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Применение свойств симметрии при решении задач.</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Использование приобретенных знаний для исследования и моделирования несложных задач.</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Изображение основных многогранников и выполнение рисунков по условиям задач</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Тела и поверхности вращения</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видами тел вращения, формулирование их определений и свойств.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Формулирование теорем о сечении шара плоскостью и плоскости, касательной к сфере.</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Характеристика и изображение тел вращения, их развертки, сечения.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задач на построение сечений, вычисление длин, расстояний, углов, площадей. Проведение доказательных рассуждений при решении задач.</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Применение свойств симметрии при решении задач на тела вращения, комбинацию тел.</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Изображение основных круглых тел и выполнение рисунка по условию задачи</w:t>
            </w:r>
          </w:p>
        </w:tc>
      </w:tr>
      <w:tr w:rsidR="001715A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contextualSpacing/>
              <w:rPr>
                <w:rFonts w:ascii="Times New Roman" w:hAnsi="Times New Roman"/>
                <w:sz w:val="24"/>
                <w:szCs w:val="24"/>
                <w:lang w:eastAsia="ru-RU"/>
              </w:rPr>
            </w:pPr>
            <w:r w:rsidRPr="0056110E">
              <w:rPr>
                <w:rFonts w:ascii="Times New Roman" w:hAnsi="Times New Roman"/>
                <w:bCs/>
                <w:sz w:val="24"/>
                <w:szCs w:val="24"/>
                <w:lang w:eastAsia="ru-RU"/>
              </w:rPr>
              <w:t>Измерения в геометрии</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понятиями площади и объема, аксиомами и свойствами.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 xml:space="preserve">Решение задач на вычисление площадей плоских фигур с </w:t>
            </w:r>
            <w:r w:rsidRPr="0056110E">
              <w:rPr>
                <w:rFonts w:ascii="Times New Roman" w:hAnsi="Times New Roman"/>
                <w:bCs/>
                <w:sz w:val="24"/>
                <w:szCs w:val="24"/>
                <w:lang w:eastAsia="ru-RU"/>
              </w:rPr>
              <w:lastRenderedPageBreak/>
              <w:t>применением соответствующих формул и фактов из планиметрии.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теорем о вычислении объемов пространственных тел, решение задач на применение формул вычисления объемов.</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формул для вычисления площадей поверхностей многогранников и тел вращения.</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методом вычисления площади поверхности сферы.</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Решение задач на вычисление площадей поверхности пространственных тел</w:t>
            </w:r>
          </w:p>
        </w:tc>
      </w:tr>
      <w:tr w:rsidR="00FA309B" w:rsidRPr="0056110E" w:rsidTr="008D0FA5">
        <w:tc>
          <w:tcPr>
            <w:tcW w:w="2702"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spacing w:after="0" w:line="240" w:lineRule="auto"/>
              <w:contextualSpacing/>
              <w:rPr>
                <w:rFonts w:ascii="Times New Roman" w:hAnsi="Times New Roman"/>
                <w:sz w:val="24"/>
                <w:szCs w:val="24"/>
                <w:lang w:eastAsia="ru-RU"/>
              </w:rPr>
            </w:pPr>
            <w:r w:rsidRPr="0056110E">
              <w:rPr>
                <w:rFonts w:ascii="Times New Roman" w:hAnsi="Times New Roman"/>
                <w:bCs/>
                <w:sz w:val="24"/>
                <w:szCs w:val="24"/>
                <w:lang w:eastAsia="ru-RU"/>
              </w:rPr>
              <w:lastRenderedPageBreak/>
              <w:t>Координаты и векторы</w:t>
            </w:r>
          </w:p>
        </w:tc>
        <w:tc>
          <w:tcPr>
            <w:tcW w:w="7053" w:type="dxa"/>
            <w:tcBorders>
              <w:top w:val="single" w:sz="4" w:space="0" w:color="auto"/>
              <w:left w:val="single" w:sz="4" w:space="0" w:color="auto"/>
              <w:bottom w:val="single" w:sz="4" w:space="0" w:color="auto"/>
              <w:right w:val="single" w:sz="4" w:space="0" w:color="auto"/>
            </w:tcBorders>
            <w:hideMark/>
          </w:tcPr>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Нахождение уравнений окружности, сферы, плоскости. Вычисление расстояний между точками.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Применение теории при решении задач на действия с векторами.</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вычисления величин углов и расстояний.</w:t>
            </w:r>
          </w:p>
          <w:p w:rsidR="00FA309B" w:rsidRPr="0056110E" w:rsidRDefault="00FA309B" w:rsidP="00F84D93">
            <w:pPr>
              <w:autoSpaceDE w:val="0"/>
              <w:autoSpaceDN w:val="0"/>
              <w:adjustRightInd w:val="0"/>
              <w:spacing w:after="0" w:line="240" w:lineRule="auto"/>
              <w:contextualSpacing/>
              <w:rPr>
                <w:rFonts w:ascii="Times New Roman" w:hAnsi="Times New Roman"/>
                <w:bCs/>
                <w:sz w:val="24"/>
                <w:szCs w:val="24"/>
                <w:lang w:eastAsia="ru-RU"/>
              </w:rPr>
            </w:pPr>
            <w:r w:rsidRPr="0056110E">
              <w:rPr>
                <w:rFonts w:ascii="Times New Roman" w:hAnsi="Times New Roman"/>
                <w:bCs/>
                <w:sz w:val="24"/>
                <w:szCs w:val="24"/>
                <w:lang w:eastAsia="ru-RU"/>
              </w:rPr>
              <w:t>Ознакомление с доказательствами теорем стереометрии о взаимном расположении прямых и плоскостей с использованием векторов</w:t>
            </w:r>
          </w:p>
        </w:tc>
      </w:tr>
    </w:tbl>
    <w:p w:rsidR="00E325F2" w:rsidRPr="0056110E" w:rsidRDefault="00E325F2" w:rsidP="00F84D93">
      <w:pPr>
        <w:autoSpaceDE w:val="0"/>
        <w:autoSpaceDN w:val="0"/>
        <w:adjustRightInd w:val="0"/>
        <w:spacing w:after="0" w:line="240" w:lineRule="auto"/>
        <w:contextualSpacing/>
        <w:rPr>
          <w:rFonts w:ascii="Times New Roman" w:eastAsia="Calibri" w:hAnsi="Times New Roman"/>
          <w:b/>
          <w:iCs/>
          <w:sz w:val="24"/>
          <w:szCs w:val="24"/>
        </w:rPr>
      </w:pPr>
    </w:p>
    <w:p w:rsidR="00E325F2" w:rsidRPr="0056110E" w:rsidRDefault="00E325F2"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E325F2" w:rsidRPr="0056110E" w:rsidRDefault="00E325F2"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F84D93" w:rsidRPr="0056110E" w:rsidRDefault="00F84D9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F84D93" w:rsidRPr="0056110E" w:rsidRDefault="00F84D9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F84D93" w:rsidRPr="0056110E" w:rsidRDefault="00F84D9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F84D93" w:rsidRPr="0056110E" w:rsidRDefault="00F84D9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F84D93" w:rsidRPr="0056110E" w:rsidRDefault="00F84D9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F84D93" w:rsidRPr="0056110E" w:rsidRDefault="00F84D9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F84D93" w:rsidRPr="0056110E" w:rsidRDefault="00F84D9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F84D93" w:rsidRPr="0056110E" w:rsidRDefault="00F84D9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F84D93" w:rsidRPr="0056110E" w:rsidRDefault="00F84D9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F84D93" w:rsidRPr="0056110E" w:rsidRDefault="00F84D9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5A0C23" w:rsidRPr="0056110E" w:rsidRDefault="005A0C2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5A0C23" w:rsidRPr="0056110E" w:rsidRDefault="005A0C2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5A0C23" w:rsidRPr="0056110E" w:rsidRDefault="005A0C2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5A0C23" w:rsidRPr="0056110E" w:rsidRDefault="005A0C2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5A0C23" w:rsidRPr="0056110E" w:rsidRDefault="005A0C2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5A0C23" w:rsidRPr="0056110E" w:rsidRDefault="005A0C2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5A0C23" w:rsidRPr="0056110E" w:rsidRDefault="005A0C2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5A0C23" w:rsidRPr="0056110E" w:rsidRDefault="005A0C2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5A0C23" w:rsidRPr="0056110E" w:rsidRDefault="005A0C2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5A0C23" w:rsidRPr="0056110E" w:rsidRDefault="005A0C23" w:rsidP="0099551E">
      <w:pPr>
        <w:autoSpaceDE w:val="0"/>
        <w:autoSpaceDN w:val="0"/>
        <w:adjustRightInd w:val="0"/>
        <w:spacing w:after="0" w:line="240" w:lineRule="auto"/>
        <w:contextualSpacing/>
        <w:jc w:val="center"/>
        <w:rPr>
          <w:rFonts w:ascii="Times New Roman" w:eastAsia="Calibri" w:hAnsi="Times New Roman"/>
          <w:b/>
          <w:iCs/>
          <w:sz w:val="24"/>
          <w:szCs w:val="24"/>
        </w:rPr>
      </w:pPr>
    </w:p>
    <w:p w:rsidR="00E33525" w:rsidRPr="0056110E" w:rsidRDefault="00E33525" w:rsidP="00E039F9">
      <w:pPr>
        <w:autoSpaceDE w:val="0"/>
        <w:autoSpaceDN w:val="0"/>
        <w:adjustRightInd w:val="0"/>
        <w:spacing w:after="0" w:line="240" w:lineRule="auto"/>
        <w:contextualSpacing/>
        <w:rPr>
          <w:rFonts w:ascii="Times New Roman" w:eastAsia="Calibri" w:hAnsi="Times New Roman"/>
          <w:b/>
          <w:iCs/>
          <w:sz w:val="24"/>
          <w:szCs w:val="24"/>
        </w:rPr>
      </w:pPr>
    </w:p>
    <w:p w:rsidR="00FA309B" w:rsidRPr="0056110E" w:rsidRDefault="00FA309B" w:rsidP="0099551E">
      <w:pPr>
        <w:autoSpaceDE w:val="0"/>
        <w:autoSpaceDN w:val="0"/>
        <w:adjustRightInd w:val="0"/>
        <w:spacing w:after="0" w:line="240" w:lineRule="auto"/>
        <w:contextualSpacing/>
        <w:jc w:val="center"/>
        <w:rPr>
          <w:rFonts w:ascii="Times New Roman" w:eastAsia="Calibri" w:hAnsi="Times New Roman"/>
          <w:b/>
          <w:bCs/>
          <w:sz w:val="24"/>
          <w:szCs w:val="24"/>
        </w:rPr>
      </w:pPr>
      <w:r w:rsidRPr="0056110E">
        <w:rPr>
          <w:rFonts w:ascii="Times New Roman" w:eastAsia="Calibri" w:hAnsi="Times New Roman"/>
          <w:b/>
          <w:iCs/>
          <w:sz w:val="24"/>
          <w:szCs w:val="24"/>
        </w:rPr>
        <w:lastRenderedPageBreak/>
        <w:t>11. УЧЕБНО-МЕТОДИЧЕСКОЕ И МАТЕРИАЛЬНОЕ ОБЕСПЕЧЕН</w:t>
      </w:r>
      <w:r w:rsidR="006640DE" w:rsidRPr="0056110E">
        <w:rPr>
          <w:rFonts w:ascii="Times New Roman" w:eastAsia="Calibri" w:hAnsi="Times New Roman"/>
          <w:b/>
          <w:iCs/>
          <w:sz w:val="24"/>
          <w:szCs w:val="24"/>
        </w:rPr>
        <w:t>ИЕ ПРОГРАММЫ УЧЕБНОЙ ДИСЦИПЛИНЫ</w:t>
      </w:r>
    </w:p>
    <w:p w:rsidR="00FA309B" w:rsidRPr="0056110E" w:rsidRDefault="00FA309B" w:rsidP="00A72ADB">
      <w:pPr>
        <w:autoSpaceDE w:val="0"/>
        <w:autoSpaceDN w:val="0"/>
        <w:adjustRightInd w:val="0"/>
        <w:spacing w:after="0" w:line="240" w:lineRule="auto"/>
        <w:contextualSpacing/>
        <w:rPr>
          <w:rFonts w:ascii="Times New Roman" w:eastAsia="Calibri" w:hAnsi="Times New Roman"/>
          <w:b/>
          <w:bCs/>
          <w:sz w:val="24"/>
          <w:szCs w:val="24"/>
        </w:rPr>
      </w:pPr>
    </w:p>
    <w:p w:rsidR="00F84D93" w:rsidRPr="0056110E" w:rsidRDefault="00F84D93" w:rsidP="00A72ADB">
      <w:pPr>
        <w:autoSpaceDE w:val="0"/>
        <w:autoSpaceDN w:val="0"/>
        <w:adjustRightInd w:val="0"/>
        <w:spacing w:after="0" w:line="240" w:lineRule="auto"/>
        <w:contextualSpacing/>
        <w:rPr>
          <w:rFonts w:ascii="Times New Roman" w:eastAsia="Calibri" w:hAnsi="Times New Roman"/>
          <w:b/>
          <w:bCs/>
          <w:sz w:val="24"/>
          <w:szCs w:val="24"/>
        </w:rPr>
      </w:pPr>
    </w:p>
    <w:p w:rsidR="00C2223E" w:rsidRPr="0056110E" w:rsidRDefault="00A72ADB" w:rsidP="00A72ADB">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 xml:space="preserve">Освоение программы учебной дисциплины «Математика» </w:t>
      </w:r>
      <w:r w:rsidRPr="0056110E">
        <w:rPr>
          <w:rFonts w:ascii="Times New Roman" w:eastAsia="Calibri" w:hAnsi="Times New Roman"/>
          <w:sz w:val="28"/>
          <w:szCs w:val="28"/>
        </w:rPr>
        <w:t>при реализации</w:t>
      </w:r>
      <w:r w:rsidRPr="0056110E">
        <w:rPr>
          <w:rFonts w:ascii="Times New Roman" w:eastAsia="Calibri" w:hAnsi="Times New Roman"/>
          <w:bCs/>
          <w:sz w:val="28"/>
          <w:szCs w:val="28"/>
        </w:rPr>
        <w:t xml:space="preserve"> в профессиональной образовательной организации образовательной программы среднего общего образования в пределах освоения ОПОП СПО ППКРС на базе основного общего образования, </w:t>
      </w:r>
      <w:r w:rsidR="00FB6493" w:rsidRPr="0056110E">
        <w:rPr>
          <w:rFonts w:ascii="Times New Roman" w:eastAsia="Calibri" w:hAnsi="Times New Roman"/>
          <w:sz w:val="28"/>
          <w:szCs w:val="28"/>
        </w:rPr>
        <w:t>осуществляется</w:t>
      </w:r>
      <w:r w:rsidR="00FB6493" w:rsidRPr="0056110E">
        <w:rPr>
          <w:rFonts w:ascii="Times New Roman" w:eastAsia="Calibri" w:hAnsi="Times New Roman"/>
          <w:bCs/>
          <w:sz w:val="28"/>
          <w:szCs w:val="28"/>
        </w:rPr>
        <w:t xml:space="preserve"> </w:t>
      </w:r>
      <w:r w:rsidR="00572297" w:rsidRPr="0056110E">
        <w:rPr>
          <w:rFonts w:ascii="Times New Roman" w:eastAsia="Calibri" w:hAnsi="Times New Roman"/>
          <w:bCs/>
          <w:sz w:val="28"/>
          <w:szCs w:val="28"/>
        </w:rPr>
        <w:t xml:space="preserve">в </w:t>
      </w:r>
      <w:r w:rsidRPr="0056110E">
        <w:rPr>
          <w:rFonts w:ascii="Times New Roman" w:eastAsia="Calibri" w:hAnsi="Times New Roman"/>
          <w:bCs/>
          <w:sz w:val="28"/>
          <w:szCs w:val="28"/>
        </w:rPr>
        <w:t>учебно</w:t>
      </w:r>
      <w:r w:rsidR="00572297" w:rsidRPr="0056110E">
        <w:rPr>
          <w:rFonts w:ascii="Times New Roman" w:eastAsia="Calibri" w:hAnsi="Times New Roman"/>
          <w:bCs/>
          <w:sz w:val="28"/>
          <w:szCs w:val="28"/>
        </w:rPr>
        <w:t>м</w:t>
      </w:r>
      <w:r w:rsidRPr="0056110E">
        <w:rPr>
          <w:rFonts w:ascii="Times New Roman" w:eastAsia="Calibri" w:hAnsi="Times New Roman"/>
          <w:bCs/>
          <w:sz w:val="28"/>
          <w:szCs w:val="28"/>
        </w:rPr>
        <w:t xml:space="preserve"> кабинет</w:t>
      </w:r>
      <w:r w:rsidR="00572297" w:rsidRPr="0056110E">
        <w:rPr>
          <w:rFonts w:ascii="Times New Roman" w:eastAsia="Calibri" w:hAnsi="Times New Roman"/>
          <w:bCs/>
          <w:sz w:val="28"/>
          <w:szCs w:val="28"/>
        </w:rPr>
        <w:t>е</w:t>
      </w:r>
      <w:r w:rsidRPr="0056110E">
        <w:rPr>
          <w:rFonts w:ascii="Times New Roman" w:eastAsia="Calibri" w:hAnsi="Times New Roman"/>
          <w:bCs/>
          <w:sz w:val="28"/>
          <w:szCs w:val="28"/>
        </w:rPr>
        <w:t>, в котором имеется возможность обеспечить обучающимся свободный доступ в Интернет во время учебного занятия и период внеучебной деятельности.</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 xml:space="preserve">Помещение кабинета </w:t>
      </w:r>
      <w:r w:rsidR="004501C4" w:rsidRPr="0056110E">
        <w:rPr>
          <w:rFonts w:ascii="Times New Roman" w:eastAsia="Calibri" w:hAnsi="Times New Roman"/>
          <w:bCs/>
          <w:sz w:val="28"/>
          <w:szCs w:val="28"/>
        </w:rPr>
        <w:t>удовлетворяет</w:t>
      </w:r>
      <w:r w:rsidRPr="0056110E">
        <w:rPr>
          <w:rFonts w:ascii="Times New Roman" w:eastAsia="Calibri" w:hAnsi="Times New Roman"/>
          <w:bCs/>
          <w:sz w:val="28"/>
          <w:szCs w:val="28"/>
        </w:rPr>
        <w:t xml:space="preserve">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 xml:space="preserve">В кабинете </w:t>
      </w:r>
      <w:r w:rsidR="004501C4" w:rsidRPr="0056110E">
        <w:rPr>
          <w:rFonts w:ascii="Times New Roman" w:eastAsia="Calibri" w:hAnsi="Times New Roman"/>
          <w:bCs/>
          <w:sz w:val="28"/>
          <w:szCs w:val="28"/>
        </w:rPr>
        <w:t>есть</w:t>
      </w:r>
      <w:r w:rsidRPr="0056110E">
        <w:rPr>
          <w:rFonts w:ascii="Times New Roman" w:eastAsia="Calibri" w:hAnsi="Times New Roman"/>
          <w:bCs/>
          <w:sz w:val="28"/>
          <w:szCs w:val="28"/>
        </w:rPr>
        <w:t xml:space="preserve"> мультимедийное оборудование, посредством которого участники образовательного процесса могут просматривать визуальную информацию по математике, создавать презентации, видеоматериалы, иные документы.</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В состав учебно-методического и материально-технического обеспечения программы учебной дисциплины «Математика» входят:</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 многофункциональный комплекс преподавателя;</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 наглядные пособия (комплекты учебных таблиц, плакатов, портретов выдающихся ученых-математиков и др.);</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 информационно-коммуникативные средства;</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 экранно-звуковые пособия;</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 библиотечный фонд.</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В библиотечный фонд входят учебники, учебно-методические комплекты (УМК), обеспечивающие освоение учебной дисциплины «Математика»,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Библиотечный фонд дополнен энциклопедиями, справочниками, научной, научно-популярной и другой литературой по математике.</w:t>
      </w:r>
    </w:p>
    <w:p w:rsidR="00C2223E" w:rsidRPr="0056110E" w:rsidRDefault="00C2223E" w:rsidP="00C2223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56110E">
        <w:rPr>
          <w:rFonts w:ascii="Times New Roman" w:eastAsia="Calibri" w:hAnsi="Times New Roman"/>
          <w:bCs/>
          <w:sz w:val="28"/>
          <w:szCs w:val="28"/>
        </w:rPr>
        <w:t>В процессе освоения программы учебной дисциплины «Математика»</w:t>
      </w:r>
      <w:r w:rsidR="00FB6493" w:rsidRPr="0056110E">
        <w:rPr>
          <w:rFonts w:ascii="Times New Roman" w:eastAsia="Calibri" w:hAnsi="Times New Roman"/>
          <w:bCs/>
          <w:sz w:val="28"/>
          <w:szCs w:val="28"/>
        </w:rPr>
        <w:t>,</w:t>
      </w:r>
      <w:r w:rsidRPr="0056110E">
        <w:rPr>
          <w:rFonts w:ascii="Times New Roman" w:eastAsia="Calibri" w:hAnsi="Times New Roman"/>
          <w:bCs/>
          <w:sz w:val="28"/>
          <w:szCs w:val="28"/>
        </w:rPr>
        <w:t xml:space="preserve"> обучающиеся </w:t>
      </w:r>
      <w:r w:rsidR="004501C4" w:rsidRPr="0056110E">
        <w:rPr>
          <w:rFonts w:ascii="Times New Roman" w:eastAsia="Calibri" w:hAnsi="Times New Roman"/>
          <w:bCs/>
          <w:sz w:val="28"/>
          <w:szCs w:val="28"/>
        </w:rPr>
        <w:t>имеют</w:t>
      </w:r>
      <w:r w:rsidRPr="0056110E">
        <w:rPr>
          <w:rFonts w:ascii="Times New Roman" w:eastAsia="Calibri" w:hAnsi="Times New Roman"/>
          <w:bCs/>
          <w:sz w:val="28"/>
          <w:szCs w:val="28"/>
        </w:rPr>
        <w:t xml:space="preserve"> возможность доступа к электронным учебным материалам по математике, имеющимся в свободном доступе в сети Интернет (электронным книгам, практикумам, тестам, материалам ЕГЭ и др.</w:t>
      </w:r>
    </w:p>
    <w:p w:rsidR="00C2223E" w:rsidRPr="0056110E" w:rsidRDefault="00C2223E" w:rsidP="00C2223E">
      <w:pPr>
        <w:autoSpaceDE w:val="0"/>
        <w:spacing w:after="0" w:line="240" w:lineRule="auto"/>
        <w:ind w:firstLine="709"/>
        <w:jc w:val="both"/>
        <w:rPr>
          <w:rFonts w:ascii="Times New Roman" w:hAnsi="Times New Roman"/>
          <w:bCs/>
          <w:sz w:val="28"/>
          <w:szCs w:val="28"/>
          <w:lang w:eastAsia="ru-RU"/>
        </w:rPr>
      </w:pPr>
      <w:r w:rsidRPr="0056110E">
        <w:rPr>
          <w:rFonts w:ascii="Times New Roman" w:hAnsi="Times New Roman"/>
          <w:bCs/>
          <w:sz w:val="28"/>
          <w:szCs w:val="28"/>
        </w:rPr>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FA309B" w:rsidRPr="0056110E" w:rsidRDefault="00FA309B" w:rsidP="006D7486">
      <w:pPr>
        <w:autoSpaceDE w:val="0"/>
        <w:autoSpaceDN w:val="0"/>
        <w:adjustRightInd w:val="0"/>
        <w:spacing w:after="0" w:line="240" w:lineRule="auto"/>
        <w:jc w:val="center"/>
        <w:rPr>
          <w:rFonts w:ascii="Times New Roman" w:eastAsia="Calibri" w:hAnsi="Times New Roman"/>
          <w:b/>
          <w:bCs/>
          <w:sz w:val="24"/>
          <w:szCs w:val="24"/>
        </w:rPr>
      </w:pPr>
      <w:r w:rsidRPr="0056110E">
        <w:rPr>
          <w:rFonts w:ascii="Times New Roman" w:eastAsia="Calibri" w:hAnsi="Times New Roman"/>
          <w:b/>
          <w:bCs/>
          <w:sz w:val="24"/>
          <w:szCs w:val="24"/>
        </w:rPr>
        <w:lastRenderedPageBreak/>
        <w:t>12. ЛИТЕРАТУРА</w:t>
      </w:r>
    </w:p>
    <w:p w:rsidR="00FA309B" w:rsidRPr="0056110E" w:rsidRDefault="00FA309B" w:rsidP="00FA309B">
      <w:pPr>
        <w:autoSpaceDE w:val="0"/>
        <w:autoSpaceDN w:val="0"/>
        <w:adjustRightInd w:val="0"/>
        <w:spacing w:after="0" w:line="240" w:lineRule="auto"/>
        <w:ind w:firstLine="426"/>
        <w:rPr>
          <w:rFonts w:ascii="Times New Roman" w:eastAsia="Calibri" w:hAnsi="Times New Roman"/>
          <w:b/>
          <w:bCs/>
          <w:sz w:val="24"/>
          <w:szCs w:val="24"/>
        </w:rPr>
      </w:pPr>
    </w:p>
    <w:p w:rsidR="00F84D93" w:rsidRPr="0056110E" w:rsidRDefault="00F84D93" w:rsidP="00FA309B">
      <w:pPr>
        <w:autoSpaceDE w:val="0"/>
        <w:autoSpaceDN w:val="0"/>
        <w:adjustRightInd w:val="0"/>
        <w:spacing w:after="0" w:line="240" w:lineRule="auto"/>
        <w:ind w:firstLine="426"/>
        <w:rPr>
          <w:rFonts w:ascii="Times New Roman" w:eastAsia="Calibri" w:hAnsi="Times New Roman"/>
          <w:b/>
          <w:bCs/>
          <w:sz w:val="24"/>
          <w:szCs w:val="24"/>
        </w:rPr>
      </w:pPr>
    </w:p>
    <w:p w:rsidR="00E325F2" w:rsidRPr="0056110E" w:rsidRDefault="00E325F2" w:rsidP="00E7108A">
      <w:pPr>
        <w:tabs>
          <w:tab w:val="left" w:pos="709"/>
          <w:tab w:val="left" w:pos="1134"/>
        </w:tabs>
        <w:autoSpaceDE w:val="0"/>
        <w:spacing w:after="0" w:line="240" w:lineRule="auto"/>
        <w:ind w:firstLine="426"/>
        <w:rPr>
          <w:rFonts w:ascii="Times New Roman" w:hAnsi="Times New Roman"/>
          <w:b/>
          <w:bCs/>
          <w:sz w:val="28"/>
          <w:szCs w:val="28"/>
        </w:rPr>
      </w:pPr>
      <w:r w:rsidRPr="0056110E">
        <w:rPr>
          <w:rFonts w:ascii="Times New Roman" w:hAnsi="Times New Roman"/>
          <w:b/>
          <w:bCs/>
          <w:sz w:val="28"/>
          <w:szCs w:val="28"/>
        </w:rPr>
        <w:t>Для обучающихся</w:t>
      </w:r>
    </w:p>
    <w:p w:rsidR="00E325F2" w:rsidRPr="0056110E" w:rsidRDefault="00E325F2" w:rsidP="00E7108A">
      <w:pPr>
        <w:tabs>
          <w:tab w:val="left" w:pos="709"/>
          <w:tab w:val="left" w:pos="1134"/>
        </w:tabs>
        <w:autoSpaceDE w:val="0"/>
        <w:spacing w:after="0" w:line="240" w:lineRule="auto"/>
        <w:ind w:firstLine="426"/>
        <w:rPr>
          <w:rFonts w:ascii="Times New Roman" w:hAnsi="Times New Roman"/>
          <w:b/>
          <w:bCs/>
          <w:sz w:val="28"/>
          <w:szCs w:val="28"/>
        </w:rPr>
      </w:pPr>
    </w:p>
    <w:p w:rsidR="00E325F2" w:rsidRPr="0056110E" w:rsidRDefault="00E325F2" w:rsidP="00E325F2">
      <w:pPr>
        <w:numPr>
          <w:ilvl w:val="0"/>
          <w:numId w:val="36"/>
        </w:numPr>
        <w:tabs>
          <w:tab w:val="left" w:pos="709"/>
          <w:tab w:val="left" w:pos="993"/>
          <w:tab w:val="left" w:pos="1134"/>
        </w:tabs>
        <w:suppressAutoHyphens w:val="0"/>
        <w:autoSpaceDE w:val="0"/>
        <w:spacing w:after="0" w:line="240" w:lineRule="auto"/>
        <w:ind w:left="0" w:firstLine="426"/>
        <w:jc w:val="both"/>
        <w:rPr>
          <w:rFonts w:ascii="Times New Roman" w:hAnsi="Times New Roman"/>
          <w:bCs/>
          <w:iCs/>
          <w:sz w:val="28"/>
          <w:szCs w:val="28"/>
        </w:rPr>
      </w:pPr>
      <w:r w:rsidRPr="0056110E">
        <w:rPr>
          <w:rFonts w:ascii="Times New Roman" w:hAnsi="Times New Roman"/>
          <w:bCs/>
          <w:iCs/>
          <w:sz w:val="28"/>
          <w:szCs w:val="28"/>
        </w:rPr>
        <w:t>Алимов Ш</w:t>
      </w:r>
      <w:r w:rsidR="00CF1A22" w:rsidRPr="0056110E">
        <w:rPr>
          <w:rFonts w:ascii="Times New Roman" w:hAnsi="Times New Roman"/>
          <w:bCs/>
          <w:sz w:val="28"/>
          <w:szCs w:val="28"/>
        </w:rPr>
        <w:t>.</w:t>
      </w:r>
      <w:r w:rsidRPr="0056110E">
        <w:rPr>
          <w:rFonts w:ascii="Times New Roman" w:hAnsi="Times New Roman"/>
          <w:bCs/>
          <w:iCs/>
          <w:sz w:val="28"/>
          <w:szCs w:val="28"/>
        </w:rPr>
        <w:t>А</w:t>
      </w:r>
      <w:r w:rsidRPr="0056110E">
        <w:rPr>
          <w:rFonts w:ascii="Times New Roman" w:hAnsi="Times New Roman"/>
          <w:bCs/>
          <w:sz w:val="28"/>
          <w:szCs w:val="28"/>
        </w:rPr>
        <w:t xml:space="preserve">. </w:t>
      </w:r>
      <w:r w:rsidRPr="0056110E">
        <w:rPr>
          <w:rFonts w:ascii="Times New Roman" w:hAnsi="Times New Roman"/>
          <w:bCs/>
          <w:iCs/>
          <w:sz w:val="28"/>
          <w:szCs w:val="28"/>
        </w:rPr>
        <w:t>и др</w:t>
      </w:r>
      <w:r w:rsidRPr="0056110E">
        <w:rPr>
          <w:rFonts w:ascii="Times New Roman" w:hAnsi="Times New Roman"/>
          <w:bCs/>
          <w:sz w:val="28"/>
          <w:szCs w:val="28"/>
        </w:rPr>
        <w:t>. Математика: алгебра и начала математического анализа, геометрия. Алгебра и начала математического анализа (базовый и углубленный уровни).10-11 классы. - М., 2017.</w:t>
      </w:r>
    </w:p>
    <w:p w:rsidR="00E325F2" w:rsidRPr="0056110E" w:rsidRDefault="00E325F2" w:rsidP="00E325F2">
      <w:pPr>
        <w:numPr>
          <w:ilvl w:val="0"/>
          <w:numId w:val="36"/>
        </w:numPr>
        <w:tabs>
          <w:tab w:val="left" w:pos="709"/>
          <w:tab w:val="left" w:pos="993"/>
          <w:tab w:val="left" w:pos="1134"/>
        </w:tabs>
        <w:suppressAutoHyphens w:val="0"/>
        <w:autoSpaceDE w:val="0"/>
        <w:spacing w:after="0" w:line="240" w:lineRule="auto"/>
        <w:ind w:left="0" w:firstLine="426"/>
        <w:jc w:val="both"/>
        <w:rPr>
          <w:rFonts w:ascii="Times New Roman" w:hAnsi="Times New Roman"/>
          <w:bCs/>
          <w:sz w:val="28"/>
          <w:szCs w:val="28"/>
        </w:rPr>
      </w:pPr>
      <w:proofErr w:type="spellStart"/>
      <w:r w:rsidRPr="0056110E">
        <w:rPr>
          <w:rFonts w:ascii="Times New Roman" w:hAnsi="Times New Roman"/>
          <w:bCs/>
          <w:iCs/>
          <w:sz w:val="28"/>
          <w:szCs w:val="28"/>
        </w:rPr>
        <w:t>Атанасян</w:t>
      </w:r>
      <w:proofErr w:type="spellEnd"/>
      <w:r w:rsidRPr="0056110E">
        <w:rPr>
          <w:rFonts w:ascii="Times New Roman" w:hAnsi="Times New Roman"/>
          <w:bCs/>
          <w:iCs/>
          <w:sz w:val="28"/>
          <w:szCs w:val="28"/>
        </w:rPr>
        <w:t xml:space="preserve"> Л</w:t>
      </w:r>
      <w:r w:rsidRPr="0056110E">
        <w:rPr>
          <w:rFonts w:ascii="Times New Roman" w:hAnsi="Times New Roman"/>
          <w:bCs/>
          <w:sz w:val="28"/>
          <w:szCs w:val="28"/>
        </w:rPr>
        <w:t>.</w:t>
      </w:r>
      <w:r w:rsidRPr="0056110E">
        <w:rPr>
          <w:rFonts w:ascii="Times New Roman" w:hAnsi="Times New Roman"/>
          <w:bCs/>
          <w:iCs/>
          <w:sz w:val="28"/>
          <w:szCs w:val="28"/>
        </w:rPr>
        <w:t>С</w:t>
      </w:r>
      <w:r w:rsidRPr="0056110E">
        <w:rPr>
          <w:rFonts w:ascii="Times New Roman" w:hAnsi="Times New Roman"/>
          <w:bCs/>
          <w:sz w:val="28"/>
          <w:szCs w:val="28"/>
        </w:rPr>
        <w:t xml:space="preserve">., </w:t>
      </w:r>
      <w:r w:rsidRPr="0056110E">
        <w:rPr>
          <w:rFonts w:ascii="Times New Roman" w:hAnsi="Times New Roman"/>
          <w:bCs/>
          <w:iCs/>
          <w:sz w:val="28"/>
          <w:szCs w:val="28"/>
        </w:rPr>
        <w:t>Бутузов В</w:t>
      </w:r>
      <w:r w:rsidR="00CF1A22" w:rsidRPr="0056110E">
        <w:rPr>
          <w:rFonts w:ascii="Times New Roman" w:hAnsi="Times New Roman"/>
          <w:bCs/>
          <w:sz w:val="28"/>
          <w:szCs w:val="28"/>
        </w:rPr>
        <w:t>.</w:t>
      </w:r>
      <w:r w:rsidRPr="0056110E">
        <w:rPr>
          <w:rFonts w:ascii="Times New Roman" w:hAnsi="Times New Roman"/>
          <w:bCs/>
          <w:iCs/>
          <w:sz w:val="28"/>
          <w:szCs w:val="28"/>
        </w:rPr>
        <w:t>Ф</w:t>
      </w:r>
      <w:r w:rsidRPr="0056110E">
        <w:rPr>
          <w:rFonts w:ascii="Times New Roman" w:hAnsi="Times New Roman"/>
          <w:bCs/>
          <w:sz w:val="28"/>
          <w:szCs w:val="28"/>
        </w:rPr>
        <w:t xml:space="preserve">., </w:t>
      </w:r>
      <w:r w:rsidRPr="0056110E">
        <w:rPr>
          <w:rFonts w:ascii="Times New Roman" w:hAnsi="Times New Roman"/>
          <w:bCs/>
          <w:iCs/>
          <w:sz w:val="28"/>
          <w:szCs w:val="28"/>
        </w:rPr>
        <w:t>Кадомцев С</w:t>
      </w:r>
      <w:r w:rsidR="00CF1A22" w:rsidRPr="0056110E">
        <w:rPr>
          <w:rFonts w:ascii="Times New Roman" w:hAnsi="Times New Roman"/>
          <w:bCs/>
          <w:sz w:val="28"/>
          <w:szCs w:val="28"/>
        </w:rPr>
        <w:t>.</w:t>
      </w:r>
      <w:r w:rsidRPr="0056110E">
        <w:rPr>
          <w:rFonts w:ascii="Times New Roman" w:hAnsi="Times New Roman"/>
          <w:bCs/>
          <w:iCs/>
          <w:sz w:val="28"/>
          <w:szCs w:val="28"/>
        </w:rPr>
        <w:t>Б</w:t>
      </w:r>
      <w:r w:rsidRPr="0056110E">
        <w:rPr>
          <w:rFonts w:ascii="Times New Roman" w:hAnsi="Times New Roman"/>
          <w:bCs/>
          <w:sz w:val="28"/>
          <w:szCs w:val="28"/>
        </w:rPr>
        <w:t xml:space="preserve">. </w:t>
      </w:r>
      <w:r w:rsidRPr="0056110E">
        <w:rPr>
          <w:rFonts w:ascii="Times New Roman" w:hAnsi="Times New Roman"/>
          <w:bCs/>
          <w:iCs/>
          <w:sz w:val="28"/>
          <w:szCs w:val="28"/>
        </w:rPr>
        <w:t>и др</w:t>
      </w:r>
      <w:r w:rsidRPr="0056110E">
        <w:rPr>
          <w:rFonts w:ascii="Times New Roman" w:hAnsi="Times New Roman"/>
          <w:bCs/>
          <w:sz w:val="28"/>
          <w:szCs w:val="28"/>
        </w:rPr>
        <w:t>. Математика: алгебра и начала математического анализа. Геометрия. Геометрия (базовый и углубленный уровни). 10-11классы. - М., 2017.</w:t>
      </w:r>
    </w:p>
    <w:p w:rsidR="00E325F2" w:rsidRPr="0056110E" w:rsidRDefault="00E325F2" w:rsidP="00E325F2">
      <w:pPr>
        <w:pStyle w:val="a5"/>
        <w:numPr>
          <w:ilvl w:val="0"/>
          <w:numId w:val="36"/>
        </w:numPr>
        <w:tabs>
          <w:tab w:val="left" w:pos="709"/>
          <w:tab w:val="left" w:pos="993"/>
          <w:tab w:val="left" w:pos="1134"/>
        </w:tabs>
        <w:spacing w:after="0" w:line="240" w:lineRule="auto"/>
        <w:ind w:left="0" w:firstLine="426"/>
        <w:jc w:val="both"/>
        <w:rPr>
          <w:rFonts w:ascii="Times New Roman" w:hAnsi="Times New Roman"/>
          <w:sz w:val="28"/>
          <w:szCs w:val="28"/>
        </w:rPr>
      </w:pPr>
      <w:r w:rsidRPr="0056110E">
        <w:rPr>
          <w:rFonts w:ascii="Times New Roman" w:hAnsi="Times New Roman"/>
          <w:sz w:val="28"/>
          <w:szCs w:val="28"/>
        </w:rPr>
        <w:t>Башмаков М.И. Математика: алгебра и начала матема</w:t>
      </w:r>
      <w:r w:rsidR="009C37C9" w:rsidRPr="0056110E">
        <w:rPr>
          <w:rFonts w:ascii="Times New Roman" w:hAnsi="Times New Roman"/>
          <w:sz w:val="28"/>
          <w:szCs w:val="28"/>
        </w:rPr>
        <w:t xml:space="preserve">тического   анализа, геометрия: </w:t>
      </w:r>
      <w:r w:rsidRPr="0056110E">
        <w:rPr>
          <w:rFonts w:ascii="Times New Roman" w:hAnsi="Times New Roman"/>
          <w:sz w:val="28"/>
          <w:szCs w:val="28"/>
        </w:rPr>
        <w:t>учебник</w:t>
      </w:r>
      <w:r w:rsidRPr="0056110E">
        <w:rPr>
          <w:rFonts w:ascii="Times New Roman" w:hAnsi="Times New Roman"/>
          <w:sz w:val="28"/>
          <w:szCs w:val="28"/>
        </w:rPr>
        <w:tab/>
        <w:t>для</w:t>
      </w:r>
      <w:r w:rsidRPr="0056110E">
        <w:rPr>
          <w:rFonts w:ascii="Times New Roman" w:hAnsi="Times New Roman"/>
          <w:sz w:val="28"/>
          <w:szCs w:val="28"/>
        </w:rPr>
        <w:tab/>
      </w:r>
      <w:r w:rsidRPr="0056110E">
        <w:rPr>
          <w:rFonts w:ascii="Times New Roman" w:hAnsi="Times New Roman"/>
          <w:spacing w:val="-4"/>
          <w:sz w:val="28"/>
          <w:szCs w:val="28"/>
        </w:rPr>
        <w:t>студентов</w:t>
      </w:r>
      <w:r w:rsidRPr="0056110E">
        <w:rPr>
          <w:rFonts w:ascii="Times New Roman" w:hAnsi="Times New Roman"/>
          <w:spacing w:val="-4"/>
          <w:sz w:val="28"/>
          <w:szCs w:val="28"/>
        </w:rPr>
        <w:tab/>
      </w:r>
      <w:r w:rsidR="00CF1A22" w:rsidRPr="0056110E">
        <w:rPr>
          <w:rFonts w:ascii="Times New Roman" w:hAnsi="Times New Roman"/>
          <w:sz w:val="28"/>
          <w:szCs w:val="28"/>
        </w:rPr>
        <w:t xml:space="preserve">профессиональных </w:t>
      </w:r>
      <w:r w:rsidRPr="0056110E">
        <w:rPr>
          <w:rFonts w:ascii="Times New Roman" w:hAnsi="Times New Roman"/>
          <w:spacing w:val="-2"/>
          <w:sz w:val="28"/>
          <w:szCs w:val="28"/>
        </w:rPr>
        <w:t xml:space="preserve">образовательных </w:t>
      </w:r>
      <w:r w:rsidRPr="0056110E">
        <w:rPr>
          <w:rFonts w:ascii="Times New Roman" w:hAnsi="Times New Roman"/>
          <w:sz w:val="28"/>
          <w:szCs w:val="28"/>
        </w:rPr>
        <w:t>организаций, осваивающих профессии и специальности СПО. –</w:t>
      </w:r>
      <w:r w:rsidRPr="0056110E">
        <w:rPr>
          <w:rFonts w:ascii="Times New Roman" w:hAnsi="Times New Roman"/>
          <w:spacing w:val="-8"/>
          <w:sz w:val="28"/>
          <w:szCs w:val="28"/>
        </w:rPr>
        <w:t xml:space="preserve"> </w:t>
      </w:r>
      <w:r w:rsidRPr="0056110E">
        <w:rPr>
          <w:rFonts w:ascii="Times New Roman" w:hAnsi="Times New Roman"/>
          <w:sz w:val="28"/>
          <w:szCs w:val="28"/>
        </w:rPr>
        <w:t>М.,</w:t>
      </w:r>
      <w:r w:rsidR="009C37C9" w:rsidRPr="0056110E">
        <w:rPr>
          <w:rFonts w:ascii="Times New Roman" w:hAnsi="Times New Roman"/>
          <w:sz w:val="28"/>
          <w:szCs w:val="28"/>
        </w:rPr>
        <w:t xml:space="preserve"> </w:t>
      </w:r>
      <w:r w:rsidRPr="0056110E">
        <w:rPr>
          <w:rFonts w:ascii="Times New Roman" w:hAnsi="Times New Roman"/>
          <w:sz w:val="28"/>
          <w:szCs w:val="28"/>
        </w:rPr>
        <w:t>2017</w:t>
      </w:r>
    </w:p>
    <w:p w:rsidR="00E325F2" w:rsidRPr="0056110E" w:rsidRDefault="00E325F2" w:rsidP="00E325F2">
      <w:pPr>
        <w:pStyle w:val="a5"/>
        <w:numPr>
          <w:ilvl w:val="0"/>
          <w:numId w:val="36"/>
        </w:numPr>
        <w:tabs>
          <w:tab w:val="left" w:pos="709"/>
          <w:tab w:val="left" w:pos="993"/>
          <w:tab w:val="left" w:pos="1134"/>
        </w:tabs>
        <w:spacing w:after="0" w:line="240" w:lineRule="auto"/>
        <w:ind w:left="0" w:right="113" w:firstLine="426"/>
        <w:jc w:val="both"/>
        <w:rPr>
          <w:rFonts w:ascii="Times New Roman" w:hAnsi="Times New Roman"/>
          <w:sz w:val="28"/>
          <w:szCs w:val="28"/>
        </w:rPr>
      </w:pPr>
      <w:r w:rsidRPr="0056110E">
        <w:rPr>
          <w:rFonts w:ascii="Times New Roman" w:hAnsi="Times New Roman"/>
          <w:spacing w:val="-3"/>
          <w:sz w:val="28"/>
          <w:szCs w:val="28"/>
        </w:rPr>
        <w:t xml:space="preserve">Башмаков </w:t>
      </w:r>
      <w:r w:rsidRPr="0056110E">
        <w:rPr>
          <w:rFonts w:ascii="Times New Roman" w:hAnsi="Times New Roman"/>
          <w:sz w:val="28"/>
          <w:szCs w:val="28"/>
        </w:rPr>
        <w:t xml:space="preserve">М.И. </w:t>
      </w:r>
      <w:r w:rsidRPr="0056110E">
        <w:rPr>
          <w:rFonts w:ascii="Times New Roman" w:hAnsi="Times New Roman"/>
          <w:spacing w:val="-3"/>
          <w:sz w:val="28"/>
          <w:szCs w:val="28"/>
        </w:rPr>
        <w:t xml:space="preserve">Математика: </w:t>
      </w:r>
      <w:r w:rsidRPr="0056110E">
        <w:rPr>
          <w:rFonts w:ascii="Times New Roman" w:hAnsi="Times New Roman"/>
          <w:sz w:val="28"/>
          <w:szCs w:val="28"/>
        </w:rPr>
        <w:t xml:space="preserve">алгебра и начала </w:t>
      </w:r>
      <w:r w:rsidRPr="0056110E">
        <w:rPr>
          <w:rFonts w:ascii="Times New Roman" w:hAnsi="Times New Roman"/>
          <w:spacing w:val="-4"/>
          <w:sz w:val="28"/>
          <w:szCs w:val="28"/>
        </w:rPr>
        <w:t xml:space="preserve">математического </w:t>
      </w:r>
      <w:r w:rsidRPr="0056110E">
        <w:rPr>
          <w:rFonts w:ascii="Times New Roman" w:hAnsi="Times New Roman"/>
          <w:sz w:val="28"/>
          <w:szCs w:val="28"/>
        </w:rPr>
        <w:t xml:space="preserve">анализа, геометрия: Сборник </w:t>
      </w:r>
      <w:r w:rsidRPr="0056110E">
        <w:rPr>
          <w:rFonts w:ascii="Times New Roman" w:hAnsi="Times New Roman"/>
          <w:spacing w:val="-3"/>
          <w:sz w:val="28"/>
          <w:szCs w:val="28"/>
        </w:rPr>
        <w:t xml:space="preserve">задач </w:t>
      </w:r>
      <w:r w:rsidRPr="0056110E">
        <w:rPr>
          <w:rFonts w:ascii="Times New Roman" w:hAnsi="Times New Roman"/>
          <w:sz w:val="28"/>
          <w:szCs w:val="28"/>
        </w:rPr>
        <w:t xml:space="preserve">профильной направленности: учеб. пособие для </w:t>
      </w:r>
      <w:r w:rsidRPr="0056110E">
        <w:rPr>
          <w:rFonts w:ascii="Times New Roman" w:hAnsi="Times New Roman"/>
          <w:spacing w:val="-4"/>
          <w:sz w:val="28"/>
          <w:szCs w:val="28"/>
        </w:rPr>
        <w:t>студентов</w:t>
      </w:r>
      <w:r w:rsidRPr="0056110E">
        <w:rPr>
          <w:rFonts w:ascii="Times New Roman" w:hAnsi="Times New Roman"/>
          <w:spacing w:val="62"/>
          <w:sz w:val="28"/>
          <w:szCs w:val="28"/>
        </w:rPr>
        <w:t xml:space="preserve"> </w:t>
      </w:r>
      <w:r w:rsidRPr="0056110E">
        <w:rPr>
          <w:rFonts w:ascii="Times New Roman" w:hAnsi="Times New Roman"/>
          <w:sz w:val="28"/>
          <w:szCs w:val="28"/>
        </w:rPr>
        <w:t>профессиональных образовательных организаций, осваивающих профессии и специальности СПО. – М.,</w:t>
      </w:r>
      <w:r w:rsidR="009C37C9" w:rsidRPr="0056110E">
        <w:rPr>
          <w:rFonts w:ascii="Times New Roman" w:hAnsi="Times New Roman"/>
          <w:sz w:val="28"/>
          <w:szCs w:val="28"/>
        </w:rPr>
        <w:t xml:space="preserve"> </w:t>
      </w:r>
      <w:r w:rsidRPr="0056110E">
        <w:rPr>
          <w:rFonts w:ascii="Times New Roman" w:hAnsi="Times New Roman"/>
          <w:sz w:val="28"/>
          <w:szCs w:val="28"/>
        </w:rPr>
        <w:t>2017</w:t>
      </w:r>
    </w:p>
    <w:p w:rsidR="00E325F2" w:rsidRPr="0056110E" w:rsidRDefault="00E325F2" w:rsidP="00E325F2">
      <w:pPr>
        <w:pStyle w:val="a5"/>
        <w:numPr>
          <w:ilvl w:val="0"/>
          <w:numId w:val="36"/>
        </w:numPr>
        <w:tabs>
          <w:tab w:val="left" w:pos="709"/>
          <w:tab w:val="left" w:pos="993"/>
          <w:tab w:val="left" w:pos="1134"/>
        </w:tabs>
        <w:spacing w:after="0" w:line="240" w:lineRule="auto"/>
        <w:ind w:left="0" w:right="113" w:firstLine="426"/>
        <w:jc w:val="both"/>
        <w:rPr>
          <w:rFonts w:ascii="Times New Roman" w:hAnsi="Times New Roman"/>
          <w:sz w:val="28"/>
          <w:szCs w:val="28"/>
        </w:rPr>
      </w:pPr>
      <w:r w:rsidRPr="0056110E">
        <w:rPr>
          <w:rFonts w:ascii="Times New Roman" w:hAnsi="Times New Roman"/>
          <w:spacing w:val="-3"/>
          <w:sz w:val="28"/>
          <w:szCs w:val="28"/>
        </w:rPr>
        <w:t xml:space="preserve">Башмаков </w:t>
      </w:r>
      <w:r w:rsidRPr="0056110E">
        <w:rPr>
          <w:rFonts w:ascii="Times New Roman" w:hAnsi="Times New Roman"/>
          <w:sz w:val="28"/>
          <w:szCs w:val="28"/>
        </w:rPr>
        <w:t xml:space="preserve">М.И. </w:t>
      </w:r>
      <w:r w:rsidRPr="0056110E">
        <w:rPr>
          <w:rFonts w:ascii="Times New Roman" w:hAnsi="Times New Roman"/>
          <w:spacing w:val="-3"/>
          <w:sz w:val="28"/>
          <w:szCs w:val="28"/>
        </w:rPr>
        <w:t xml:space="preserve">Математика: </w:t>
      </w:r>
      <w:r w:rsidRPr="0056110E">
        <w:rPr>
          <w:rFonts w:ascii="Times New Roman" w:hAnsi="Times New Roman"/>
          <w:sz w:val="28"/>
          <w:szCs w:val="28"/>
        </w:rPr>
        <w:t xml:space="preserve">алгебра и начала </w:t>
      </w:r>
      <w:r w:rsidRPr="0056110E">
        <w:rPr>
          <w:rFonts w:ascii="Times New Roman" w:hAnsi="Times New Roman"/>
          <w:spacing w:val="-3"/>
          <w:sz w:val="28"/>
          <w:szCs w:val="28"/>
        </w:rPr>
        <w:t xml:space="preserve">математического </w:t>
      </w:r>
      <w:r w:rsidRPr="0056110E">
        <w:rPr>
          <w:rFonts w:ascii="Times New Roman" w:hAnsi="Times New Roman"/>
          <w:sz w:val="28"/>
          <w:szCs w:val="28"/>
        </w:rPr>
        <w:t xml:space="preserve">анализа, геометрия: </w:t>
      </w:r>
      <w:r w:rsidRPr="0056110E">
        <w:rPr>
          <w:rFonts w:ascii="Times New Roman" w:hAnsi="Times New Roman"/>
          <w:spacing w:val="-3"/>
          <w:sz w:val="28"/>
          <w:szCs w:val="28"/>
        </w:rPr>
        <w:t xml:space="preserve">Задачник: </w:t>
      </w:r>
      <w:r w:rsidRPr="0056110E">
        <w:rPr>
          <w:rFonts w:ascii="Times New Roman" w:hAnsi="Times New Roman"/>
          <w:sz w:val="28"/>
          <w:szCs w:val="28"/>
        </w:rPr>
        <w:t xml:space="preserve">учеб. пособие для </w:t>
      </w:r>
      <w:r w:rsidRPr="0056110E">
        <w:rPr>
          <w:rFonts w:ascii="Times New Roman" w:hAnsi="Times New Roman"/>
          <w:spacing w:val="-4"/>
          <w:sz w:val="28"/>
          <w:szCs w:val="28"/>
        </w:rPr>
        <w:t xml:space="preserve">студентов </w:t>
      </w:r>
      <w:r w:rsidRPr="0056110E">
        <w:rPr>
          <w:rFonts w:ascii="Times New Roman" w:hAnsi="Times New Roman"/>
          <w:sz w:val="28"/>
          <w:szCs w:val="28"/>
        </w:rPr>
        <w:t>профессиональных образовательных организаций, осваив</w:t>
      </w:r>
      <w:r w:rsidR="009C37C9" w:rsidRPr="0056110E">
        <w:rPr>
          <w:rFonts w:ascii="Times New Roman" w:hAnsi="Times New Roman"/>
          <w:sz w:val="28"/>
          <w:szCs w:val="28"/>
        </w:rPr>
        <w:t>ающих профессии и специальности</w:t>
      </w:r>
      <w:r w:rsidRPr="0056110E">
        <w:rPr>
          <w:rFonts w:ascii="Times New Roman" w:hAnsi="Times New Roman"/>
          <w:sz w:val="28"/>
          <w:szCs w:val="28"/>
        </w:rPr>
        <w:t xml:space="preserve"> СПО. –</w:t>
      </w:r>
      <w:r w:rsidRPr="0056110E">
        <w:rPr>
          <w:rFonts w:ascii="Times New Roman" w:hAnsi="Times New Roman"/>
          <w:spacing w:val="-7"/>
          <w:sz w:val="28"/>
          <w:szCs w:val="28"/>
        </w:rPr>
        <w:t xml:space="preserve"> </w:t>
      </w:r>
      <w:r w:rsidRPr="0056110E">
        <w:rPr>
          <w:rFonts w:ascii="Times New Roman" w:hAnsi="Times New Roman"/>
          <w:sz w:val="28"/>
          <w:szCs w:val="28"/>
        </w:rPr>
        <w:t>М.,</w:t>
      </w:r>
      <w:r w:rsidR="009C37C9" w:rsidRPr="0056110E">
        <w:rPr>
          <w:rFonts w:ascii="Times New Roman" w:hAnsi="Times New Roman"/>
          <w:sz w:val="28"/>
          <w:szCs w:val="28"/>
        </w:rPr>
        <w:t xml:space="preserve"> </w:t>
      </w:r>
      <w:r w:rsidRPr="0056110E">
        <w:rPr>
          <w:rFonts w:ascii="Times New Roman" w:hAnsi="Times New Roman"/>
          <w:sz w:val="28"/>
          <w:szCs w:val="28"/>
        </w:rPr>
        <w:t>2017</w:t>
      </w:r>
    </w:p>
    <w:p w:rsidR="00E325F2" w:rsidRPr="0056110E" w:rsidRDefault="00E325F2" w:rsidP="00E325F2">
      <w:pPr>
        <w:pStyle w:val="a5"/>
        <w:numPr>
          <w:ilvl w:val="0"/>
          <w:numId w:val="36"/>
        </w:numPr>
        <w:tabs>
          <w:tab w:val="left" w:pos="709"/>
          <w:tab w:val="left" w:pos="993"/>
          <w:tab w:val="left" w:pos="1134"/>
        </w:tabs>
        <w:spacing w:after="0" w:line="240" w:lineRule="auto"/>
        <w:ind w:left="0" w:right="113" w:firstLine="426"/>
        <w:jc w:val="both"/>
        <w:rPr>
          <w:rFonts w:ascii="Times New Roman" w:hAnsi="Times New Roman"/>
          <w:sz w:val="28"/>
          <w:szCs w:val="28"/>
        </w:rPr>
      </w:pPr>
      <w:r w:rsidRPr="0056110E">
        <w:rPr>
          <w:rFonts w:ascii="Times New Roman" w:hAnsi="Times New Roman"/>
          <w:sz w:val="28"/>
          <w:szCs w:val="28"/>
        </w:rPr>
        <w:t>Башмаков М.И. Математика: алгебра и начала математического   анализа</w:t>
      </w:r>
      <w:r w:rsidR="009C37C9" w:rsidRPr="0056110E">
        <w:rPr>
          <w:rFonts w:ascii="Times New Roman" w:hAnsi="Times New Roman"/>
          <w:sz w:val="28"/>
          <w:szCs w:val="28"/>
        </w:rPr>
        <w:t xml:space="preserve">, геометрия: Электронный </w:t>
      </w:r>
      <w:proofErr w:type="gramStart"/>
      <w:r w:rsidR="009C37C9" w:rsidRPr="0056110E">
        <w:rPr>
          <w:rFonts w:ascii="Times New Roman" w:hAnsi="Times New Roman"/>
          <w:sz w:val="28"/>
          <w:szCs w:val="28"/>
        </w:rPr>
        <w:t>учеб.-</w:t>
      </w:r>
      <w:proofErr w:type="gramEnd"/>
      <w:r w:rsidRPr="0056110E">
        <w:rPr>
          <w:rFonts w:ascii="Times New Roman" w:hAnsi="Times New Roman"/>
          <w:spacing w:val="-3"/>
          <w:sz w:val="28"/>
          <w:szCs w:val="28"/>
        </w:rPr>
        <w:t xml:space="preserve">метод. </w:t>
      </w:r>
      <w:r w:rsidRPr="0056110E">
        <w:rPr>
          <w:rFonts w:ascii="Times New Roman" w:hAnsi="Times New Roman"/>
          <w:spacing w:val="-4"/>
          <w:sz w:val="28"/>
          <w:szCs w:val="28"/>
        </w:rPr>
        <w:t>комплекс</w:t>
      </w:r>
      <w:r w:rsidRPr="0056110E">
        <w:rPr>
          <w:rFonts w:ascii="Times New Roman" w:hAnsi="Times New Roman"/>
          <w:spacing w:val="62"/>
          <w:sz w:val="28"/>
          <w:szCs w:val="28"/>
        </w:rPr>
        <w:t xml:space="preserve"> </w:t>
      </w:r>
      <w:r w:rsidRPr="0056110E">
        <w:rPr>
          <w:rFonts w:ascii="Times New Roman" w:hAnsi="Times New Roman"/>
          <w:sz w:val="28"/>
          <w:szCs w:val="28"/>
        </w:rPr>
        <w:t xml:space="preserve">для </w:t>
      </w:r>
      <w:r w:rsidRPr="0056110E">
        <w:rPr>
          <w:rFonts w:ascii="Times New Roman" w:hAnsi="Times New Roman"/>
          <w:spacing w:val="-4"/>
          <w:sz w:val="28"/>
          <w:szCs w:val="28"/>
        </w:rPr>
        <w:t xml:space="preserve">студентов </w:t>
      </w:r>
      <w:r w:rsidRPr="0056110E">
        <w:rPr>
          <w:rFonts w:ascii="Times New Roman" w:hAnsi="Times New Roman"/>
          <w:sz w:val="28"/>
          <w:szCs w:val="28"/>
        </w:rPr>
        <w:t>профессиональных образовательных организаций, осваивающих профессии и специальности СПО. – М.,</w:t>
      </w:r>
      <w:r w:rsidR="009C37C9" w:rsidRPr="0056110E">
        <w:rPr>
          <w:rFonts w:ascii="Times New Roman" w:hAnsi="Times New Roman"/>
          <w:sz w:val="28"/>
          <w:szCs w:val="28"/>
        </w:rPr>
        <w:t xml:space="preserve"> </w:t>
      </w:r>
      <w:r w:rsidRPr="0056110E">
        <w:rPr>
          <w:rFonts w:ascii="Times New Roman" w:hAnsi="Times New Roman"/>
          <w:sz w:val="28"/>
          <w:szCs w:val="28"/>
        </w:rPr>
        <w:t>2017</w:t>
      </w:r>
    </w:p>
    <w:p w:rsidR="00E325F2" w:rsidRPr="0056110E" w:rsidRDefault="00E325F2" w:rsidP="00E325F2">
      <w:pPr>
        <w:pStyle w:val="a5"/>
        <w:numPr>
          <w:ilvl w:val="0"/>
          <w:numId w:val="36"/>
        </w:numPr>
        <w:tabs>
          <w:tab w:val="left" w:pos="709"/>
          <w:tab w:val="left" w:pos="993"/>
          <w:tab w:val="left" w:pos="1134"/>
        </w:tabs>
        <w:spacing w:after="0" w:line="240" w:lineRule="auto"/>
        <w:ind w:left="0" w:right="113" w:firstLine="426"/>
        <w:jc w:val="both"/>
        <w:rPr>
          <w:rFonts w:ascii="Times New Roman" w:hAnsi="Times New Roman"/>
          <w:sz w:val="28"/>
          <w:szCs w:val="28"/>
        </w:rPr>
      </w:pPr>
      <w:r w:rsidRPr="0056110E">
        <w:rPr>
          <w:rFonts w:ascii="Times New Roman" w:hAnsi="Times New Roman"/>
          <w:spacing w:val="-3"/>
          <w:sz w:val="28"/>
          <w:szCs w:val="28"/>
        </w:rPr>
        <w:t xml:space="preserve">Гусев </w:t>
      </w:r>
      <w:r w:rsidRPr="0056110E">
        <w:rPr>
          <w:rFonts w:ascii="Times New Roman" w:hAnsi="Times New Roman"/>
          <w:sz w:val="28"/>
          <w:szCs w:val="28"/>
        </w:rPr>
        <w:t xml:space="preserve">В.А., </w:t>
      </w:r>
      <w:r w:rsidRPr="0056110E">
        <w:rPr>
          <w:rFonts w:ascii="Times New Roman" w:hAnsi="Times New Roman"/>
          <w:spacing w:val="-4"/>
          <w:sz w:val="28"/>
          <w:szCs w:val="28"/>
        </w:rPr>
        <w:t xml:space="preserve">Григорьев </w:t>
      </w:r>
      <w:r w:rsidRPr="0056110E">
        <w:rPr>
          <w:rFonts w:ascii="Times New Roman" w:hAnsi="Times New Roman"/>
          <w:spacing w:val="-7"/>
          <w:sz w:val="28"/>
          <w:szCs w:val="28"/>
        </w:rPr>
        <w:t xml:space="preserve">С.Г., </w:t>
      </w:r>
      <w:r w:rsidRPr="0056110E">
        <w:rPr>
          <w:rFonts w:ascii="Times New Roman" w:hAnsi="Times New Roman"/>
          <w:sz w:val="28"/>
          <w:szCs w:val="28"/>
        </w:rPr>
        <w:t xml:space="preserve">Иволгина С.В. </w:t>
      </w:r>
      <w:r w:rsidRPr="0056110E">
        <w:rPr>
          <w:rFonts w:ascii="Times New Roman" w:hAnsi="Times New Roman"/>
          <w:spacing w:val="-3"/>
          <w:sz w:val="28"/>
          <w:szCs w:val="28"/>
        </w:rPr>
        <w:t xml:space="preserve">Математика: </w:t>
      </w:r>
      <w:r w:rsidRPr="0056110E">
        <w:rPr>
          <w:rFonts w:ascii="Times New Roman" w:hAnsi="Times New Roman"/>
          <w:sz w:val="28"/>
          <w:szCs w:val="28"/>
        </w:rPr>
        <w:t xml:space="preserve">алгебра и </w:t>
      </w:r>
      <w:r w:rsidRPr="0056110E">
        <w:rPr>
          <w:rFonts w:ascii="Times New Roman" w:hAnsi="Times New Roman"/>
          <w:spacing w:val="-3"/>
          <w:sz w:val="28"/>
          <w:szCs w:val="28"/>
        </w:rPr>
        <w:t xml:space="preserve">начала математического </w:t>
      </w:r>
      <w:r w:rsidRPr="0056110E">
        <w:rPr>
          <w:rFonts w:ascii="Times New Roman" w:hAnsi="Times New Roman"/>
          <w:sz w:val="28"/>
          <w:szCs w:val="28"/>
        </w:rPr>
        <w:t xml:space="preserve">анализа, геометрия: учебник для </w:t>
      </w:r>
      <w:r w:rsidRPr="0056110E">
        <w:rPr>
          <w:rFonts w:ascii="Times New Roman" w:hAnsi="Times New Roman"/>
          <w:spacing w:val="-4"/>
          <w:sz w:val="28"/>
          <w:szCs w:val="28"/>
        </w:rPr>
        <w:t>студентов</w:t>
      </w:r>
      <w:r w:rsidRPr="0056110E">
        <w:rPr>
          <w:rFonts w:ascii="Times New Roman" w:hAnsi="Times New Roman"/>
          <w:spacing w:val="62"/>
          <w:sz w:val="28"/>
          <w:szCs w:val="28"/>
        </w:rPr>
        <w:t xml:space="preserve"> </w:t>
      </w:r>
      <w:r w:rsidRPr="0056110E">
        <w:rPr>
          <w:rFonts w:ascii="Times New Roman" w:hAnsi="Times New Roman"/>
          <w:sz w:val="28"/>
          <w:szCs w:val="28"/>
        </w:rPr>
        <w:t>профессиональных образовательных организаций, осваивающих профессии и специальности СПО. –</w:t>
      </w:r>
      <w:r w:rsidRPr="0056110E">
        <w:rPr>
          <w:rFonts w:ascii="Times New Roman" w:hAnsi="Times New Roman"/>
          <w:spacing w:val="-1"/>
          <w:sz w:val="28"/>
          <w:szCs w:val="28"/>
        </w:rPr>
        <w:t xml:space="preserve"> </w:t>
      </w:r>
      <w:r w:rsidRPr="0056110E">
        <w:rPr>
          <w:rFonts w:ascii="Times New Roman" w:hAnsi="Times New Roman"/>
          <w:sz w:val="28"/>
          <w:szCs w:val="28"/>
        </w:rPr>
        <w:t>М.,</w:t>
      </w:r>
      <w:r w:rsidR="009C37C9" w:rsidRPr="0056110E">
        <w:rPr>
          <w:rFonts w:ascii="Times New Roman" w:hAnsi="Times New Roman"/>
          <w:sz w:val="28"/>
          <w:szCs w:val="28"/>
        </w:rPr>
        <w:t xml:space="preserve"> </w:t>
      </w:r>
      <w:r w:rsidRPr="0056110E">
        <w:rPr>
          <w:rFonts w:ascii="Times New Roman" w:hAnsi="Times New Roman"/>
          <w:sz w:val="28"/>
          <w:szCs w:val="28"/>
        </w:rPr>
        <w:t>2017</w:t>
      </w:r>
    </w:p>
    <w:p w:rsidR="00E325F2" w:rsidRPr="0056110E" w:rsidRDefault="00E325F2" w:rsidP="00E325F2">
      <w:pPr>
        <w:numPr>
          <w:ilvl w:val="0"/>
          <w:numId w:val="36"/>
        </w:numPr>
        <w:tabs>
          <w:tab w:val="left" w:pos="709"/>
          <w:tab w:val="left" w:pos="993"/>
          <w:tab w:val="left" w:pos="1134"/>
        </w:tabs>
        <w:suppressAutoHyphens w:val="0"/>
        <w:autoSpaceDE w:val="0"/>
        <w:spacing w:after="0" w:line="240" w:lineRule="auto"/>
        <w:ind w:left="0" w:firstLine="426"/>
        <w:jc w:val="both"/>
        <w:rPr>
          <w:rFonts w:ascii="Times New Roman" w:hAnsi="Times New Roman"/>
          <w:bCs/>
          <w:iCs/>
          <w:sz w:val="28"/>
          <w:szCs w:val="28"/>
        </w:rPr>
      </w:pPr>
      <w:r w:rsidRPr="0056110E">
        <w:rPr>
          <w:rFonts w:ascii="Times New Roman" w:hAnsi="Times New Roman"/>
          <w:bCs/>
          <w:iCs/>
          <w:sz w:val="28"/>
          <w:szCs w:val="28"/>
        </w:rPr>
        <w:t>Колягин Ю</w:t>
      </w:r>
      <w:r w:rsidRPr="0056110E">
        <w:rPr>
          <w:rFonts w:ascii="Times New Roman" w:hAnsi="Times New Roman"/>
          <w:bCs/>
          <w:sz w:val="28"/>
          <w:szCs w:val="28"/>
        </w:rPr>
        <w:t>.</w:t>
      </w:r>
      <w:r w:rsidRPr="0056110E">
        <w:rPr>
          <w:rFonts w:ascii="Times New Roman" w:hAnsi="Times New Roman"/>
          <w:bCs/>
          <w:iCs/>
          <w:sz w:val="28"/>
          <w:szCs w:val="28"/>
        </w:rPr>
        <w:t>М</w:t>
      </w:r>
      <w:r w:rsidRPr="0056110E">
        <w:rPr>
          <w:rFonts w:ascii="Times New Roman" w:hAnsi="Times New Roman"/>
          <w:bCs/>
          <w:sz w:val="28"/>
          <w:szCs w:val="28"/>
        </w:rPr>
        <w:t xml:space="preserve">., </w:t>
      </w:r>
      <w:r w:rsidRPr="0056110E">
        <w:rPr>
          <w:rFonts w:ascii="Times New Roman" w:hAnsi="Times New Roman"/>
          <w:bCs/>
          <w:iCs/>
          <w:sz w:val="28"/>
          <w:szCs w:val="28"/>
        </w:rPr>
        <w:t>Ткачева М</w:t>
      </w:r>
      <w:r w:rsidR="00CF1A22" w:rsidRPr="0056110E">
        <w:rPr>
          <w:rFonts w:ascii="Times New Roman" w:hAnsi="Times New Roman"/>
          <w:bCs/>
          <w:sz w:val="28"/>
          <w:szCs w:val="28"/>
        </w:rPr>
        <w:t>.</w:t>
      </w:r>
      <w:r w:rsidRPr="0056110E">
        <w:rPr>
          <w:rFonts w:ascii="Times New Roman" w:hAnsi="Times New Roman"/>
          <w:bCs/>
          <w:iCs/>
          <w:sz w:val="28"/>
          <w:szCs w:val="28"/>
        </w:rPr>
        <w:t>В</w:t>
      </w:r>
      <w:r w:rsidRPr="0056110E">
        <w:rPr>
          <w:rFonts w:ascii="Times New Roman" w:hAnsi="Times New Roman"/>
          <w:bCs/>
          <w:sz w:val="28"/>
          <w:szCs w:val="28"/>
        </w:rPr>
        <w:t xml:space="preserve">, </w:t>
      </w:r>
      <w:proofErr w:type="spellStart"/>
      <w:r w:rsidRPr="0056110E">
        <w:rPr>
          <w:rFonts w:ascii="Times New Roman" w:hAnsi="Times New Roman"/>
          <w:bCs/>
          <w:iCs/>
          <w:sz w:val="28"/>
          <w:szCs w:val="28"/>
        </w:rPr>
        <w:t>Федерова</w:t>
      </w:r>
      <w:proofErr w:type="spellEnd"/>
      <w:r w:rsidRPr="0056110E">
        <w:rPr>
          <w:rFonts w:ascii="Times New Roman" w:hAnsi="Times New Roman"/>
          <w:bCs/>
          <w:iCs/>
          <w:sz w:val="28"/>
          <w:szCs w:val="28"/>
        </w:rPr>
        <w:t xml:space="preserve"> Н</w:t>
      </w:r>
      <w:r w:rsidR="00CF1A22" w:rsidRPr="0056110E">
        <w:rPr>
          <w:rFonts w:ascii="Times New Roman" w:hAnsi="Times New Roman"/>
          <w:bCs/>
          <w:sz w:val="28"/>
          <w:szCs w:val="28"/>
        </w:rPr>
        <w:t>.</w:t>
      </w:r>
      <w:r w:rsidRPr="0056110E">
        <w:rPr>
          <w:rFonts w:ascii="Times New Roman" w:hAnsi="Times New Roman"/>
          <w:bCs/>
          <w:iCs/>
          <w:sz w:val="28"/>
          <w:szCs w:val="28"/>
        </w:rPr>
        <w:t>Е</w:t>
      </w:r>
      <w:r w:rsidRPr="0056110E">
        <w:rPr>
          <w:rFonts w:ascii="Times New Roman" w:hAnsi="Times New Roman"/>
          <w:bCs/>
          <w:sz w:val="28"/>
          <w:szCs w:val="28"/>
        </w:rPr>
        <w:t xml:space="preserve">. </w:t>
      </w:r>
      <w:r w:rsidRPr="0056110E">
        <w:rPr>
          <w:rFonts w:ascii="Times New Roman" w:hAnsi="Times New Roman"/>
          <w:bCs/>
          <w:iCs/>
          <w:sz w:val="28"/>
          <w:szCs w:val="28"/>
        </w:rPr>
        <w:t>и др</w:t>
      </w:r>
      <w:r w:rsidRPr="0056110E">
        <w:rPr>
          <w:rFonts w:ascii="Times New Roman" w:hAnsi="Times New Roman"/>
          <w:bCs/>
          <w:sz w:val="28"/>
          <w:szCs w:val="28"/>
        </w:rPr>
        <w:t xml:space="preserve">. Математика: алгебра и начала математического анализа. Алгебра и начала математического анализа (базовый и углубленный уровни). 10 </w:t>
      </w:r>
      <w:proofErr w:type="spellStart"/>
      <w:r w:rsidRPr="0056110E">
        <w:rPr>
          <w:rFonts w:ascii="Times New Roman" w:hAnsi="Times New Roman"/>
          <w:bCs/>
          <w:sz w:val="28"/>
          <w:szCs w:val="28"/>
        </w:rPr>
        <w:t>класc</w:t>
      </w:r>
      <w:proofErr w:type="spellEnd"/>
      <w:r w:rsidRPr="0056110E">
        <w:rPr>
          <w:rFonts w:ascii="Times New Roman" w:hAnsi="Times New Roman"/>
          <w:bCs/>
          <w:sz w:val="28"/>
          <w:szCs w:val="28"/>
        </w:rPr>
        <w:t xml:space="preserve"> / под ред. А. Б. </w:t>
      </w:r>
      <w:proofErr w:type="spellStart"/>
      <w:r w:rsidRPr="0056110E">
        <w:rPr>
          <w:rFonts w:ascii="Times New Roman" w:hAnsi="Times New Roman"/>
          <w:bCs/>
          <w:sz w:val="28"/>
          <w:szCs w:val="28"/>
        </w:rPr>
        <w:t>Жижченко</w:t>
      </w:r>
      <w:proofErr w:type="spellEnd"/>
      <w:r w:rsidRPr="0056110E">
        <w:rPr>
          <w:rFonts w:ascii="Times New Roman" w:hAnsi="Times New Roman"/>
          <w:bCs/>
          <w:sz w:val="28"/>
          <w:szCs w:val="28"/>
        </w:rPr>
        <w:t>. - М., 2016.</w:t>
      </w:r>
    </w:p>
    <w:p w:rsidR="00E325F2" w:rsidRPr="0056110E" w:rsidRDefault="00E325F2" w:rsidP="00E325F2">
      <w:pPr>
        <w:numPr>
          <w:ilvl w:val="0"/>
          <w:numId w:val="36"/>
        </w:numPr>
        <w:tabs>
          <w:tab w:val="left" w:pos="709"/>
          <w:tab w:val="left" w:pos="993"/>
          <w:tab w:val="left" w:pos="1134"/>
        </w:tabs>
        <w:suppressAutoHyphens w:val="0"/>
        <w:autoSpaceDE w:val="0"/>
        <w:spacing w:after="0" w:line="240" w:lineRule="auto"/>
        <w:ind w:left="0" w:firstLine="426"/>
        <w:jc w:val="both"/>
        <w:rPr>
          <w:rFonts w:ascii="Times New Roman" w:hAnsi="Times New Roman"/>
          <w:bCs/>
          <w:sz w:val="28"/>
          <w:szCs w:val="28"/>
        </w:rPr>
      </w:pPr>
      <w:r w:rsidRPr="0056110E">
        <w:rPr>
          <w:rFonts w:ascii="Times New Roman" w:hAnsi="Times New Roman"/>
          <w:bCs/>
          <w:iCs/>
          <w:sz w:val="28"/>
          <w:szCs w:val="28"/>
        </w:rPr>
        <w:t>Колягин Ю</w:t>
      </w:r>
      <w:r w:rsidRPr="0056110E">
        <w:rPr>
          <w:rFonts w:ascii="Times New Roman" w:hAnsi="Times New Roman"/>
          <w:bCs/>
          <w:sz w:val="28"/>
          <w:szCs w:val="28"/>
        </w:rPr>
        <w:t>.</w:t>
      </w:r>
      <w:r w:rsidRPr="0056110E">
        <w:rPr>
          <w:rFonts w:ascii="Times New Roman" w:hAnsi="Times New Roman"/>
          <w:bCs/>
          <w:iCs/>
          <w:sz w:val="28"/>
          <w:szCs w:val="28"/>
        </w:rPr>
        <w:t>М</w:t>
      </w:r>
      <w:r w:rsidRPr="0056110E">
        <w:rPr>
          <w:rFonts w:ascii="Times New Roman" w:hAnsi="Times New Roman"/>
          <w:bCs/>
          <w:sz w:val="28"/>
          <w:szCs w:val="28"/>
        </w:rPr>
        <w:t xml:space="preserve">., </w:t>
      </w:r>
      <w:r w:rsidRPr="0056110E">
        <w:rPr>
          <w:rFonts w:ascii="Times New Roman" w:hAnsi="Times New Roman"/>
          <w:bCs/>
          <w:iCs/>
          <w:sz w:val="28"/>
          <w:szCs w:val="28"/>
        </w:rPr>
        <w:t>Ткачева М</w:t>
      </w:r>
      <w:r w:rsidR="00CF1A22" w:rsidRPr="0056110E">
        <w:rPr>
          <w:rFonts w:ascii="Times New Roman" w:hAnsi="Times New Roman"/>
          <w:bCs/>
          <w:sz w:val="28"/>
          <w:szCs w:val="28"/>
        </w:rPr>
        <w:t>.</w:t>
      </w:r>
      <w:r w:rsidRPr="0056110E">
        <w:rPr>
          <w:rFonts w:ascii="Times New Roman" w:hAnsi="Times New Roman"/>
          <w:bCs/>
          <w:iCs/>
          <w:sz w:val="28"/>
          <w:szCs w:val="28"/>
        </w:rPr>
        <w:t>В.</w:t>
      </w:r>
      <w:r w:rsidRPr="0056110E">
        <w:rPr>
          <w:rFonts w:ascii="Times New Roman" w:hAnsi="Times New Roman"/>
          <w:bCs/>
          <w:sz w:val="28"/>
          <w:szCs w:val="28"/>
        </w:rPr>
        <w:t xml:space="preserve">, </w:t>
      </w:r>
      <w:proofErr w:type="spellStart"/>
      <w:r w:rsidRPr="0056110E">
        <w:rPr>
          <w:rFonts w:ascii="Times New Roman" w:hAnsi="Times New Roman"/>
          <w:bCs/>
          <w:iCs/>
          <w:sz w:val="28"/>
          <w:szCs w:val="28"/>
        </w:rPr>
        <w:t>Федерова</w:t>
      </w:r>
      <w:proofErr w:type="spellEnd"/>
      <w:r w:rsidRPr="0056110E">
        <w:rPr>
          <w:rFonts w:ascii="Times New Roman" w:hAnsi="Times New Roman"/>
          <w:bCs/>
          <w:iCs/>
          <w:sz w:val="28"/>
          <w:szCs w:val="28"/>
        </w:rPr>
        <w:t xml:space="preserve"> Н</w:t>
      </w:r>
      <w:r w:rsidR="00CF1A22" w:rsidRPr="0056110E">
        <w:rPr>
          <w:rFonts w:ascii="Times New Roman" w:hAnsi="Times New Roman"/>
          <w:bCs/>
          <w:sz w:val="28"/>
          <w:szCs w:val="28"/>
        </w:rPr>
        <w:t>.</w:t>
      </w:r>
      <w:r w:rsidRPr="0056110E">
        <w:rPr>
          <w:rFonts w:ascii="Times New Roman" w:hAnsi="Times New Roman"/>
          <w:bCs/>
          <w:iCs/>
          <w:sz w:val="28"/>
          <w:szCs w:val="28"/>
        </w:rPr>
        <w:t>Е</w:t>
      </w:r>
      <w:r w:rsidRPr="0056110E">
        <w:rPr>
          <w:rFonts w:ascii="Times New Roman" w:hAnsi="Times New Roman"/>
          <w:bCs/>
          <w:sz w:val="28"/>
          <w:szCs w:val="28"/>
        </w:rPr>
        <w:t xml:space="preserve">. </w:t>
      </w:r>
      <w:r w:rsidRPr="0056110E">
        <w:rPr>
          <w:rFonts w:ascii="Times New Roman" w:hAnsi="Times New Roman"/>
          <w:bCs/>
          <w:iCs/>
          <w:sz w:val="28"/>
          <w:szCs w:val="28"/>
        </w:rPr>
        <w:t>и др</w:t>
      </w:r>
      <w:r w:rsidRPr="0056110E">
        <w:rPr>
          <w:rFonts w:ascii="Times New Roman" w:hAnsi="Times New Roman"/>
          <w:bCs/>
          <w:sz w:val="28"/>
          <w:szCs w:val="28"/>
        </w:rPr>
        <w:t xml:space="preserve">. Математика: алгебра и начала математического анализа. Алгебра и начала математического анализа (базовый и углубленный </w:t>
      </w:r>
      <w:r w:rsidR="00CF1A22" w:rsidRPr="0056110E">
        <w:rPr>
          <w:rFonts w:ascii="Times New Roman" w:hAnsi="Times New Roman"/>
          <w:bCs/>
          <w:sz w:val="28"/>
          <w:szCs w:val="28"/>
        </w:rPr>
        <w:t>уровни). 11 класс / под ред. А.</w:t>
      </w:r>
      <w:r w:rsidRPr="0056110E">
        <w:rPr>
          <w:rFonts w:ascii="Times New Roman" w:hAnsi="Times New Roman"/>
          <w:bCs/>
          <w:sz w:val="28"/>
          <w:szCs w:val="28"/>
        </w:rPr>
        <w:t xml:space="preserve">Б. </w:t>
      </w:r>
      <w:proofErr w:type="spellStart"/>
      <w:r w:rsidRPr="0056110E">
        <w:rPr>
          <w:rFonts w:ascii="Times New Roman" w:hAnsi="Times New Roman"/>
          <w:bCs/>
          <w:sz w:val="28"/>
          <w:szCs w:val="28"/>
        </w:rPr>
        <w:t>Жижченко</w:t>
      </w:r>
      <w:proofErr w:type="spellEnd"/>
      <w:r w:rsidRPr="0056110E">
        <w:rPr>
          <w:rFonts w:ascii="Times New Roman" w:hAnsi="Times New Roman"/>
          <w:bCs/>
          <w:sz w:val="28"/>
          <w:szCs w:val="28"/>
        </w:rPr>
        <w:t>. - М., 2016.</w:t>
      </w:r>
    </w:p>
    <w:p w:rsidR="00E325F2" w:rsidRPr="0056110E" w:rsidRDefault="00E325F2" w:rsidP="00E325F2">
      <w:pPr>
        <w:tabs>
          <w:tab w:val="left" w:pos="709"/>
          <w:tab w:val="left" w:pos="993"/>
          <w:tab w:val="left" w:pos="1134"/>
        </w:tabs>
        <w:autoSpaceDE w:val="0"/>
        <w:spacing w:after="0" w:line="240" w:lineRule="auto"/>
        <w:ind w:firstLine="426"/>
        <w:jc w:val="center"/>
        <w:rPr>
          <w:rFonts w:ascii="Times New Roman" w:hAnsi="Times New Roman"/>
          <w:b/>
          <w:bCs/>
          <w:sz w:val="28"/>
          <w:szCs w:val="28"/>
          <w:lang w:val="en-US"/>
        </w:rPr>
      </w:pPr>
    </w:p>
    <w:p w:rsidR="00E325F2" w:rsidRPr="0056110E" w:rsidRDefault="00E325F2" w:rsidP="00E7108A">
      <w:pPr>
        <w:tabs>
          <w:tab w:val="left" w:pos="709"/>
          <w:tab w:val="left" w:pos="993"/>
          <w:tab w:val="left" w:pos="1134"/>
        </w:tabs>
        <w:autoSpaceDE w:val="0"/>
        <w:spacing w:after="0" w:line="240" w:lineRule="auto"/>
        <w:ind w:firstLine="426"/>
        <w:rPr>
          <w:rFonts w:ascii="Times New Roman" w:hAnsi="Times New Roman"/>
          <w:b/>
          <w:bCs/>
          <w:sz w:val="28"/>
          <w:szCs w:val="28"/>
        </w:rPr>
      </w:pPr>
      <w:r w:rsidRPr="0056110E">
        <w:rPr>
          <w:rFonts w:ascii="Times New Roman" w:hAnsi="Times New Roman"/>
          <w:b/>
          <w:bCs/>
          <w:sz w:val="28"/>
          <w:szCs w:val="28"/>
        </w:rPr>
        <w:t>Интернет-ресурсы</w:t>
      </w:r>
    </w:p>
    <w:p w:rsidR="00E325F2" w:rsidRPr="0056110E" w:rsidRDefault="00E325F2" w:rsidP="00E325F2">
      <w:pPr>
        <w:tabs>
          <w:tab w:val="left" w:pos="709"/>
          <w:tab w:val="left" w:pos="993"/>
          <w:tab w:val="left" w:pos="1134"/>
        </w:tabs>
        <w:autoSpaceDE w:val="0"/>
        <w:spacing w:after="0" w:line="240" w:lineRule="auto"/>
        <w:ind w:firstLine="426"/>
        <w:jc w:val="center"/>
        <w:rPr>
          <w:rFonts w:ascii="Times New Roman" w:hAnsi="Times New Roman"/>
          <w:bCs/>
          <w:sz w:val="28"/>
          <w:szCs w:val="28"/>
        </w:rPr>
      </w:pPr>
    </w:p>
    <w:p w:rsidR="00E325F2" w:rsidRPr="0056110E" w:rsidRDefault="00E325F2" w:rsidP="00E325F2">
      <w:pPr>
        <w:numPr>
          <w:ilvl w:val="0"/>
          <w:numId w:val="36"/>
        </w:numPr>
        <w:tabs>
          <w:tab w:val="left" w:pos="709"/>
          <w:tab w:val="left" w:pos="993"/>
          <w:tab w:val="left" w:pos="1134"/>
        </w:tabs>
        <w:suppressAutoHyphens w:val="0"/>
        <w:autoSpaceDE w:val="0"/>
        <w:spacing w:after="0" w:line="240" w:lineRule="auto"/>
        <w:ind w:left="0" w:firstLine="426"/>
        <w:jc w:val="both"/>
        <w:rPr>
          <w:rStyle w:val="FontStyle76"/>
          <w:rFonts w:ascii="Times New Roman" w:hAnsi="Times New Roman"/>
          <w:bCs/>
          <w:color w:val="auto"/>
          <w:sz w:val="28"/>
          <w:szCs w:val="28"/>
        </w:rPr>
      </w:pPr>
      <w:proofErr w:type="spellStart"/>
      <w:r w:rsidRPr="0056110E">
        <w:rPr>
          <w:rStyle w:val="ad"/>
          <w:rFonts w:ascii="Times New Roman" w:hAnsi="Times New Roman"/>
          <w:color w:val="auto"/>
          <w:sz w:val="28"/>
          <w:szCs w:val="28"/>
        </w:rPr>
        <w:t>www</w:t>
      </w:r>
      <w:proofErr w:type="spellEnd"/>
      <w:r w:rsidRPr="0056110E">
        <w:rPr>
          <w:rStyle w:val="ad"/>
          <w:rFonts w:ascii="Times New Roman" w:hAnsi="Times New Roman"/>
          <w:color w:val="auto"/>
          <w:sz w:val="28"/>
          <w:szCs w:val="28"/>
        </w:rPr>
        <w:t>. ru/</w:t>
      </w:r>
      <w:proofErr w:type="spellStart"/>
      <w:r w:rsidRPr="0056110E">
        <w:rPr>
          <w:rStyle w:val="ad"/>
          <w:rFonts w:ascii="Times New Roman" w:hAnsi="Times New Roman"/>
          <w:color w:val="auto"/>
          <w:sz w:val="28"/>
          <w:szCs w:val="28"/>
        </w:rPr>
        <w:t>book</w:t>
      </w:r>
      <w:proofErr w:type="spellEnd"/>
      <w:r w:rsidRPr="0056110E">
        <w:rPr>
          <w:rStyle w:val="FontStyle76"/>
          <w:rFonts w:ascii="Times New Roman" w:hAnsi="Times New Roman"/>
          <w:color w:val="auto"/>
          <w:sz w:val="28"/>
          <w:szCs w:val="28"/>
          <w:lang w:eastAsia="en-US"/>
        </w:rPr>
        <w:t xml:space="preserve"> (Электронная библиотечная система).</w:t>
      </w:r>
    </w:p>
    <w:p w:rsidR="00E325F2" w:rsidRPr="0056110E" w:rsidRDefault="00E325F2" w:rsidP="00E325F2">
      <w:pPr>
        <w:numPr>
          <w:ilvl w:val="0"/>
          <w:numId w:val="36"/>
        </w:numPr>
        <w:tabs>
          <w:tab w:val="left" w:pos="709"/>
          <w:tab w:val="left" w:pos="993"/>
          <w:tab w:val="left" w:pos="1134"/>
        </w:tabs>
        <w:suppressAutoHyphens w:val="0"/>
        <w:autoSpaceDE w:val="0"/>
        <w:spacing w:after="0" w:line="240" w:lineRule="auto"/>
        <w:ind w:left="0" w:firstLine="426"/>
        <w:jc w:val="both"/>
        <w:rPr>
          <w:rStyle w:val="FontStyle76"/>
          <w:rFonts w:ascii="Times New Roman" w:hAnsi="Times New Roman"/>
          <w:bCs/>
          <w:color w:val="auto"/>
          <w:sz w:val="28"/>
          <w:szCs w:val="28"/>
        </w:rPr>
      </w:pPr>
      <w:proofErr w:type="spellStart"/>
      <w:r w:rsidRPr="0056110E">
        <w:rPr>
          <w:rStyle w:val="ad"/>
          <w:rFonts w:ascii="Times New Roman" w:hAnsi="Times New Roman"/>
          <w:color w:val="auto"/>
          <w:sz w:val="28"/>
        </w:rPr>
        <w:t>www</w:t>
      </w:r>
      <w:proofErr w:type="spellEnd"/>
      <w:r w:rsidRPr="0056110E">
        <w:rPr>
          <w:rStyle w:val="ad"/>
          <w:rFonts w:ascii="Times New Roman" w:hAnsi="Times New Roman"/>
          <w:color w:val="auto"/>
          <w:sz w:val="28"/>
        </w:rPr>
        <w:t xml:space="preserve">. </w:t>
      </w:r>
      <w:proofErr w:type="spellStart"/>
      <w:r w:rsidRPr="0056110E">
        <w:rPr>
          <w:rStyle w:val="ad"/>
          <w:rFonts w:ascii="Times New Roman" w:hAnsi="Times New Roman"/>
          <w:color w:val="auto"/>
          <w:sz w:val="28"/>
        </w:rPr>
        <w:t>school-collectio</w:t>
      </w:r>
      <w:proofErr w:type="spellEnd"/>
      <w:r w:rsidRPr="0056110E">
        <w:rPr>
          <w:rStyle w:val="ad"/>
          <w:rFonts w:ascii="Times New Roman" w:hAnsi="Times New Roman"/>
          <w:color w:val="auto"/>
          <w:sz w:val="28"/>
        </w:rPr>
        <w:t xml:space="preserve">№. </w:t>
      </w:r>
      <w:proofErr w:type="spellStart"/>
      <w:r w:rsidRPr="0056110E">
        <w:rPr>
          <w:rStyle w:val="ad"/>
          <w:rFonts w:ascii="Times New Roman" w:hAnsi="Times New Roman"/>
          <w:color w:val="auto"/>
          <w:sz w:val="28"/>
        </w:rPr>
        <w:t>edu</w:t>
      </w:r>
      <w:proofErr w:type="spellEnd"/>
      <w:r w:rsidRPr="0056110E">
        <w:rPr>
          <w:rStyle w:val="ad"/>
          <w:rFonts w:ascii="Times New Roman" w:hAnsi="Times New Roman"/>
          <w:color w:val="auto"/>
          <w:sz w:val="28"/>
        </w:rPr>
        <w:t>. ru</w:t>
      </w:r>
      <w:r w:rsidRPr="0056110E">
        <w:rPr>
          <w:rStyle w:val="FontStyle76"/>
          <w:rFonts w:ascii="Times New Roman" w:hAnsi="Times New Roman"/>
          <w:color w:val="auto"/>
          <w:sz w:val="32"/>
          <w:szCs w:val="28"/>
          <w:lang w:eastAsia="en-US"/>
        </w:rPr>
        <w:t xml:space="preserve"> </w:t>
      </w:r>
      <w:r w:rsidRPr="0056110E">
        <w:rPr>
          <w:rStyle w:val="FontStyle76"/>
          <w:rFonts w:ascii="Times New Roman" w:hAnsi="Times New Roman"/>
          <w:color w:val="auto"/>
          <w:sz w:val="28"/>
          <w:szCs w:val="28"/>
          <w:lang w:eastAsia="en-US"/>
        </w:rPr>
        <w:t>(Единая коллекция цифровых образовательных ресурсов).</w:t>
      </w:r>
    </w:p>
    <w:p w:rsidR="00E325F2" w:rsidRPr="0056110E" w:rsidRDefault="00344208" w:rsidP="00E325F2">
      <w:pPr>
        <w:numPr>
          <w:ilvl w:val="0"/>
          <w:numId w:val="36"/>
        </w:numPr>
        <w:tabs>
          <w:tab w:val="left" w:pos="709"/>
          <w:tab w:val="left" w:pos="993"/>
          <w:tab w:val="left" w:pos="1134"/>
        </w:tabs>
        <w:suppressAutoHyphens w:val="0"/>
        <w:autoSpaceDE w:val="0"/>
        <w:spacing w:after="0" w:line="240" w:lineRule="auto"/>
        <w:ind w:left="0" w:firstLine="426"/>
        <w:jc w:val="both"/>
        <w:rPr>
          <w:rFonts w:ascii="Times New Roman" w:hAnsi="Times New Roman" w:cs="Century Schoolbook"/>
          <w:bCs/>
          <w:sz w:val="28"/>
          <w:szCs w:val="28"/>
        </w:rPr>
      </w:pPr>
      <w:hyperlink r:id="rId6" w:history="1">
        <w:r w:rsidR="00E325F2" w:rsidRPr="0056110E">
          <w:rPr>
            <w:rStyle w:val="ad"/>
            <w:rFonts w:ascii="Times New Roman" w:hAnsi="Times New Roman"/>
            <w:color w:val="auto"/>
            <w:sz w:val="28"/>
            <w:szCs w:val="28"/>
            <w:lang w:eastAsia="en-US"/>
          </w:rPr>
          <w:t>www.st-books.ru</w:t>
        </w:r>
      </w:hyperlink>
      <w:r w:rsidR="00E325F2" w:rsidRPr="0056110E">
        <w:rPr>
          <w:rStyle w:val="FontStyle76"/>
          <w:rFonts w:ascii="Times New Roman" w:hAnsi="Times New Roman"/>
          <w:color w:val="auto"/>
          <w:sz w:val="28"/>
          <w:szCs w:val="28"/>
          <w:lang w:eastAsia="en-US"/>
        </w:rPr>
        <w:t xml:space="preserve"> (Лучшая учебная литература).</w:t>
      </w:r>
    </w:p>
    <w:p w:rsidR="00E039F9" w:rsidRPr="0056110E" w:rsidRDefault="00E039F9" w:rsidP="00E325F2">
      <w:pPr>
        <w:tabs>
          <w:tab w:val="left" w:pos="709"/>
          <w:tab w:val="left" w:pos="1134"/>
        </w:tabs>
        <w:autoSpaceDE w:val="0"/>
        <w:autoSpaceDN w:val="0"/>
        <w:adjustRightInd w:val="0"/>
        <w:spacing w:after="0" w:line="240" w:lineRule="auto"/>
        <w:ind w:firstLine="426"/>
        <w:rPr>
          <w:rFonts w:ascii="Times New Roman" w:hAnsi="Times New Roman"/>
          <w:bCs/>
          <w:sz w:val="28"/>
          <w:szCs w:val="28"/>
        </w:rPr>
      </w:pPr>
    </w:p>
    <w:p w:rsidR="00E325F2" w:rsidRPr="0056110E" w:rsidRDefault="00E325F2" w:rsidP="00E7108A">
      <w:pPr>
        <w:tabs>
          <w:tab w:val="left" w:pos="709"/>
          <w:tab w:val="left" w:pos="1134"/>
        </w:tabs>
        <w:autoSpaceDE w:val="0"/>
        <w:autoSpaceDN w:val="0"/>
        <w:adjustRightInd w:val="0"/>
        <w:spacing w:after="0" w:line="240" w:lineRule="auto"/>
        <w:ind w:firstLine="426"/>
        <w:rPr>
          <w:rFonts w:ascii="Times New Roman" w:hAnsi="Times New Roman"/>
          <w:b/>
          <w:bCs/>
          <w:sz w:val="28"/>
          <w:szCs w:val="28"/>
        </w:rPr>
      </w:pPr>
      <w:r w:rsidRPr="0056110E">
        <w:rPr>
          <w:rFonts w:ascii="Times New Roman" w:hAnsi="Times New Roman"/>
          <w:b/>
          <w:bCs/>
          <w:sz w:val="28"/>
          <w:szCs w:val="28"/>
        </w:rPr>
        <w:lastRenderedPageBreak/>
        <w:t>Для преподавателей</w:t>
      </w:r>
    </w:p>
    <w:p w:rsidR="00E325F2" w:rsidRPr="0056110E" w:rsidRDefault="00E325F2" w:rsidP="00E039F9">
      <w:pPr>
        <w:tabs>
          <w:tab w:val="left" w:pos="709"/>
          <w:tab w:val="left" w:pos="1134"/>
        </w:tabs>
        <w:autoSpaceDE w:val="0"/>
        <w:autoSpaceDN w:val="0"/>
        <w:adjustRightInd w:val="0"/>
        <w:spacing w:after="0" w:line="240" w:lineRule="auto"/>
        <w:rPr>
          <w:rFonts w:ascii="Times New Roman" w:hAnsi="Times New Roman"/>
          <w:b/>
          <w:bCs/>
          <w:sz w:val="28"/>
          <w:szCs w:val="28"/>
        </w:rPr>
      </w:pPr>
    </w:p>
    <w:p w:rsidR="00E325F2" w:rsidRPr="0056110E" w:rsidRDefault="000C7D84" w:rsidP="00E325F2">
      <w:pPr>
        <w:pStyle w:val="a5"/>
        <w:numPr>
          <w:ilvl w:val="0"/>
          <w:numId w:val="36"/>
        </w:numPr>
        <w:tabs>
          <w:tab w:val="left" w:pos="851"/>
          <w:tab w:val="left" w:pos="1134"/>
          <w:tab w:val="left" w:pos="1489"/>
          <w:tab w:val="left" w:pos="3321"/>
          <w:tab w:val="left" w:pos="3789"/>
          <w:tab w:val="left" w:pos="5504"/>
          <w:tab w:val="left" w:pos="7240"/>
          <w:tab w:val="left" w:pos="8353"/>
          <w:tab w:val="left" w:pos="9333"/>
        </w:tabs>
        <w:spacing w:after="0" w:line="240" w:lineRule="auto"/>
        <w:ind w:left="0" w:firstLine="426"/>
        <w:jc w:val="both"/>
        <w:rPr>
          <w:rFonts w:ascii="Times New Roman" w:hAnsi="Times New Roman"/>
          <w:sz w:val="28"/>
          <w:szCs w:val="28"/>
        </w:rPr>
      </w:pPr>
      <w:r w:rsidRPr="0056110E">
        <w:rPr>
          <w:rFonts w:ascii="Times New Roman" w:hAnsi="Times New Roman"/>
          <w:sz w:val="28"/>
          <w:szCs w:val="28"/>
        </w:rPr>
        <w:t>Федеральный закон «Об образовании в Российской Федерации» от 29 декабря 2012 г. № 273-ФЗ (в ред. от 03.07.2016, с изм. от 02.07.2021)</w:t>
      </w:r>
      <w:r w:rsidR="000E7439" w:rsidRPr="0056110E">
        <w:rPr>
          <w:rFonts w:ascii="Times New Roman" w:hAnsi="Times New Roman"/>
          <w:sz w:val="28"/>
          <w:szCs w:val="28"/>
        </w:rPr>
        <w:t>.</w:t>
      </w:r>
    </w:p>
    <w:p w:rsidR="00E325F2" w:rsidRPr="0056110E" w:rsidRDefault="00E325F2" w:rsidP="00E325F2">
      <w:pPr>
        <w:pStyle w:val="a5"/>
        <w:numPr>
          <w:ilvl w:val="0"/>
          <w:numId w:val="36"/>
        </w:numPr>
        <w:tabs>
          <w:tab w:val="left" w:pos="851"/>
          <w:tab w:val="left" w:pos="1134"/>
        </w:tabs>
        <w:spacing w:after="0" w:line="240" w:lineRule="auto"/>
        <w:ind w:left="0" w:right="104" w:firstLine="426"/>
        <w:jc w:val="both"/>
        <w:rPr>
          <w:rFonts w:ascii="Times New Roman" w:hAnsi="Times New Roman"/>
          <w:sz w:val="28"/>
          <w:szCs w:val="28"/>
        </w:rPr>
      </w:pPr>
      <w:r w:rsidRPr="0056110E">
        <w:rPr>
          <w:rFonts w:ascii="Times New Roman" w:hAnsi="Times New Roman"/>
          <w:sz w:val="28"/>
          <w:szCs w:val="28"/>
        </w:rPr>
        <w:t xml:space="preserve">Приказ Министерства образования и </w:t>
      </w:r>
      <w:r w:rsidRPr="0056110E">
        <w:rPr>
          <w:rFonts w:ascii="Times New Roman" w:hAnsi="Times New Roman"/>
          <w:spacing w:val="-5"/>
          <w:sz w:val="28"/>
          <w:szCs w:val="28"/>
        </w:rPr>
        <w:t xml:space="preserve">науки </w:t>
      </w:r>
      <w:r w:rsidRPr="0056110E">
        <w:rPr>
          <w:rFonts w:ascii="Times New Roman" w:hAnsi="Times New Roman"/>
          <w:spacing w:val="-3"/>
          <w:sz w:val="28"/>
          <w:szCs w:val="28"/>
        </w:rPr>
        <w:t xml:space="preserve">РФ </w:t>
      </w:r>
      <w:r w:rsidRPr="0056110E">
        <w:rPr>
          <w:rFonts w:ascii="Times New Roman" w:hAnsi="Times New Roman"/>
          <w:sz w:val="28"/>
          <w:szCs w:val="28"/>
        </w:rPr>
        <w:t xml:space="preserve">от 31 декабря 2015 </w:t>
      </w:r>
      <w:r w:rsidRPr="0056110E">
        <w:rPr>
          <w:rFonts w:ascii="Times New Roman" w:hAnsi="Times New Roman"/>
          <w:spacing w:val="-16"/>
          <w:sz w:val="28"/>
          <w:szCs w:val="28"/>
        </w:rPr>
        <w:t xml:space="preserve">г. </w:t>
      </w:r>
      <w:r w:rsidRPr="0056110E">
        <w:rPr>
          <w:rFonts w:ascii="Times New Roman" w:hAnsi="Times New Roman"/>
          <w:sz w:val="28"/>
          <w:szCs w:val="28"/>
        </w:rPr>
        <w:t xml:space="preserve">№ 1578 «О внесении изменений в федеральный </w:t>
      </w:r>
      <w:r w:rsidRPr="0056110E">
        <w:rPr>
          <w:rFonts w:ascii="Times New Roman" w:hAnsi="Times New Roman"/>
          <w:spacing w:val="-3"/>
          <w:sz w:val="28"/>
          <w:szCs w:val="28"/>
        </w:rPr>
        <w:t xml:space="preserve">государственный </w:t>
      </w:r>
      <w:r w:rsidRPr="0056110E">
        <w:rPr>
          <w:rFonts w:ascii="Times New Roman" w:hAnsi="Times New Roman"/>
          <w:sz w:val="28"/>
          <w:szCs w:val="28"/>
        </w:rPr>
        <w:t xml:space="preserve">образовательный стандарт </w:t>
      </w:r>
      <w:r w:rsidRPr="0056110E">
        <w:rPr>
          <w:rFonts w:ascii="Times New Roman" w:hAnsi="Times New Roman"/>
          <w:spacing w:val="-3"/>
          <w:sz w:val="28"/>
          <w:szCs w:val="28"/>
        </w:rPr>
        <w:t xml:space="preserve">среднего </w:t>
      </w:r>
      <w:r w:rsidRPr="0056110E">
        <w:rPr>
          <w:rFonts w:ascii="Times New Roman" w:hAnsi="Times New Roman"/>
          <w:sz w:val="28"/>
          <w:szCs w:val="28"/>
        </w:rPr>
        <w:t xml:space="preserve">общего образования, утвержденный </w:t>
      </w:r>
      <w:r w:rsidRPr="0056110E">
        <w:rPr>
          <w:rFonts w:ascii="Times New Roman" w:hAnsi="Times New Roman"/>
          <w:spacing w:val="-3"/>
          <w:sz w:val="28"/>
          <w:szCs w:val="28"/>
        </w:rPr>
        <w:t xml:space="preserve">приказом </w:t>
      </w:r>
      <w:r w:rsidRPr="0056110E">
        <w:rPr>
          <w:rFonts w:ascii="Times New Roman" w:hAnsi="Times New Roman"/>
          <w:sz w:val="28"/>
          <w:szCs w:val="28"/>
        </w:rPr>
        <w:t xml:space="preserve">Министерства образования и </w:t>
      </w:r>
      <w:r w:rsidRPr="0056110E">
        <w:rPr>
          <w:rFonts w:ascii="Times New Roman" w:hAnsi="Times New Roman"/>
          <w:spacing w:val="-4"/>
          <w:sz w:val="28"/>
          <w:szCs w:val="28"/>
        </w:rPr>
        <w:t xml:space="preserve">науки </w:t>
      </w:r>
      <w:r w:rsidRPr="0056110E">
        <w:rPr>
          <w:rFonts w:ascii="Times New Roman" w:hAnsi="Times New Roman"/>
          <w:spacing w:val="-3"/>
          <w:sz w:val="28"/>
          <w:szCs w:val="28"/>
        </w:rPr>
        <w:t xml:space="preserve">Российской </w:t>
      </w:r>
      <w:r w:rsidRPr="0056110E">
        <w:rPr>
          <w:rFonts w:ascii="Times New Roman" w:hAnsi="Times New Roman"/>
          <w:sz w:val="28"/>
          <w:szCs w:val="28"/>
        </w:rPr>
        <w:t xml:space="preserve">Федерации от 17 мая 2012 </w:t>
      </w:r>
      <w:r w:rsidRPr="0056110E">
        <w:rPr>
          <w:rFonts w:ascii="Times New Roman" w:hAnsi="Times New Roman"/>
          <w:spacing w:val="-16"/>
          <w:sz w:val="28"/>
          <w:szCs w:val="28"/>
        </w:rPr>
        <w:t>г.</w:t>
      </w:r>
      <w:r w:rsidRPr="0056110E">
        <w:rPr>
          <w:rFonts w:ascii="Times New Roman" w:hAnsi="Times New Roman"/>
          <w:spacing w:val="-6"/>
          <w:sz w:val="28"/>
          <w:szCs w:val="28"/>
        </w:rPr>
        <w:t xml:space="preserve"> </w:t>
      </w:r>
      <w:r w:rsidRPr="0056110E">
        <w:rPr>
          <w:rFonts w:ascii="Times New Roman" w:hAnsi="Times New Roman"/>
          <w:sz w:val="28"/>
          <w:szCs w:val="28"/>
        </w:rPr>
        <w:t>№ 413»</w:t>
      </w:r>
    </w:p>
    <w:p w:rsidR="00E325F2" w:rsidRPr="0056110E" w:rsidRDefault="00E325F2" w:rsidP="00E325F2">
      <w:pPr>
        <w:pStyle w:val="a5"/>
        <w:numPr>
          <w:ilvl w:val="0"/>
          <w:numId w:val="36"/>
        </w:numPr>
        <w:tabs>
          <w:tab w:val="left" w:pos="851"/>
          <w:tab w:val="left" w:pos="1134"/>
          <w:tab w:val="left" w:pos="2383"/>
          <w:tab w:val="left" w:pos="3717"/>
          <w:tab w:val="left" w:pos="5914"/>
          <w:tab w:val="left" w:pos="7441"/>
          <w:tab w:val="left" w:pos="8727"/>
        </w:tabs>
        <w:spacing w:after="0" w:line="240" w:lineRule="auto"/>
        <w:ind w:left="0" w:right="106" w:firstLine="426"/>
        <w:jc w:val="both"/>
        <w:rPr>
          <w:rFonts w:ascii="Times New Roman" w:hAnsi="Times New Roman"/>
          <w:sz w:val="28"/>
          <w:szCs w:val="28"/>
        </w:rPr>
      </w:pPr>
      <w:r w:rsidRPr="0056110E">
        <w:rPr>
          <w:rFonts w:ascii="Times New Roman" w:hAnsi="Times New Roman"/>
          <w:sz w:val="28"/>
          <w:szCs w:val="28"/>
        </w:rPr>
        <w:t xml:space="preserve">Примерная основная образовательная программа </w:t>
      </w:r>
      <w:r w:rsidRPr="0056110E">
        <w:rPr>
          <w:rFonts w:ascii="Times New Roman" w:hAnsi="Times New Roman"/>
          <w:spacing w:val="-3"/>
          <w:sz w:val="28"/>
          <w:szCs w:val="28"/>
        </w:rPr>
        <w:t xml:space="preserve">среднего </w:t>
      </w:r>
      <w:r w:rsidRPr="0056110E">
        <w:rPr>
          <w:rFonts w:ascii="Times New Roman" w:hAnsi="Times New Roman"/>
          <w:spacing w:val="-1"/>
          <w:sz w:val="28"/>
          <w:szCs w:val="28"/>
        </w:rPr>
        <w:t>общего</w:t>
      </w:r>
      <w:r w:rsidRPr="0056110E">
        <w:rPr>
          <w:rFonts w:ascii="Times New Roman" w:hAnsi="Times New Roman"/>
          <w:sz w:val="28"/>
          <w:szCs w:val="28"/>
        </w:rPr>
        <w:t xml:space="preserve"> образования, одобренная решением федерального учебно-методического объединения по общему образованию (протокол от 28 июня 2016г. №2/16-з).</w:t>
      </w:r>
    </w:p>
    <w:p w:rsidR="00E325F2" w:rsidRPr="0056110E" w:rsidRDefault="00E325F2" w:rsidP="00E325F2">
      <w:pPr>
        <w:numPr>
          <w:ilvl w:val="0"/>
          <w:numId w:val="36"/>
        </w:numPr>
        <w:tabs>
          <w:tab w:val="left" w:pos="851"/>
        </w:tabs>
        <w:suppressAutoHyphens w:val="0"/>
        <w:autoSpaceDE w:val="0"/>
        <w:autoSpaceDN w:val="0"/>
        <w:adjustRightInd w:val="0"/>
        <w:spacing w:after="0" w:line="240" w:lineRule="auto"/>
        <w:ind w:left="0" w:firstLine="426"/>
        <w:jc w:val="both"/>
        <w:rPr>
          <w:rFonts w:ascii="Times New Roman" w:hAnsi="Times New Roman"/>
          <w:bCs/>
          <w:sz w:val="28"/>
          <w:szCs w:val="28"/>
        </w:rPr>
      </w:pPr>
      <w:r w:rsidRPr="0056110E">
        <w:rPr>
          <w:rFonts w:ascii="Times New Roman" w:hAnsi="Times New Roman"/>
          <w:bCs/>
          <w:iCs/>
          <w:sz w:val="28"/>
          <w:szCs w:val="28"/>
        </w:rPr>
        <w:t>Башмаков М</w:t>
      </w:r>
      <w:r w:rsidRPr="0056110E">
        <w:rPr>
          <w:rFonts w:ascii="Times New Roman" w:hAnsi="Times New Roman"/>
          <w:bCs/>
          <w:sz w:val="28"/>
          <w:szCs w:val="28"/>
        </w:rPr>
        <w:t xml:space="preserve">. </w:t>
      </w:r>
      <w:r w:rsidRPr="0056110E">
        <w:rPr>
          <w:rFonts w:ascii="Times New Roman" w:hAnsi="Times New Roman"/>
          <w:bCs/>
          <w:iCs/>
          <w:sz w:val="28"/>
          <w:szCs w:val="28"/>
        </w:rPr>
        <w:t>И</w:t>
      </w:r>
      <w:r w:rsidRPr="0056110E">
        <w:rPr>
          <w:rFonts w:ascii="Times New Roman" w:hAnsi="Times New Roman"/>
          <w:bCs/>
          <w:sz w:val="28"/>
          <w:szCs w:val="28"/>
        </w:rPr>
        <w:t>. Математика: кн. для преподавателя: метод. пособие. - М., 2017</w:t>
      </w:r>
    </w:p>
    <w:p w:rsidR="00E325F2" w:rsidRPr="0056110E" w:rsidRDefault="00E325F2" w:rsidP="00E325F2">
      <w:pPr>
        <w:numPr>
          <w:ilvl w:val="0"/>
          <w:numId w:val="36"/>
        </w:numPr>
        <w:tabs>
          <w:tab w:val="left" w:pos="851"/>
          <w:tab w:val="left" w:pos="1134"/>
        </w:tabs>
        <w:suppressAutoHyphens w:val="0"/>
        <w:autoSpaceDE w:val="0"/>
        <w:autoSpaceDN w:val="0"/>
        <w:adjustRightInd w:val="0"/>
        <w:spacing w:after="0" w:line="240" w:lineRule="auto"/>
        <w:ind w:left="0" w:firstLine="426"/>
        <w:jc w:val="both"/>
        <w:rPr>
          <w:rFonts w:ascii="Times New Roman" w:hAnsi="Times New Roman"/>
          <w:bCs/>
          <w:sz w:val="28"/>
          <w:szCs w:val="28"/>
        </w:rPr>
      </w:pPr>
      <w:r w:rsidRPr="0056110E">
        <w:rPr>
          <w:rFonts w:ascii="Times New Roman" w:hAnsi="Times New Roman"/>
          <w:bCs/>
          <w:iCs/>
          <w:sz w:val="28"/>
          <w:szCs w:val="28"/>
        </w:rPr>
        <w:t>Башмаков М</w:t>
      </w:r>
      <w:r w:rsidR="00CF1A22" w:rsidRPr="0056110E">
        <w:rPr>
          <w:rFonts w:ascii="Times New Roman" w:hAnsi="Times New Roman"/>
          <w:bCs/>
          <w:sz w:val="28"/>
          <w:szCs w:val="28"/>
        </w:rPr>
        <w:t>.</w:t>
      </w:r>
      <w:r w:rsidRPr="0056110E">
        <w:rPr>
          <w:rFonts w:ascii="Times New Roman" w:hAnsi="Times New Roman"/>
          <w:bCs/>
          <w:iCs/>
          <w:sz w:val="28"/>
          <w:szCs w:val="28"/>
        </w:rPr>
        <w:t>И</w:t>
      </w:r>
      <w:r w:rsidRPr="0056110E">
        <w:rPr>
          <w:rFonts w:ascii="Times New Roman" w:hAnsi="Times New Roman"/>
          <w:bCs/>
          <w:sz w:val="28"/>
          <w:szCs w:val="28"/>
        </w:rPr>
        <w:t xml:space="preserve">., </w:t>
      </w:r>
      <w:r w:rsidRPr="0056110E">
        <w:rPr>
          <w:rFonts w:ascii="Times New Roman" w:hAnsi="Times New Roman"/>
          <w:bCs/>
          <w:iCs/>
          <w:sz w:val="28"/>
          <w:szCs w:val="28"/>
        </w:rPr>
        <w:t>Цыганов Ш</w:t>
      </w:r>
      <w:r w:rsidR="00CF1A22" w:rsidRPr="0056110E">
        <w:rPr>
          <w:rFonts w:ascii="Times New Roman" w:hAnsi="Times New Roman"/>
          <w:bCs/>
          <w:sz w:val="28"/>
          <w:szCs w:val="28"/>
        </w:rPr>
        <w:t>.</w:t>
      </w:r>
      <w:r w:rsidRPr="0056110E">
        <w:rPr>
          <w:rFonts w:ascii="Times New Roman" w:hAnsi="Times New Roman"/>
          <w:bCs/>
          <w:iCs/>
          <w:sz w:val="28"/>
          <w:szCs w:val="28"/>
        </w:rPr>
        <w:t>И</w:t>
      </w:r>
      <w:r w:rsidRPr="0056110E">
        <w:rPr>
          <w:rFonts w:ascii="Times New Roman" w:hAnsi="Times New Roman"/>
          <w:bCs/>
          <w:sz w:val="28"/>
          <w:szCs w:val="28"/>
        </w:rPr>
        <w:t>. Методическое пособие для подготовки к ЕГЭ. - М., 2017.</w:t>
      </w:r>
    </w:p>
    <w:p w:rsidR="00E325F2" w:rsidRPr="0056110E" w:rsidRDefault="00E325F2" w:rsidP="00E325F2">
      <w:pPr>
        <w:tabs>
          <w:tab w:val="left" w:pos="709"/>
          <w:tab w:val="left" w:pos="1134"/>
        </w:tabs>
        <w:autoSpaceDE w:val="0"/>
        <w:autoSpaceDN w:val="0"/>
        <w:adjustRightInd w:val="0"/>
        <w:spacing w:after="0" w:line="240" w:lineRule="auto"/>
        <w:ind w:firstLine="426"/>
        <w:jc w:val="both"/>
        <w:rPr>
          <w:rFonts w:ascii="Times New Roman" w:hAnsi="Times New Roman"/>
          <w:b/>
          <w:bCs/>
          <w:sz w:val="28"/>
          <w:szCs w:val="28"/>
        </w:rPr>
      </w:pPr>
    </w:p>
    <w:p w:rsidR="00E325F2" w:rsidRPr="0056110E" w:rsidRDefault="00E325F2" w:rsidP="00E7108A">
      <w:pPr>
        <w:tabs>
          <w:tab w:val="left" w:pos="709"/>
          <w:tab w:val="left" w:pos="1134"/>
        </w:tabs>
        <w:autoSpaceDE w:val="0"/>
        <w:autoSpaceDN w:val="0"/>
        <w:adjustRightInd w:val="0"/>
        <w:spacing w:after="0" w:line="240" w:lineRule="auto"/>
        <w:ind w:firstLine="426"/>
        <w:rPr>
          <w:rFonts w:ascii="Times New Roman" w:hAnsi="Times New Roman"/>
          <w:b/>
          <w:bCs/>
          <w:sz w:val="28"/>
          <w:szCs w:val="28"/>
        </w:rPr>
      </w:pPr>
      <w:r w:rsidRPr="0056110E">
        <w:rPr>
          <w:rFonts w:ascii="Times New Roman" w:hAnsi="Times New Roman"/>
          <w:b/>
          <w:bCs/>
          <w:sz w:val="28"/>
          <w:szCs w:val="28"/>
        </w:rPr>
        <w:t>Интернет-ресурсы</w:t>
      </w:r>
    </w:p>
    <w:p w:rsidR="00E325F2" w:rsidRPr="0056110E" w:rsidRDefault="00E325F2" w:rsidP="00E325F2">
      <w:pPr>
        <w:tabs>
          <w:tab w:val="left" w:pos="709"/>
          <w:tab w:val="left" w:pos="1134"/>
        </w:tabs>
        <w:autoSpaceDE w:val="0"/>
        <w:autoSpaceDN w:val="0"/>
        <w:adjustRightInd w:val="0"/>
        <w:spacing w:after="0" w:line="240" w:lineRule="auto"/>
        <w:ind w:firstLine="426"/>
        <w:jc w:val="center"/>
        <w:rPr>
          <w:rFonts w:ascii="Times New Roman" w:hAnsi="Times New Roman"/>
          <w:bCs/>
          <w:sz w:val="28"/>
          <w:szCs w:val="28"/>
        </w:rPr>
      </w:pPr>
    </w:p>
    <w:p w:rsidR="00E325F2" w:rsidRPr="0056110E" w:rsidRDefault="00344208" w:rsidP="00E325F2">
      <w:pPr>
        <w:numPr>
          <w:ilvl w:val="0"/>
          <w:numId w:val="3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7" w:history="1">
        <w:r w:rsidR="00E325F2" w:rsidRPr="0056110E">
          <w:rPr>
            <w:rStyle w:val="ad"/>
            <w:rFonts w:ascii="Times New Roman" w:hAnsi="Times New Roman"/>
            <w:color w:val="auto"/>
            <w:sz w:val="28"/>
            <w:szCs w:val="28"/>
            <w:lang w:eastAsia="en-US"/>
          </w:rPr>
          <w:t>www.fcior.edu.ru</w:t>
        </w:r>
      </w:hyperlink>
      <w:r w:rsidR="00E325F2" w:rsidRPr="0056110E">
        <w:rPr>
          <w:rStyle w:val="FontStyle76"/>
          <w:rFonts w:ascii="Times New Roman" w:hAnsi="Times New Roman"/>
          <w:color w:val="auto"/>
          <w:sz w:val="28"/>
          <w:szCs w:val="28"/>
          <w:lang w:eastAsia="en-US"/>
        </w:rPr>
        <w:t xml:space="preserve"> (Федеральный центр информационно-образовательных ресурсов; </w:t>
      </w:r>
      <w:r w:rsidR="00E325F2" w:rsidRPr="0056110E">
        <w:rPr>
          <w:rFonts w:ascii="Times New Roman" w:hAnsi="Times New Roman"/>
          <w:bCs/>
          <w:sz w:val="28"/>
          <w:szCs w:val="28"/>
        </w:rPr>
        <w:t>Информационные, тренировочные и контрольные материалы).</w:t>
      </w:r>
      <w:r w:rsidR="00E325F2" w:rsidRPr="0056110E">
        <w:rPr>
          <w:rStyle w:val="FontStyle76"/>
          <w:rFonts w:ascii="Times New Roman" w:hAnsi="Times New Roman"/>
          <w:color w:val="auto"/>
          <w:sz w:val="28"/>
          <w:szCs w:val="28"/>
          <w:lang w:eastAsia="en-US"/>
        </w:rPr>
        <w:t xml:space="preserve"> </w:t>
      </w:r>
    </w:p>
    <w:p w:rsidR="00E325F2" w:rsidRPr="0056110E" w:rsidRDefault="00344208" w:rsidP="00E325F2">
      <w:pPr>
        <w:numPr>
          <w:ilvl w:val="0"/>
          <w:numId w:val="3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8" w:history="1">
        <w:r w:rsidR="00E325F2" w:rsidRPr="0056110E">
          <w:rPr>
            <w:rStyle w:val="ad"/>
            <w:rFonts w:ascii="Times New Roman" w:hAnsi="Times New Roman"/>
            <w:color w:val="auto"/>
            <w:sz w:val="28"/>
            <w:szCs w:val="28"/>
            <w:lang w:eastAsia="en-US"/>
          </w:rPr>
          <w:t>wwww.dic.academic.ru</w:t>
        </w:r>
      </w:hyperlink>
      <w:r w:rsidR="00E325F2" w:rsidRPr="0056110E">
        <w:rPr>
          <w:rStyle w:val="FontStyle76"/>
          <w:rFonts w:ascii="Times New Roman" w:hAnsi="Times New Roman"/>
          <w:color w:val="auto"/>
          <w:sz w:val="28"/>
          <w:szCs w:val="28"/>
          <w:lang w:eastAsia="en-US"/>
        </w:rPr>
        <w:t xml:space="preserve"> (Академик. Словари и энциклопедии).</w:t>
      </w:r>
    </w:p>
    <w:p w:rsidR="00E325F2" w:rsidRPr="0056110E" w:rsidRDefault="00344208" w:rsidP="00E325F2">
      <w:pPr>
        <w:numPr>
          <w:ilvl w:val="0"/>
          <w:numId w:val="3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9" w:history="1">
        <w:r w:rsidR="00E325F2" w:rsidRPr="0056110E">
          <w:rPr>
            <w:rStyle w:val="ad"/>
            <w:rFonts w:ascii="Times New Roman" w:hAnsi="Times New Roman"/>
            <w:color w:val="auto"/>
            <w:sz w:val="28"/>
            <w:szCs w:val="28"/>
            <w:lang w:eastAsia="en-US"/>
          </w:rPr>
          <w:t>www.booksgid.com</w:t>
        </w:r>
      </w:hyperlink>
      <w:r w:rsidR="00E325F2" w:rsidRPr="0056110E">
        <w:rPr>
          <w:rStyle w:val="FontStyle76"/>
          <w:rFonts w:ascii="Times New Roman" w:hAnsi="Times New Roman"/>
          <w:color w:val="auto"/>
          <w:sz w:val="28"/>
          <w:szCs w:val="28"/>
          <w:lang w:eastAsia="en-US"/>
        </w:rPr>
        <w:t xml:space="preserve"> (</w:t>
      </w:r>
      <w:proofErr w:type="spellStart"/>
      <w:r w:rsidR="00E325F2" w:rsidRPr="0056110E">
        <w:rPr>
          <w:rStyle w:val="FontStyle76"/>
          <w:rFonts w:ascii="Times New Roman" w:hAnsi="Times New Roman"/>
          <w:color w:val="auto"/>
          <w:sz w:val="28"/>
          <w:szCs w:val="28"/>
          <w:lang w:eastAsia="en-US"/>
        </w:rPr>
        <w:t>Воокэ</w:t>
      </w:r>
      <w:proofErr w:type="spellEnd"/>
      <w:r w:rsidR="00E325F2" w:rsidRPr="0056110E">
        <w:rPr>
          <w:rStyle w:val="FontStyle76"/>
          <w:rFonts w:ascii="Times New Roman" w:hAnsi="Times New Roman"/>
          <w:color w:val="auto"/>
          <w:sz w:val="28"/>
          <w:szCs w:val="28"/>
          <w:lang w:eastAsia="en-US"/>
        </w:rPr>
        <w:t xml:space="preserve"> </w:t>
      </w:r>
      <w:proofErr w:type="spellStart"/>
      <w:r w:rsidR="00E325F2" w:rsidRPr="0056110E">
        <w:rPr>
          <w:rStyle w:val="FontStyle76"/>
          <w:rFonts w:ascii="Times New Roman" w:hAnsi="Times New Roman"/>
          <w:color w:val="auto"/>
          <w:sz w:val="28"/>
          <w:szCs w:val="28"/>
          <w:lang w:eastAsia="en-US"/>
        </w:rPr>
        <w:t>Gid</w:t>
      </w:r>
      <w:proofErr w:type="spellEnd"/>
      <w:r w:rsidR="00E325F2" w:rsidRPr="0056110E">
        <w:rPr>
          <w:rStyle w:val="FontStyle76"/>
          <w:rFonts w:ascii="Times New Roman" w:hAnsi="Times New Roman"/>
          <w:color w:val="auto"/>
          <w:sz w:val="28"/>
          <w:szCs w:val="28"/>
          <w:lang w:eastAsia="en-US"/>
        </w:rPr>
        <w:t xml:space="preserve">. Электронная библиотека).  </w:t>
      </w:r>
    </w:p>
    <w:p w:rsidR="00E325F2" w:rsidRPr="0056110E" w:rsidRDefault="00344208" w:rsidP="00E325F2">
      <w:pPr>
        <w:numPr>
          <w:ilvl w:val="0"/>
          <w:numId w:val="3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10" w:history="1">
        <w:r w:rsidR="00E325F2" w:rsidRPr="0056110E">
          <w:rPr>
            <w:rStyle w:val="ad"/>
            <w:rFonts w:ascii="Times New Roman" w:hAnsi="Times New Roman"/>
            <w:color w:val="auto"/>
            <w:sz w:val="28"/>
            <w:szCs w:val="28"/>
            <w:lang w:eastAsia="en-US"/>
          </w:rPr>
          <w:t>www.globalteka.ru</w:t>
        </w:r>
      </w:hyperlink>
      <w:r w:rsidR="00E325F2" w:rsidRPr="0056110E">
        <w:rPr>
          <w:rStyle w:val="FontStyle76"/>
          <w:rFonts w:ascii="Times New Roman" w:hAnsi="Times New Roman"/>
          <w:color w:val="auto"/>
          <w:sz w:val="28"/>
          <w:szCs w:val="28"/>
          <w:lang w:eastAsia="en-US"/>
        </w:rPr>
        <w:t xml:space="preserve"> (</w:t>
      </w:r>
      <w:proofErr w:type="spellStart"/>
      <w:r w:rsidR="00E325F2" w:rsidRPr="0056110E">
        <w:rPr>
          <w:rStyle w:val="FontStyle76"/>
          <w:rFonts w:ascii="Times New Roman" w:hAnsi="Times New Roman"/>
          <w:color w:val="auto"/>
          <w:sz w:val="28"/>
          <w:szCs w:val="28"/>
          <w:lang w:eastAsia="en-US"/>
        </w:rPr>
        <w:t>Глобалтека</w:t>
      </w:r>
      <w:proofErr w:type="spellEnd"/>
      <w:r w:rsidR="00E325F2" w:rsidRPr="0056110E">
        <w:rPr>
          <w:rStyle w:val="FontStyle76"/>
          <w:rFonts w:ascii="Times New Roman" w:hAnsi="Times New Roman"/>
          <w:color w:val="auto"/>
          <w:sz w:val="28"/>
          <w:szCs w:val="28"/>
          <w:lang w:eastAsia="en-US"/>
        </w:rPr>
        <w:t xml:space="preserve">. Глобальная библиотека научных ресурсов). </w:t>
      </w:r>
    </w:p>
    <w:p w:rsidR="00E325F2" w:rsidRPr="0056110E" w:rsidRDefault="00344208" w:rsidP="00E325F2">
      <w:pPr>
        <w:numPr>
          <w:ilvl w:val="0"/>
          <w:numId w:val="3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11" w:history="1">
        <w:r w:rsidR="00E325F2" w:rsidRPr="0056110E">
          <w:rPr>
            <w:rStyle w:val="ad"/>
            <w:rFonts w:ascii="Times New Roman" w:hAnsi="Times New Roman"/>
            <w:color w:val="auto"/>
            <w:sz w:val="28"/>
            <w:szCs w:val="28"/>
            <w:lang w:eastAsia="en-US"/>
          </w:rPr>
          <w:t>www.wi№dow.edu.ru</w:t>
        </w:r>
      </w:hyperlink>
      <w:r w:rsidR="00E325F2" w:rsidRPr="0056110E">
        <w:rPr>
          <w:rStyle w:val="FontStyle76"/>
          <w:rFonts w:ascii="Times New Roman" w:hAnsi="Times New Roman"/>
          <w:color w:val="auto"/>
          <w:sz w:val="28"/>
          <w:szCs w:val="28"/>
          <w:lang w:eastAsia="en-US"/>
        </w:rPr>
        <w:t xml:space="preserve"> (Единое окно доступа к образовательным ресурсам). </w:t>
      </w:r>
    </w:p>
    <w:p w:rsidR="00E325F2" w:rsidRPr="0056110E" w:rsidRDefault="00344208" w:rsidP="00E325F2">
      <w:pPr>
        <w:numPr>
          <w:ilvl w:val="0"/>
          <w:numId w:val="3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12" w:history="1">
        <w:r w:rsidR="00E325F2" w:rsidRPr="0056110E">
          <w:rPr>
            <w:rStyle w:val="ad"/>
            <w:rFonts w:ascii="Times New Roman" w:hAnsi="Times New Roman"/>
            <w:color w:val="auto"/>
            <w:sz w:val="28"/>
            <w:szCs w:val="28"/>
            <w:lang w:eastAsia="en-US"/>
          </w:rPr>
          <w:t>www.st-books.ru</w:t>
        </w:r>
      </w:hyperlink>
      <w:r w:rsidR="00E325F2" w:rsidRPr="0056110E">
        <w:rPr>
          <w:rStyle w:val="FontStyle76"/>
          <w:rFonts w:ascii="Times New Roman" w:hAnsi="Times New Roman"/>
          <w:color w:val="auto"/>
          <w:sz w:val="28"/>
          <w:szCs w:val="28"/>
          <w:lang w:eastAsia="en-US"/>
        </w:rPr>
        <w:t xml:space="preserve"> (Лучшая учебная литература).</w:t>
      </w:r>
    </w:p>
    <w:p w:rsidR="00E325F2" w:rsidRPr="0056110E" w:rsidRDefault="00344208" w:rsidP="00E325F2">
      <w:pPr>
        <w:numPr>
          <w:ilvl w:val="0"/>
          <w:numId w:val="3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13" w:history="1">
        <w:r w:rsidR="00E325F2" w:rsidRPr="0056110E">
          <w:rPr>
            <w:rStyle w:val="ad"/>
            <w:rFonts w:ascii="Times New Roman" w:hAnsi="Times New Roman"/>
            <w:color w:val="auto"/>
            <w:sz w:val="28"/>
            <w:szCs w:val="28"/>
            <w:lang w:eastAsia="en-US"/>
          </w:rPr>
          <w:t>www.school.edu.ru</w:t>
        </w:r>
      </w:hyperlink>
      <w:r w:rsidR="00E325F2" w:rsidRPr="0056110E">
        <w:rPr>
          <w:rStyle w:val="FontStyle76"/>
          <w:rFonts w:ascii="Times New Roman" w:hAnsi="Times New Roman"/>
          <w:color w:val="auto"/>
          <w:sz w:val="28"/>
          <w:szCs w:val="28"/>
          <w:lang w:eastAsia="en-US"/>
        </w:rPr>
        <w:t xml:space="preserve"> (Российский образовательный портал. Доступность, качество, эффек</w:t>
      </w:r>
      <w:r w:rsidR="00E325F2" w:rsidRPr="0056110E">
        <w:rPr>
          <w:rStyle w:val="FontStyle76"/>
          <w:rFonts w:ascii="Times New Roman" w:hAnsi="Times New Roman"/>
          <w:color w:val="auto"/>
          <w:sz w:val="28"/>
          <w:szCs w:val="28"/>
          <w:lang w:eastAsia="en-US"/>
        </w:rPr>
        <w:softHyphen/>
        <w:t>тивность).</w:t>
      </w:r>
    </w:p>
    <w:p w:rsidR="00E325F2" w:rsidRPr="0056110E" w:rsidRDefault="00E325F2" w:rsidP="00E325F2">
      <w:pPr>
        <w:numPr>
          <w:ilvl w:val="0"/>
          <w:numId w:val="3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proofErr w:type="spellStart"/>
      <w:r w:rsidRPr="0056110E">
        <w:rPr>
          <w:rStyle w:val="ad"/>
          <w:rFonts w:ascii="Times New Roman" w:hAnsi="Times New Roman"/>
          <w:color w:val="auto"/>
          <w:sz w:val="28"/>
          <w:szCs w:val="28"/>
        </w:rPr>
        <w:t>www</w:t>
      </w:r>
      <w:proofErr w:type="spellEnd"/>
      <w:r w:rsidRPr="0056110E">
        <w:rPr>
          <w:rStyle w:val="ad"/>
          <w:rFonts w:ascii="Times New Roman" w:hAnsi="Times New Roman"/>
          <w:color w:val="auto"/>
          <w:sz w:val="28"/>
          <w:szCs w:val="28"/>
        </w:rPr>
        <w:t>. ru/</w:t>
      </w:r>
      <w:proofErr w:type="spellStart"/>
      <w:r w:rsidRPr="0056110E">
        <w:rPr>
          <w:rStyle w:val="ad"/>
          <w:rFonts w:ascii="Times New Roman" w:hAnsi="Times New Roman"/>
          <w:color w:val="auto"/>
          <w:sz w:val="28"/>
          <w:szCs w:val="28"/>
        </w:rPr>
        <w:t>book</w:t>
      </w:r>
      <w:proofErr w:type="spellEnd"/>
      <w:r w:rsidRPr="0056110E">
        <w:rPr>
          <w:rStyle w:val="FontStyle76"/>
          <w:rFonts w:ascii="Times New Roman" w:hAnsi="Times New Roman"/>
          <w:color w:val="auto"/>
          <w:sz w:val="28"/>
          <w:szCs w:val="28"/>
          <w:lang w:eastAsia="en-US"/>
        </w:rPr>
        <w:t xml:space="preserve"> (Электронная библиотечная система).</w:t>
      </w:r>
    </w:p>
    <w:p w:rsidR="00E325F2" w:rsidRPr="0056110E" w:rsidRDefault="00E325F2" w:rsidP="00E325F2">
      <w:pPr>
        <w:numPr>
          <w:ilvl w:val="0"/>
          <w:numId w:val="3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proofErr w:type="spellStart"/>
      <w:r w:rsidRPr="0056110E">
        <w:rPr>
          <w:rStyle w:val="ad"/>
          <w:rFonts w:ascii="Times New Roman" w:hAnsi="Times New Roman"/>
          <w:color w:val="auto"/>
          <w:sz w:val="28"/>
          <w:szCs w:val="28"/>
        </w:rPr>
        <w:t>www</w:t>
      </w:r>
      <w:proofErr w:type="spellEnd"/>
      <w:r w:rsidRPr="0056110E">
        <w:rPr>
          <w:rStyle w:val="ad"/>
          <w:rFonts w:ascii="Times New Roman" w:hAnsi="Times New Roman"/>
          <w:color w:val="auto"/>
          <w:sz w:val="28"/>
          <w:szCs w:val="28"/>
        </w:rPr>
        <w:t xml:space="preserve">. </w:t>
      </w:r>
      <w:proofErr w:type="spellStart"/>
      <w:r w:rsidRPr="0056110E">
        <w:rPr>
          <w:rStyle w:val="ad"/>
          <w:rFonts w:ascii="Times New Roman" w:hAnsi="Times New Roman"/>
          <w:color w:val="auto"/>
          <w:sz w:val="28"/>
          <w:szCs w:val="28"/>
        </w:rPr>
        <w:t>school-collectio</w:t>
      </w:r>
      <w:proofErr w:type="spellEnd"/>
      <w:r w:rsidRPr="0056110E">
        <w:rPr>
          <w:rStyle w:val="ad"/>
          <w:rFonts w:ascii="Times New Roman" w:hAnsi="Times New Roman"/>
          <w:color w:val="auto"/>
          <w:sz w:val="28"/>
          <w:szCs w:val="28"/>
          <w:lang w:val="en-US"/>
        </w:rPr>
        <w:t>n</w:t>
      </w:r>
      <w:r w:rsidRPr="0056110E">
        <w:rPr>
          <w:rStyle w:val="ad"/>
          <w:rFonts w:ascii="Times New Roman" w:hAnsi="Times New Roman"/>
          <w:color w:val="auto"/>
          <w:sz w:val="28"/>
          <w:szCs w:val="28"/>
        </w:rPr>
        <w:t xml:space="preserve">. </w:t>
      </w:r>
      <w:proofErr w:type="spellStart"/>
      <w:r w:rsidRPr="0056110E">
        <w:rPr>
          <w:rStyle w:val="ad"/>
          <w:rFonts w:ascii="Times New Roman" w:hAnsi="Times New Roman"/>
          <w:color w:val="auto"/>
          <w:sz w:val="28"/>
          <w:szCs w:val="28"/>
        </w:rPr>
        <w:t>edu</w:t>
      </w:r>
      <w:proofErr w:type="spellEnd"/>
      <w:r w:rsidRPr="0056110E">
        <w:rPr>
          <w:rStyle w:val="ad"/>
          <w:rFonts w:ascii="Times New Roman" w:hAnsi="Times New Roman"/>
          <w:color w:val="auto"/>
          <w:sz w:val="28"/>
          <w:szCs w:val="28"/>
        </w:rPr>
        <w:t>. ru</w:t>
      </w:r>
      <w:r w:rsidRPr="0056110E">
        <w:rPr>
          <w:rStyle w:val="FontStyle76"/>
          <w:rFonts w:ascii="Times New Roman" w:hAnsi="Times New Roman"/>
          <w:color w:val="auto"/>
          <w:sz w:val="28"/>
          <w:szCs w:val="28"/>
          <w:lang w:eastAsia="en-US"/>
        </w:rPr>
        <w:t xml:space="preserve"> (Единая коллекция цифровых образовательных ресурсов).</w:t>
      </w:r>
    </w:p>
    <w:p w:rsidR="00E325F2" w:rsidRPr="0056110E" w:rsidRDefault="00E325F2" w:rsidP="00E325F2">
      <w:pPr>
        <w:numPr>
          <w:ilvl w:val="0"/>
          <w:numId w:val="36"/>
        </w:numPr>
        <w:tabs>
          <w:tab w:val="left" w:pos="709"/>
          <w:tab w:val="left" w:pos="851"/>
        </w:tabs>
        <w:suppressAutoHyphens w:val="0"/>
        <w:autoSpaceDE w:val="0"/>
        <w:autoSpaceDN w:val="0"/>
        <w:adjustRightInd w:val="0"/>
        <w:spacing w:after="0" w:line="240" w:lineRule="auto"/>
        <w:ind w:left="0" w:firstLine="426"/>
        <w:jc w:val="both"/>
        <w:rPr>
          <w:rFonts w:ascii="Times New Roman" w:hAnsi="Times New Roman"/>
          <w:bCs/>
          <w:sz w:val="28"/>
          <w:szCs w:val="28"/>
        </w:rPr>
      </w:pPr>
      <w:r w:rsidRPr="0056110E">
        <w:rPr>
          <w:rStyle w:val="ad"/>
          <w:rFonts w:ascii="Times New Roman" w:hAnsi="Times New Roman"/>
          <w:color w:val="auto"/>
          <w:sz w:val="28"/>
          <w:szCs w:val="28"/>
        </w:rPr>
        <w:t>https//mat.1september.ru</w:t>
      </w:r>
      <w:r w:rsidRPr="0056110E">
        <w:rPr>
          <w:rStyle w:val="FontStyle76"/>
          <w:rFonts w:ascii="Times New Roman" w:hAnsi="Times New Roman"/>
          <w:color w:val="auto"/>
          <w:sz w:val="28"/>
          <w:szCs w:val="28"/>
        </w:rPr>
        <w:t xml:space="preserve"> (учебно-методическая газета «Математика»).</w:t>
      </w:r>
    </w:p>
    <w:p w:rsidR="00E325F2" w:rsidRPr="0056110E" w:rsidRDefault="00E325F2" w:rsidP="00E325F2">
      <w:pPr>
        <w:tabs>
          <w:tab w:val="left" w:pos="709"/>
          <w:tab w:val="left" w:pos="1134"/>
        </w:tabs>
        <w:autoSpaceDE w:val="0"/>
        <w:autoSpaceDN w:val="0"/>
        <w:adjustRightInd w:val="0"/>
        <w:spacing w:after="0" w:line="240" w:lineRule="auto"/>
        <w:ind w:firstLine="426"/>
        <w:jc w:val="center"/>
        <w:rPr>
          <w:rFonts w:ascii="Times New Roman" w:hAnsi="Times New Roman"/>
          <w:b/>
          <w:bCs/>
          <w:iCs/>
          <w:sz w:val="28"/>
          <w:szCs w:val="28"/>
        </w:rPr>
      </w:pPr>
    </w:p>
    <w:p w:rsidR="00E325F2" w:rsidRPr="0056110E" w:rsidRDefault="00E325F2" w:rsidP="00E7108A">
      <w:pPr>
        <w:tabs>
          <w:tab w:val="left" w:pos="709"/>
          <w:tab w:val="left" w:pos="1134"/>
        </w:tabs>
        <w:autoSpaceDE w:val="0"/>
        <w:autoSpaceDN w:val="0"/>
        <w:adjustRightInd w:val="0"/>
        <w:spacing w:after="0" w:line="240" w:lineRule="auto"/>
        <w:ind w:firstLine="426"/>
        <w:rPr>
          <w:rFonts w:ascii="Times New Roman" w:hAnsi="Times New Roman"/>
          <w:b/>
          <w:bCs/>
          <w:iCs/>
          <w:sz w:val="28"/>
          <w:szCs w:val="28"/>
        </w:rPr>
      </w:pPr>
      <w:r w:rsidRPr="0056110E">
        <w:rPr>
          <w:rFonts w:ascii="Times New Roman" w:hAnsi="Times New Roman"/>
          <w:b/>
          <w:bCs/>
          <w:iCs/>
          <w:sz w:val="28"/>
          <w:szCs w:val="28"/>
        </w:rPr>
        <w:t>Учебное издание</w:t>
      </w:r>
    </w:p>
    <w:p w:rsidR="00E325F2" w:rsidRPr="0056110E" w:rsidRDefault="00E325F2" w:rsidP="00E325F2">
      <w:pPr>
        <w:tabs>
          <w:tab w:val="left" w:pos="709"/>
          <w:tab w:val="left" w:pos="1134"/>
        </w:tabs>
        <w:autoSpaceDE w:val="0"/>
        <w:autoSpaceDN w:val="0"/>
        <w:adjustRightInd w:val="0"/>
        <w:spacing w:after="0" w:line="240" w:lineRule="auto"/>
        <w:ind w:firstLine="426"/>
        <w:jc w:val="center"/>
        <w:rPr>
          <w:rFonts w:ascii="Times New Roman" w:hAnsi="Times New Roman"/>
          <w:bCs/>
          <w:sz w:val="28"/>
          <w:szCs w:val="28"/>
        </w:rPr>
      </w:pPr>
    </w:p>
    <w:p w:rsidR="00AA0C7A" w:rsidRPr="0056110E" w:rsidRDefault="00CF1A22" w:rsidP="00E039F9">
      <w:pPr>
        <w:numPr>
          <w:ilvl w:val="0"/>
          <w:numId w:val="36"/>
        </w:numPr>
        <w:tabs>
          <w:tab w:val="left" w:pos="709"/>
          <w:tab w:val="left" w:pos="1134"/>
        </w:tabs>
        <w:suppressAutoHyphens w:val="0"/>
        <w:autoSpaceDE w:val="0"/>
        <w:autoSpaceDN w:val="0"/>
        <w:adjustRightInd w:val="0"/>
        <w:spacing w:after="0" w:line="240" w:lineRule="auto"/>
        <w:ind w:left="0" w:firstLine="426"/>
        <w:jc w:val="both"/>
        <w:rPr>
          <w:rFonts w:ascii="Times New Roman" w:hAnsi="Times New Roman"/>
          <w:sz w:val="28"/>
          <w:szCs w:val="28"/>
        </w:rPr>
      </w:pPr>
      <w:r w:rsidRPr="0056110E">
        <w:rPr>
          <w:rFonts w:ascii="Times New Roman" w:hAnsi="Times New Roman"/>
          <w:bCs/>
          <w:sz w:val="28"/>
          <w:szCs w:val="28"/>
        </w:rPr>
        <w:t>Башмаков М.</w:t>
      </w:r>
      <w:r w:rsidR="00E325F2" w:rsidRPr="0056110E">
        <w:rPr>
          <w:rFonts w:ascii="Times New Roman" w:hAnsi="Times New Roman"/>
          <w:bCs/>
          <w:sz w:val="28"/>
          <w:szCs w:val="28"/>
        </w:rPr>
        <w:t xml:space="preserve">И., Примерная программа общеобразовательной учебной дисциплины «Математика: алгебра и начала математического анализа; геометрия» для профессиональных образовательных организаций. Редактор </w:t>
      </w:r>
      <w:r w:rsidR="00E325F2" w:rsidRPr="0056110E">
        <w:rPr>
          <w:rFonts w:ascii="Times New Roman" w:hAnsi="Times New Roman"/>
          <w:bCs/>
          <w:iCs/>
          <w:sz w:val="28"/>
          <w:szCs w:val="28"/>
        </w:rPr>
        <w:t>Г</w:t>
      </w:r>
      <w:r w:rsidR="00E325F2" w:rsidRPr="0056110E">
        <w:rPr>
          <w:rFonts w:ascii="Times New Roman" w:hAnsi="Times New Roman"/>
          <w:bCs/>
          <w:sz w:val="28"/>
          <w:szCs w:val="28"/>
        </w:rPr>
        <w:t xml:space="preserve">. </w:t>
      </w:r>
      <w:r w:rsidR="00E325F2" w:rsidRPr="0056110E">
        <w:rPr>
          <w:rFonts w:ascii="Times New Roman" w:hAnsi="Times New Roman"/>
          <w:bCs/>
          <w:iCs/>
          <w:sz w:val="28"/>
          <w:szCs w:val="28"/>
        </w:rPr>
        <w:t>Е</w:t>
      </w:r>
      <w:r w:rsidR="00E325F2" w:rsidRPr="0056110E">
        <w:rPr>
          <w:rFonts w:ascii="Times New Roman" w:hAnsi="Times New Roman"/>
          <w:bCs/>
          <w:sz w:val="28"/>
          <w:szCs w:val="28"/>
        </w:rPr>
        <w:t xml:space="preserve">. </w:t>
      </w:r>
      <w:r w:rsidR="00E325F2" w:rsidRPr="0056110E">
        <w:rPr>
          <w:rFonts w:ascii="Times New Roman" w:hAnsi="Times New Roman"/>
          <w:bCs/>
          <w:iCs/>
          <w:sz w:val="28"/>
          <w:szCs w:val="28"/>
        </w:rPr>
        <w:t>Конопля</w:t>
      </w:r>
    </w:p>
    <w:p w:rsidR="000C7D84" w:rsidRPr="0056110E" w:rsidRDefault="000C7D84" w:rsidP="00A72ADB">
      <w:pPr>
        <w:widowControl w:val="0"/>
        <w:autoSpaceDE w:val="0"/>
        <w:autoSpaceDN w:val="0"/>
        <w:spacing w:after="0" w:line="240" w:lineRule="auto"/>
        <w:jc w:val="center"/>
        <w:rPr>
          <w:rFonts w:ascii="Times New Roman" w:hAnsi="Times New Roman"/>
          <w:b/>
          <w:sz w:val="24"/>
          <w:szCs w:val="24"/>
          <w:lang w:bidi="ru-RU"/>
        </w:rPr>
      </w:pPr>
    </w:p>
    <w:p w:rsidR="000C7D84" w:rsidRPr="0056110E" w:rsidRDefault="000C7D84" w:rsidP="00A72ADB">
      <w:pPr>
        <w:widowControl w:val="0"/>
        <w:autoSpaceDE w:val="0"/>
        <w:autoSpaceDN w:val="0"/>
        <w:spacing w:after="0" w:line="240" w:lineRule="auto"/>
        <w:jc w:val="center"/>
        <w:rPr>
          <w:rFonts w:ascii="Times New Roman" w:hAnsi="Times New Roman"/>
          <w:b/>
          <w:sz w:val="24"/>
          <w:szCs w:val="24"/>
          <w:lang w:bidi="ru-RU"/>
        </w:rPr>
      </w:pPr>
    </w:p>
    <w:p w:rsidR="000C7D84" w:rsidRPr="0056110E" w:rsidRDefault="000C7D84" w:rsidP="00A72ADB">
      <w:pPr>
        <w:widowControl w:val="0"/>
        <w:autoSpaceDE w:val="0"/>
        <w:autoSpaceDN w:val="0"/>
        <w:spacing w:after="0" w:line="240" w:lineRule="auto"/>
        <w:jc w:val="center"/>
        <w:rPr>
          <w:rFonts w:ascii="Times New Roman" w:hAnsi="Times New Roman"/>
          <w:b/>
          <w:sz w:val="24"/>
          <w:szCs w:val="24"/>
          <w:lang w:bidi="ru-RU"/>
        </w:rPr>
      </w:pPr>
    </w:p>
    <w:p w:rsidR="000C7D84" w:rsidRPr="0056110E" w:rsidRDefault="000C7D84" w:rsidP="00A72ADB">
      <w:pPr>
        <w:widowControl w:val="0"/>
        <w:autoSpaceDE w:val="0"/>
        <w:autoSpaceDN w:val="0"/>
        <w:spacing w:after="0" w:line="240" w:lineRule="auto"/>
        <w:jc w:val="center"/>
        <w:rPr>
          <w:rFonts w:ascii="Times New Roman" w:hAnsi="Times New Roman"/>
          <w:b/>
          <w:sz w:val="24"/>
          <w:szCs w:val="24"/>
          <w:lang w:bidi="ru-RU"/>
        </w:rPr>
      </w:pPr>
    </w:p>
    <w:p w:rsidR="000C7D84" w:rsidRPr="0056110E" w:rsidRDefault="000C7D84" w:rsidP="00A72ADB">
      <w:pPr>
        <w:widowControl w:val="0"/>
        <w:autoSpaceDE w:val="0"/>
        <w:autoSpaceDN w:val="0"/>
        <w:spacing w:after="0" w:line="240" w:lineRule="auto"/>
        <w:jc w:val="center"/>
        <w:rPr>
          <w:rFonts w:ascii="Times New Roman" w:hAnsi="Times New Roman"/>
          <w:b/>
          <w:sz w:val="24"/>
          <w:szCs w:val="24"/>
          <w:lang w:bidi="ru-RU"/>
        </w:rPr>
      </w:pPr>
    </w:p>
    <w:p w:rsidR="00A72ADB" w:rsidRPr="0056110E" w:rsidRDefault="00A72ADB" w:rsidP="00A72ADB">
      <w:pPr>
        <w:widowControl w:val="0"/>
        <w:autoSpaceDE w:val="0"/>
        <w:autoSpaceDN w:val="0"/>
        <w:spacing w:after="0" w:line="240" w:lineRule="auto"/>
        <w:jc w:val="center"/>
        <w:rPr>
          <w:rFonts w:ascii="Times New Roman" w:hAnsi="Times New Roman"/>
          <w:b/>
          <w:sz w:val="24"/>
          <w:szCs w:val="24"/>
          <w:lang w:bidi="ru-RU"/>
        </w:rPr>
      </w:pPr>
      <w:r w:rsidRPr="0056110E">
        <w:rPr>
          <w:rFonts w:ascii="Times New Roman" w:hAnsi="Times New Roman"/>
          <w:b/>
          <w:sz w:val="24"/>
          <w:szCs w:val="24"/>
          <w:lang w:bidi="ru-RU"/>
        </w:rPr>
        <w:lastRenderedPageBreak/>
        <w:t>13. ЛИСТ ИЗМЕНЕНИЙ И ДОПОЛНЕНИЙ, ВНЕСЕННЫХ В ПРОГРАММУ ДИСЦИПЛИНЫ</w:t>
      </w:r>
    </w:p>
    <w:p w:rsidR="00A72ADB" w:rsidRPr="0056110E" w:rsidRDefault="00A72ADB" w:rsidP="00A72ADB">
      <w:pPr>
        <w:widowControl w:val="0"/>
        <w:autoSpaceDE w:val="0"/>
        <w:autoSpaceDN w:val="0"/>
        <w:spacing w:after="0" w:line="240" w:lineRule="auto"/>
        <w:jc w:val="center"/>
        <w:rPr>
          <w:rFonts w:ascii="Times New Roman" w:hAnsi="Times New Roman"/>
          <w:b/>
          <w:sz w:val="24"/>
          <w:szCs w:val="24"/>
          <w:lang w:bidi="ru-RU"/>
        </w:rPr>
      </w:pPr>
    </w:p>
    <w:p w:rsidR="00A72ADB" w:rsidRPr="0056110E" w:rsidRDefault="00A72ADB" w:rsidP="00A72ADB">
      <w:pPr>
        <w:widowControl w:val="0"/>
        <w:autoSpaceDE w:val="0"/>
        <w:autoSpaceDN w:val="0"/>
        <w:spacing w:after="0" w:line="240" w:lineRule="auto"/>
        <w:jc w:val="center"/>
        <w:rPr>
          <w:rFonts w:ascii="Times New Roman" w:hAnsi="Times New Roman"/>
          <w:b/>
          <w:sz w:val="24"/>
          <w:szCs w:val="24"/>
          <w:lang w:bidi="ru-RU"/>
        </w:rPr>
      </w:pPr>
    </w:p>
    <w:tbl>
      <w:tblPr>
        <w:tblStyle w:val="af1"/>
        <w:tblW w:w="5000" w:type="pct"/>
        <w:tblLook w:val="04A0" w:firstRow="1" w:lastRow="0" w:firstColumn="1" w:lastColumn="0" w:noHBand="0" w:noVBand="1"/>
      </w:tblPr>
      <w:tblGrid>
        <w:gridCol w:w="717"/>
        <w:gridCol w:w="1586"/>
        <w:gridCol w:w="1221"/>
        <w:gridCol w:w="3171"/>
        <w:gridCol w:w="2875"/>
      </w:tblGrid>
      <w:tr w:rsidR="001715AB" w:rsidRPr="0056110E" w:rsidTr="00BA50E8">
        <w:tc>
          <w:tcPr>
            <w:tcW w:w="374" w:type="pct"/>
            <w:vAlign w:val="center"/>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w:t>
            </w:r>
          </w:p>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п/п</w:t>
            </w:r>
          </w:p>
        </w:tc>
        <w:tc>
          <w:tcPr>
            <w:tcW w:w="828" w:type="pct"/>
            <w:vAlign w:val="center"/>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Дата внесения изменения</w:t>
            </w:r>
          </w:p>
        </w:tc>
        <w:tc>
          <w:tcPr>
            <w:tcW w:w="638" w:type="pct"/>
            <w:vAlign w:val="center"/>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 страницы</w:t>
            </w:r>
          </w:p>
        </w:tc>
        <w:tc>
          <w:tcPr>
            <w:tcW w:w="1657" w:type="pct"/>
            <w:vAlign w:val="center"/>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До внесения изменения</w:t>
            </w:r>
          </w:p>
        </w:tc>
        <w:tc>
          <w:tcPr>
            <w:tcW w:w="1502" w:type="pct"/>
            <w:vAlign w:val="center"/>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После внесения изменения</w:t>
            </w:r>
          </w:p>
        </w:tc>
      </w:tr>
      <w:tr w:rsidR="001715AB" w:rsidRPr="0056110E" w:rsidTr="00B41FC8">
        <w:trPr>
          <w:cantSplit/>
          <w:trHeight w:val="1701"/>
        </w:trPr>
        <w:tc>
          <w:tcPr>
            <w:tcW w:w="374" w:type="pct"/>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1</w:t>
            </w:r>
          </w:p>
          <w:p w:rsidR="00A72ADB" w:rsidRPr="0056110E" w:rsidRDefault="00A72ADB" w:rsidP="00A72ADB">
            <w:pPr>
              <w:rPr>
                <w:rFonts w:ascii="Times New Roman" w:hAnsi="Times New Roman"/>
                <w:sz w:val="24"/>
                <w:szCs w:val="24"/>
                <w:lang w:eastAsia="ru-RU"/>
              </w:rPr>
            </w:pPr>
          </w:p>
        </w:tc>
        <w:tc>
          <w:tcPr>
            <w:tcW w:w="828" w:type="pct"/>
          </w:tcPr>
          <w:p w:rsidR="00A72ADB" w:rsidRPr="0056110E" w:rsidRDefault="00A72ADB" w:rsidP="00BA50E8">
            <w:pPr>
              <w:jc w:val="both"/>
              <w:rPr>
                <w:rFonts w:ascii="Times New Roman" w:hAnsi="Times New Roman"/>
                <w:sz w:val="28"/>
                <w:szCs w:val="28"/>
                <w:lang w:eastAsia="ru-RU"/>
              </w:rPr>
            </w:pPr>
          </w:p>
        </w:tc>
        <w:tc>
          <w:tcPr>
            <w:tcW w:w="638" w:type="pct"/>
          </w:tcPr>
          <w:p w:rsidR="00A72ADB" w:rsidRPr="0056110E" w:rsidRDefault="00A72ADB" w:rsidP="00BA50E8">
            <w:pPr>
              <w:jc w:val="both"/>
              <w:rPr>
                <w:rFonts w:ascii="Times New Roman" w:hAnsi="Times New Roman"/>
                <w:sz w:val="28"/>
                <w:szCs w:val="28"/>
                <w:lang w:eastAsia="ru-RU"/>
              </w:rPr>
            </w:pPr>
          </w:p>
        </w:tc>
        <w:tc>
          <w:tcPr>
            <w:tcW w:w="1657" w:type="pct"/>
          </w:tcPr>
          <w:p w:rsidR="00A72ADB" w:rsidRPr="0056110E" w:rsidRDefault="00A72ADB" w:rsidP="00BA50E8">
            <w:pPr>
              <w:jc w:val="both"/>
              <w:rPr>
                <w:rFonts w:ascii="Times New Roman" w:hAnsi="Times New Roman"/>
                <w:sz w:val="28"/>
                <w:szCs w:val="28"/>
                <w:lang w:eastAsia="ru-RU"/>
              </w:rPr>
            </w:pPr>
          </w:p>
        </w:tc>
        <w:tc>
          <w:tcPr>
            <w:tcW w:w="1502" w:type="pct"/>
          </w:tcPr>
          <w:p w:rsidR="00A72ADB" w:rsidRPr="0056110E" w:rsidRDefault="00A72ADB" w:rsidP="00BA50E8">
            <w:pPr>
              <w:jc w:val="both"/>
              <w:rPr>
                <w:rFonts w:ascii="Times New Roman" w:hAnsi="Times New Roman"/>
                <w:sz w:val="28"/>
                <w:szCs w:val="28"/>
                <w:lang w:eastAsia="ru-RU"/>
              </w:rPr>
            </w:pPr>
          </w:p>
        </w:tc>
      </w:tr>
      <w:tr w:rsidR="001715AB" w:rsidRPr="0056110E" w:rsidTr="00B41FC8">
        <w:trPr>
          <w:cantSplit/>
          <w:trHeight w:val="1701"/>
        </w:trPr>
        <w:tc>
          <w:tcPr>
            <w:tcW w:w="374" w:type="pct"/>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2</w:t>
            </w:r>
          </w:p>
        </w:tc>
        <w:tc>
          <w:tcPr>
            <w:tcW w:w="828" w:type="pct"/>
          </w:tcPr>
          <w:p w:rsidR="00A72ADB" w:rsidRPr="0056110E" w:rsidRDefault="00A72ADB" w:rsidP="00BA50E8">
            <w:pPr>
              <w:jc w:val="both"/>
              <w:rPr>
                <w:rFonts w:ascii="Times New Roman" w:hAnsi="Times New Roman"/>
                <w:sz w:val="28"/>
                <w:szCs w:val="28"/>
                <w:lang w:eastAsia="ru-RU"/>
              </w:rPr>
            </w:pPr>
          </w:p>
          <w:p w:rsidR="00A72ADB" w:rsidRPr="0056110E" w:rsidRDefault="00A72ADB" w:rsidP="00BA50E8">
            <w:pPr>
              <w:jc w:val="both"/>
              <w:rPr>
                <w:rFonts w:ascii="Times New Roman" w:hAnsi="Times New Roman"/>
                <w:sz w:val="28"/>
                <w:szCs w:val="28"/>
                <w:lang w:eastAsia="ru-RU"/>
              </w:rPr>
            </w:pPr>
          </w:p>
        </w:tc>
        <w:tc>
          <w:tcPr>
            <w:tcW w:w="638" w:type="pct"/>
          </w:tcPr>
          <w:p w:rsidR="00A72ADB" w:rsidRPr="0056110E" w:rsidRDefault="00A72ADB" w:rsidP="00BA50E8">
            <w:pPr>
              <w:jc w:val="both"/>
              <w:rPr>
                <w:rFonts w:ascii="Times New Roman" w:hAnsi="Times New Roman"/>
                <w:sz w:val="28"/>
                <w:szCs w:val="28"/>
                <w:lang w:eastAsia="ru-RU"/>
              </w:rPr>
            </w:pPr>
          </w:p>
        </w:tc>
        <w:tc>
          <w:tcPr>
            <w:tcW w:w="1657" w:type="pct"/>
          </w:tcPr>
          <w:p w:rsidR="00A72ADB" w:rsidRPr="0056110E" w:rsidRDefault="00A72ADB" w:rsidP="00BA50E8">
            <w:pPr>
              <w:jc w:val="both"/>
              <w:rPr>
                <w:rFonts w:ascii="Times New Roman" w:hAnsi="Times New Roman"/>
                <w:sz w:val="28"/>
                <w:szCs w:val="28"/>
                <w:lang w:eastAsia="ru-RU"/>
              </w:rPr>
            </w:pPr>
          </w:p>
        </w:tc>
        <w:tc>
          <w:tcPr>
            <w:tcW w:w="1502" w:type="pct"/>
          </w:tcPr>
          <w:p w:rsidR="00A72ADB" w:rsidRPr="0056110E" w:rsidRDefault="00A72ADB" w:rsidP="00BA50E8">
            <w:pPr>
              <w:jc w:val="both"/>
              <w:rPr>
                <w:rFonts w:ascii="Times New Roman" w:hAnsi="Times New Roman"/>
                <w:sz w:val="28"/>
                <w:szCs w:val="28"/>
                <w:lang w:eastAsia="ru-RU"/>
              </w:rPr>
            </w:pPr>
          </w:p>
        </w:tc>
      </w:tr>
      <w:tr w:rsidR="001715AB" w:rsidRPr="0056110E" w:rsidTr="00B41FC8">
        <w:trPr>
          <w:cantSplit/>
          <w:trHeight w:val="1701"/>
        </w:trPr>
        <w:tc>
          <w:tcPr>
            <w:tcW w:w="374" w:type="pct"/>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3</w:t>
            </w:r>
          </w:p>
        </w:tc>
        <w:tc>
          <w:tcPr>
            <w:tcW w:w="828" w:type="pct"/>
          </w:tcPr>
          <w:p w:rsidR="00A72ADB" w:rsidRPr="0056110E" w:rsidRDefault="00A72ADB" w:rsidP="00BA50E8">
            <w:pPr>
              <w:jc w:val="both"/>
              <w:rPr>
                <w:rFonts w:ascii="Times New Roman" w:hAnsi="Times New Roman"/>
                <w:sz w:val="28"/>
                <w:szCs w:val="28"/>
                <w:lang w:eastAsia="ru-RU"/>
              </w:rPr>
            </w:pPr>
          </w:p>
          <w:p w:rsidR="00A72ADB" w:rsidRPr="0056110E" w:rsidRDefault="00A72ADB" w:rsidP="00BA50E8">
            <w:pPr>
              <w:jc w:val="both"/>
              <w:rPr>
                <w:rFonts w:ascii="Times New Roman" w:hAnsi="Times New Roman"/>
                <w:sz w:val="28"/>
                <w:szCs w:val="28"/>
                <w:lang w:eastAsia="ru-RU"/>
              </w:rPr>
            </w:pPr>
          </w:p>
        </w:tc>
        <w:tc>
          <w:tcPr>
            <w:tcW w:w="638" w:type="pct"/>
          </w:tcPr>
          <w:p w:rsidR="00A72ADB" w:rsidRPr="0056110E" w:rsidRDefault="00A72ADB" w:rsidP="00BA50E8">
            <w:pPr>
              <w:jc w:val="both"/>
              <w:rPr>
                <w:rFonts w:ascii="Times New Roman" w:hAnsi="Times New Roman"/>
                <w:sz w:val="28"/>
                <w:szCs w:val="28"/>
                <w:lang w:eastAsia="ru-RU"/>
              </w:rPr>
            </w:pPr>
          </w:p>
        </w:tc>
        <w:tc>
          <w:tcPr>
            <w:tcW w:w="1657" w:type="pct"/>
          </w:tcPr>
          <w:p w:rsidR="00A72ADB" w:rsidRPr="0056110E" w:rsidRDefault="00A72ADB" w:rsidP="00BA50E8">
            <w:pPr>
              <w:jc w:val="both"/>
              <w:rPr>
                <w:rFonts w:ascii="Times New Roman" w:hAnsi="Times New Roman"/>
                <w:sz w:val="28"/>
                <w:szCs w:val="28"/>
                <w:lang w:eastAsia="ru-RU"/>
              </w:rPr>
            </w:pPr>
          </w:p>
        </w:tc>
        <w:tc>
          <w:tcPr>
            <w:tcW w:w="1502" w:type="pct"/>
          </w:tcPr>
          <w:p w:rsidR="00A72ADB" w:rsidRPr="0056110E" w:rsidRDefault="00A72ADB" w:rsidP="00BA50E8">
            <w:pPr>
              <w:jc w:val="both"/>
              <w:rPr>
                <w:rFonts w:ascii="Times New Roman" w:hAnsi="Times New Roman"/>
                <w:sz w:val="28"/>
                <w:szCs w:val="28"/>
                <w:lang w:eastAsia="ru-RU"/>
              </w:rPr>
            </w:pPr>
          </w:p>
        </w:tc>
      </w:tr>
      <w:tr w:rsidR="001715AB" w:rsidRPr="0056110E" w:rsidTr="00B41FC8">
        <w:trPr>
          <w:cantSplit/>
          <w:trHeight w:val="1701"/>
        </w:trPr>
        <w:tc>
          <w:tcPr>
            <w:tcW w:w="374" w:type="pct"/>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4</w:t>
            </w:r>
          </w:p>
        </w:tc>
        <w:tc>
          <w:tcPr>
            <w:tcW w:w="828" w:type="pct"/>
          </w:tcPr>
          <w:p w:rsidR="00A72ADB" w:rsidRPr="0056110E" w:rsidRDefault="00A72ADB" w:rsidP="00BA50E8">
            <w:pPr>
              <w:jc w:val="both"/>
              <w:rPr>
                <w:rFonts w:ascii="Times New Roman" w:hAnsi="Times New Roman"/>
                <w:sz w:val="28"/>
                <w:szCs w:val="28"/>
                <w:lang w:eastAsia="ru-RU"/>
              </w:rPr>
            </w:pPr>
          </w:p>
          <w:p w:rsidR="00A72ADB" w:rsidRPr="0056110E" w:rsidRDefault="00A72ADB" w:rsidP="00BA50E8">
            <w:pPr>
              <w:jc w:val="both"/>
              <w:rPr>
                <w:rFonts w:ascii="Times New Roman" w:hAnsi="Times New Roman"/>
                <w:sz w:val="28"/>
                <w:szCs w:val="28"/>
                <w:lang w:eastAsia="ru-RU"/>
              </w:rPr>
            </w:pPr>
          </w:p>
        </w:tc>
        <w:tc>
          <w:tcPr>
            <w:tcW w:w="638" w:type="pct"/>
          </w:tcPr>
          <w:p w:rsidR="00A72ADB" w:rsidRPr="0056110E" w:rsidRDefault="00A72ADB" w:rsidP="00BA50E8">
            <w:pPr>
              <w:jc w:val="both"/>
              <w:rPr>
                <w:rFonts w:ascii="Times New Roman" w:hAnsi="Times New Roman"/>
                <w:sz w:val="28"/>
                <w:szCs w:val="28"/>
                <w:lang w:eastAsia="ru-RU"/>
              </w:rPr>
            </w:pPr>
          </w:p>
        </w:tc>
        <w:tc>
          <w:tcPr>
            <w:tcW w:w="1657" w:type="pct"/>
          </w:tcPr>
          <w:p w:rsidR="00A72ADB" w:rsidRPr="0056110E" w:rsidRDefault="00A72ADB" w:rsidP="00BA50E8">
            <w:pPr>
              <w:jc w:val="both"/>
              <w:rPr>
                <w:rFonts w:ascii="Times New Roman" w:hAnsi="Times New Roman"/>
                <w:sz w:val="28"/>
                <w:szCs w:val="28"/>
                <w:lang w:eastAsia="ru-RU"/>
              </w:rPr>
            </w:pPr>
          </w:p>
        </w:tc>
        <w:tc>
          <w:tcPr>
            <w:tcW w:w="1502" w:type="pct"/>
          </w:tcPr>
          <w:p w:rsidR="00A72ADB" w:rsidRPr="0056110E" w:rsidRDefault="00A72ADB" w:rsidP="00BA50E8">
            <w:pPr>
              <w:jc w:val="both"/>
              <w:rPr>
                <w:rFonts w:ascii="Times New Roman" w:hAnsi="Times New Roman"/>
                <w:sz w:val="28"/>
                <w:szCs w:val="28"/>
                <w:lang w:eastAsia="ru-RU"/>
              </w:rPr>
            </w:pPr>
          </w:p>
        </w:tc>
      </w:tr>
      <w:tr w:rsidR="001715AB" w:rsidRPr="0056110E" w:rsidTr="00B41FC8">
        <w:trPr>
          <w:cantSplit/>
          <w:trHeight w:val="1701"/>
        </w:trPr>
        <w:tc>
          <w:tcPr>
            <w:tcW w:w="374" w:type="pct"/>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5</w:t>
            </w:r>
          </w:p>
        </w:tc>
        <w:tc>
          <w:tcPr>
            <w:tcW w:w="828" w:type="pct"/>
          </w:tcPr>
          <w:p w:rsidR="00A72ADB" w:rsidRPr="0056110E" w:rsidRDefault="00A72ADB" w:rsidP="00BA50E8">
            <w:pPr>
              <w:jc w:val="both"/>
              <w:rPr>
                <w:rFonts w:ascii="Times New Roman" w:hAnsi="Times New Roman"/>
                <w:sz w:val="28"/>
                <w:szCs w:val="28"/>
                <w:lang w:eastAsia="ru-RU"/>
              </w:rPr>
            </w:pPr>
          </w:p>
          <w:p w:rsidR="00A72ADB" w:rsidRPr="0056110E" w:rsidRDefault="00A72ADB" w:rsidP="00BA50E8">
            <w:pPr>
              <w:jc w:val="both"/>
              <w:rPr>
                <w:rFonts w:ascii="Times New Roman" w:hAnsi="Times New Roman"/>
                <w:sz w:val="28"/>
                <w:szCs w:val="28"/>
                <w:lang w:eastAsia="ru-RU"/>
              </w:rPr>
            </w:pPr>
          </w:p>
        </w:tc>
        <w:tc>
          <w:tcPr>
            <w:tcW w:w="638" w:type="pct"/>
          </w:tcPr>
          <w:p w:rsidR="00A72ADB" w:rsidRPr="0056110E" w:rsidRDefault="00A72ADB" w:rsidP="00BA50E8">
            <w:pPr>
              <w:jc w:val="both"/>
              <w:rPr>
                <w:rFonts w:ascii="Times New Roman" w:hAnsi="Times New Roman"/>
                <w:sz w:val="28"/>
                <w:szCs w:val="28"/>
                <w:lang w:eastAsia="ru-RU"/>
              </w:rPr>
            </w:pPr>
          </w:p>
        </w:tc>
        <w:tc>
          <w:tcPr>
            <w:tcW w:w="1657" w:type="pct"/>
          </w:tcPr>
          <w:p w:rsidR="00A72ADB" w:rsidRPr="0056110E" w:rsidRDefault="00A72ADB" w:rsidP="00BA50E8">
            <w:pPr>
              <w:jc w:val="both"/>
              <w:rPr>
                <w:rFonts w:ascii="Times New Roman" w:hAnsi="Times New Roman"/>
                <w:sz w:val="28"/>
                <w:szCs w:val="28"/>
                <w:lang w:eastAsia="ru-RU"/>
              </w:rPr>
            </w:pPr>
          </w:p>
        </w:tc>
        <w:tc>
          <w:tcPr>
            <w:tcW w:w="1502" w:type="pct"/>
          </w:tcPr>
          <w:p w:rsidR="00A72ADB" w:rsidRPr="0056110E" w:rsidRDefault="00A72ADB" w:rsidP="00BA50E8">
            <w:pPr>
              <w:jc w:val="both"/>
              <w:rPr>
                <w:rFonts w:ascii="Times New Roman" w:hAnsi="Times New Roman"/>
                <w:sz w:val="28"/>
                <w:szCs w:val="28"/>
                <w:lang w:eastAsia="ru-RU"/>
              </w:rPr>
            </w:pPr>
          </w:p>
        </w:tc>
      </w:tr>
      <w:tr w:rsidR="001715AB" w:rsidRPr="0056110E" w:rsidTr="00B41FC8">
        <w:trPr>
          <w:cantSplit/>
          <w:trHeight w:val="1701"/>
        </w:trPr>
        <w:tc>
          <w:tcPr>
            <w:tcW w:w="374" w:type="pct"/>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6</w:t>
            </w:r>
          </w:p>
        </w:tc>
        <w:tc>
          <w:tcPr>
            <w:tcW w:w="828" w:type="pct"/>
          </w:tcPr>
          <w:p w:rsidR="00A72ADB" w:rsidRPr="0056110E" w:rsidRDefault="00A72ADB" w:rsidP="00BA50E8">
            <w:pPr>
              <w:jc w:val="both"/>
              <w:rPr>
                <w:rFonts w:ascii="Times New Roman" w:hAnsi="Times New Roman"/>
                <w:sz w:val="28"/>
                <w:szCs w:val="28"/>
                <w:lang w:eastAsia="ru-RU"/>
              </w:rPr>
            </w:pPr>
          </w:p>
          <w:p w:rsidR="00A72ADB" w:rsidRPr="0056110E" w:rsidRDefault="00A72ADB" w:rsidP="00BA50E8">
            <w:pPr>
              <w:jc w:val="both"/>
              <w:rPr>
                <w:rFonts w:ascii="Times New Roman" w:hAnsi="Times New Roman"/>
                <w:sz w:val="28"/>
                <w:szCs w:val="28"/>
                <w:lang w:eastAsia="ru-RU"/>
              </w:rPr>
            </w:pPr>
          </w:p>
        </w:tc>
        <w:tc>
          <w:tcPr>
            <w:tcW w:w="638" w:type="pct"/>
          </w:tcPr>
          <w:p w:rsidR="00A72ADB" w:rsidRPr="0056110E" w:rsidRDefault="00A72ADB" w:rsidP="00BA50E8">
            <w:pPr>
              <w:jc w:val="both"/>
              <w:rPr>
                <w:rFonts w:ascii="Times New Roman" w:hAnsi="Times New Roman"/>
                <w:sz w:val="28"/>
                <w:szCs w:val="28"/>
                <w:lang w:eastAsia="ru-RU"/>
              </w:rPr>
            </w:pPr>
          </w:p>
        </w:tc>
        <w:tc>
          <w:tcPr>
            <w:tcW w:w="1657" w:type="pct"/>
          </w:tcPr>
          <w:p w:rsidR="00A72ADB" w:rsidRPr="0056110E" w:rsidRDefault="00A72ADB" w:rsidP="00BA50E8">
            <w:pPr>
              <w:jc w:val="both"/>
              <w:rPr>
                <w:rFonts w:ascii="Times New Roman" w:hAnsi="Times New Roman"/>
                <w:sz w:val="28"/>
                <w:szCs w:val="28"/>
                <w:lang w:eastAsia="ru-RU"/>
              </w:rPr>
            </w:pPr>
          </w:p>
        </w:tc>
        <w:tc>
          <w:tcPr>
            <w:tcW w:w="1502" w:type="pct"/>
          </w:tcPr>
          <w:p w:rsidR="00A72ADB" w:rsidRPr="0056110E" w:rsidRDefault="00A72ADB" w:rsidP="00BA50E8">
            <w:pPr>
              <w:jc w:val="both"/>
              <w:rPr>
                <w:rFonts w:ascii="Times New Roman" w:hAnsi="Times New Roman"/>
                <w:sz w:val="28"/>
                <w:szCs w:val="28"/>
                <w:lang w:eastAsia="ru-RU"/>
              </w:rPr>
            </w:pPr>
          </w:p>
        </w:tc>
      </w:tr>
      <w:tr w:rsidR="00A72ADB" w:rsidRPr="0056110E" w:rsidTr="00B41FC8">
        <w:trPr>
          <w:cantSplit/>
          <w:trHeight w:val="1701"/>
        </w:trPr>
        <w:tc>
          <w:tcPr>
            <w:tcW w:w="374" w:type="pct"/>
          </w:tcPr>
          <w:p w:rsidR="00A72ADB" w:rsidRPr="0056110E" w:rsidRDefault="00A72ADB" w:rsidP="00BA50E8">
            <w:pPr>
              <w:jc w:val="center"/>
              <w:rPr>
                <w:rFonts w:ascii="Times New Roman" w:hAnsi="Times New Roman"/>
                <w:sz w:val="24"/>
                <w:szCs w:val="24"/>
                <w:lang w:eastAsia="ru-RU"/>
              </w:rPr>
            </w:pPr>
            <w:r w:rsidRPr="0056110E">
              <w:rPr>
                <w:rFonts w:ascii="Times New Roman" w:hAnsi="Times New Roman"/>
                <w:sz w:val="24"/>
                <w:szCs w:val="24"/>
                <w:lang w:eastAsia="ru-RU"/>
              </w:rPr>
              <w:t>7</w:t>
            </w:r>
          </w:p>
        </w:tc>
        <w:tc>
          <w:tcPr>
            <w:tcW w:w="828" w:type="pct"/>
          </w:tcPr>
          <w:p w:rsidR="00A72ADB" w:rsidRPr="0056110E" w:rsidRDefault="00A72ADB" w:rsidP="00BA50E8">
            <w:pPr>
              <w:jc w:val="both"/>
              <w:rPr>
                <w:rFonts w:ascii="Times New Roman" w:hAnsi="Times New Roman"/>
                <w:sz w:val="28"/>
                <w:szCs w:val="28"/>
                <w:lang w:eastAsia="ru-RU"/>
              </w:rPr>
            </w:pPr>
          </w:p>
          <w:p w:rsidR="00A72ADB" w:rsidRPr="0056110E" w:rsidRDefault="00A72ADB" w:rsidP="00BA50E8">
            <w:pPr>
              <w:jc w:val="both"/>
              <w:rPr>
                <w:rFonts w:ascii="Times New Roman" w:hAnsi="Times New Roman"/>
                <w:sz w:val="28"/>
                <w:szCs w:val="28"/>
                <w:lang w:eastAsia="ru-RU"/>
              </w:rPr>
            </w:pPr>
          </w:p>
        </w:tc>
        <w:tc>
          <w:tcPr>
            <w:tcW w:w="638" w:type="pct"/>
          </w:tcPr>
          <w:p w:rsidR="00A72ADB" w:rsidRPr="0056110E" w:rsidRDefault="00A72ADB" w:rsidP="00BA50E8">
            <w:pPr>
              <w:jc w:val="both"/>
              <w:rPr>
                <w:rFonts w:ascii="Times New Roman" w:hAnsi="Times New Roman"/>
                <w:sz w:val="28"/>
                <w:szCs w:val="28"/>
                <w:lang w:eastAsia="ru-RU"/>
              </w:rPr>
            </w:pPr>
          </w:p>
        </w:tc>
        <w:tc>
          <w:tcPr>
            <w:tcW w:w="1657" w:type="pct"/>
          </w:tcPr>
          <w:p w:rsidR="00A72ADB" w:rsidRPr="0056110E" w:rsidRDefault="00A72ADB" w:rsidP="00BA50E8">
            <w:pPr>
              <w:jc w:val="both"/>
              <w:rPr>
                <w:rFonts w:ascii="Times New Roman" w:hAnsi="Times New Roman"/>
                <w:sz w:val="28"/>
                <w:szCs w:val="28"/>
                <w:lang w:eastAsia="ru-RU"/>
              </w:rPr>
            </w:pPr>
          </w:p>
        </w:tc>
        <w:tc>
          <w:tcPr>
            <w:tcW w:w="1502" w:type="pct"/>
          </w:tcPr>
          <w:p w:rsidR="00A72ADB" w:rsidRPr="0056110E" w:rsidRDefault="00A72ADB" w:rsidP="00BA50E8">
            <w:pPr>
              <w:jc w:val="both"/>
              <w:rPr>
                <w:rFonts w:ascii="Times New Roman" w:hAnsi="Times New Roman"/>
                <w:sz w:val="28"/>
                <w:szCs w:val="28"/>
                <w:lang w:eastAsia="ru-RU"/>
              </w:rPr>
            </w:pPr>
          </w:p>
        </w:tc>
      </w:tr>
    </w:tbl>
    <w:p w:rsidR="00A72ADB" w:rsidRPr="0056110E" w:rsidRDefault="00A72ADB" w:rsidP="00A72ADB">
      <w:pPr>
        <w:tabs>
          <w:tab w:val="left" w:pos="709"/>
          <w:tab w:val="left" w:pos="1134"/>
        </w:tabs>
        <w:suppressAutoHyphens w:val="0"/>
        <w:autoSpaceDE w:val="0"/>
        <w:autoSpaceDN w:val="0"/>
        <w:adjustRightInd w:val="0"/>
        <w:spacing w:after="0" w:line="240" w:lineRule="auto"/>
        <w:jc w:val="both"/>
        <w:rPr>
          <w:rFonts w:ascii="Times New Roman" w:hAnsi="Times New Roman"/>
          <w:sz w:val="28"/>
          <w:szCs w:val="28"/>
        </w:rPr>
      </w:pPr>
    </w:p>
    <w:sectPr w:rsidR="00A72ADB" w:rsidRPr="0056110E" w:rsidSect="00EC4224">
      <w:pgSz w:w="11906" w:h="16838"/>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1"/>
    <w:lvl w:ilvl="0">
      <w:start w:val="1"/>
      <w:numFmt w:val="decimal"/>
      <w:lvlText w:val="%1."/>
      <w:lvlJc w:val="left"/>
      <w:pPr>
        <w:tabs>
          <w:tab w:val="num" w:pos="0"/>
        </w:tabs>
        <w:ind w:left="660" w:hanging="360"/>
      </w:pPr>
    </w:lvl>
    <w:lvl w:ilvl="1">
      <w:start w:val="2"/>
      <w:numFmt w:val="decimal"/>
      <w:lvlText w:val="%1.%2"/>
      <w:lvlJc w:val="left"/>
      <w:pPr>
        <w:tabs>
          <w:tab w:val="num" w:pos="0"/>
        </w:tabs>
        <w:ind w:left="675" w:hanging="375"/>
      </w:pPr>
    </w:lvl>
    <w:lvl w:ilvl="2">
      <w:start w:val="1"/>
      <w:numFmt w:val="decimal"/>
      <w:lvlText w:val="%1.%2.%3"/>
      <w:lvlJc w:val="left"/>
      <w:pPr>
        <w:tabs>
          <w:tab w:val="num" w:pos="0"/>
        </w:tabs>
        <w:ind w:left="1020" w:hanging="720"/>
      </w:pPr>
    </w:lvl>
    <w:lvl w:ilvl="3">
      <w:start w:val="1"/>
      <w:numFmt w:val="decimal"/>
      <w:lvlText w:val="%1.%2.%3.%4"/>
      <w:lvlJc w:val="left"/>
      <w:pPr>
        <w:tabs>
          <w:tab w:val="num" w:pos="0"/>
        </w:tabs>
        <w:ind w:left="1380" w:hanging="1080"/>
      </w:pPr>
    </w:lvl>
    <w:lvl w:ilvl="4">
      <w:start w:val="1"/>
      <w:numFmt w:val="decimal"/>
      <w:lvlText w:val="%1.%2.%3.%4.%5"/>
      <w:lvlJc w:val="left"/>
      <w:pPr>
        <w:tabs>
          <w:tab w:val="num" w:pos="0"/>
        </w:tabs>
        <w:ind w:left="1380" w:hanging="1080"/>
      </w:pPr>
    </w:lvl>
    <w:lvl w:ilvl="5">
      <w:start w:val="1"/>
      <w:numFmt w:val="decimal"/>
      <w:lvlText w:val="%1.%2.%3.%4.%5.%6"/>
      <w:lvlJc w:val="left"/>
      <w:pPr>
        <w:tabs>
          <w:tab w:val="num" w:pos="0"/>
        </w:tabs>
        <w:ind w:left="1740" w:hanging="1440"/>
      </w:pPr>
    </w:lvl>
    <w:lvl w:ilvl="6">
      <w:start w:val="1"/>
      <w:numFmt w:val="decimal"/>
      <w:lvlText w:val="%1.%2.%3.%4.%5.%6.%7"/>
      <w:lvlJc w:val="left"/>
      <w:pPr>
        <w:tabs>
          <w:tab w:val="num" w:pos="0"/>
        </w:tabs>
        <w:ind w:left="1740" w:hanging="1440"/>
      </w:pPr>
    </w:lvl>
    <w:lvl w:ilvl="7">
      <w:start w:val="1"/>
      <w:numFmt w:val="decimal"/>
      <w:lvlText w:val="%1.%2.%3.%4.%5.%6.%7.%8"/>
      <w:lvlJc w:val="left"/>
      <w:pPr>
        <w:tabs>
          <w:tab w:val="num" w:pos="0"/>
        </w:tabs>
        <w:ind w:left="2100" w:hanging="1800"/>
      </w:pPr>
    </w:lvl>
    <w:lvl w:ilvl="8">
      <w:start w:val="1"/>
      <w:numFmt w:val="decimal"/>
      <w:lvlText w:val="%1.%2.%3.%4.%5.%6.%7.%8.%9"/>
      <w:lvlJc w:val="left"/>
      <w:pPr>
        <w:tabs>
          <w:tab w:val="num" w:pos="0"/>
        </w:tabs>
        <w:ind w:left="2460" w:hanging="2160"/>
      </w:pPr>
    </w:lvl>
  </w:abstractNum>
  <w:abstractNum w:abstractNumId="1" w15:restartNumberingAfterBreak="0">
    <w:nsid w:val="00000002"/>
    <w:multiLevelType w:val="multilevel"/>
    <w:tmpl w:val="00000002"/>
    <w:name w:val="WW8Num1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i w:val="0"/>
      </w:rPr>
    </w:lvl>
    <w:lvl w:ilvl="2">
      <w:start w:val="1"/>
      <w:numFmt w:val="decimal"/>
      <w:lvlText w:val="%1.%2.%3."/>
      <w:lvlJc w:val="left"/>
      <w:pPr>
        <w:tabs>
          <w:tab w:val="num" w:pos="0"/>
        </w:tabs>
        <w:ind w:left="1080" w:hanging="720"/>
      </w:pPr>
      <w:rPr>
        <w:b w:val="0"/>
        <w:bCs w:val="0"/>
        <w:i w:val="0"/>
        <w:sz w:val="26"/>
        <w:szCs w:val="26"/>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0000003"/>
    <w:multiLevelType w:val="multilevel"/>
    <w:tmpl w:val="00000003"/>
    <w:name w:val="WW8Num13"/>
    <w:lvl w:ilvl="0">
      <w:start w:val="4"/>
      <w:numFmt w:val="decimal"/>
      <w:lvlText w:val="%1."/>
      <w:lvlJc w:val="left"/>
      <w:pPr>
        <w:tabs>
          <w:tab w:val="num" w:pos="0"/>
        </w:tabs>
        <w:ind w:left="450" w:hanging="450"/>
      </w:pPr>
    </w:lvl>
    <w:lvl w:ilvl="1">
      <w:start w:val="3"/>
      <w:numFmt w:val="decimal"/>
      <w:lvlText w:val="%1.%2."/>
      <w:lvlJc w:val="left"/>
      <w:pPr>
        <w:tabs>
          <w:tab w:val="num" w:pos="0"/>
        </w:tabs>
        <w:ind w:left="1800" w:hanging="720"/>
      </w:pPr>
    </w:lvl>
    <w:lvl w:ilvl="2">
      <w:start w:val="1"/>
      <w:numFmt w:val="decimal"/>
      <w:lvlText w:val="%1.%2.%3."/>
      <w:lvlJc w:val="left"/>
      <w:pPr>
        <w:tabs>
          <w:tab w:val="num" w:pos="0"/>
        </w:tabs>
        <w:ind w:left="2880" w:hanging="720"/>
      </w:pPr>
      <w:rPr>
        <w:b/>
      </w:rPr>
    </w:lvl>
    <w:lvl w:ilvl="3">
      <w:start w:val="1"/>
      <w:numFmt w:val="decimal"/>
      <w:lvlText w:val="%1.%2.%3.%4."/>
      <w:lvlJc w:val="left"/>
      <w:pPr>
        <w:tabs>
          <w:tab w:val="num" w:pos="0"/>
        </w:tabs>
        <w:ind w:left="4320" w:hanging="108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840" w:hanging="1440"/>
      </w:pPr>
    </w:lvl>
    <w:lvl w:ilvl="6">
      <w:start w:val="1"/>
      <w:numFmt w:val="decimal"/>
      <w:lvlText w:val="%1.%2.%3.%4.%5.%6.%7."/>
      <w:lvlJc w:val="left"/>
      <w:pPr>
        <w:tabs>
          <w:tab w:val="num" w:pos="0"/>
        </w:tabs>
        <w:ind w:left="8280" w:hanging="1800"/>
      </w:pPr>
    </w:lvl>
    <w:lvl w:ilvl="7">
      <w:start w:val="1"/>
      <w:numFmt w:val="decimal"/>
      <w:lvlText w:val="%1.%2.%3.%4.%5.%6.%7.%8."/>
      <w:lvlJc w:val="left"/>
      <w:pPr>
        <w:tabs>
          <w:tab w:val="num" w:pos="0"/>
        </w:tabs>
        <w:ind w:left="9360" w:hanging="1800"/>
      </w:pPr>
    </w:lvl>
    <w:lvl w:ilvl="8">
      <w:start w:val="1"/>
      <w:numFmt w:val="decimal"/>
      <w:lvlText w:val="%1.%2.%3.%4.%5.%6.%7.%8.%9."/>
      <w:lvlJc w:val="left"/>
      <w:pPr>
        <w:tabs>
          <w:tab w:val="num" w:pos="0"/>
        </w:tabs>
        <w:ind w:left="10800" w:hanging="2160"/>
      </w:pPr>
    </w:lvl>
  </w:abstractNum>
  <w:abstractNum w:abstractNumId="3"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7"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8"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9"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10" w15:restartNumberingAfterBreak="0">
    <w:nsid w:val="0000000B"/>
    <w:multiLevelType w:val="multilevel"/>
    <w:tmpl w:val="0000000B"/>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11" w15:restartNumberingAfterBreak="0">
    <w:nsid w:val="0000000C"/>
    <w:multiLevelType w:val="multilevel"/>
    <w:tmpl w:val="0000000C"/>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12" w15:restartNumberingAfterBreak="0">
    <w:nsid w:val="0000000D"/>
    <w:multiLevelType w:val="multilevel"/>
    <w:tmpl w:val="0000000D"/>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13" w15:restartNumberingAfterBreak="0">
    <w:nsid w:val="0000000E"/>
    <w:multiLevelType w:val="multilevel"/>
    <w:tmpl w:val="0000000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4" w15:restartNumberingAfterBreak="0">
    <w:nsid w:val="10D441EA"/>
    <w:multiLevelType w:val="hybridMultilevel"/>
    <w:tmpl w:val="E94CC16E"/>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39F73AD"/>
    <w:multiLevelType w:val="multilevel"/>
    <w:tmpl w:val="562400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7623F1A"/>
    <w:multiLevelType w:val="hybridMultilevel"/>
    <w:tmpl w:val="0FBC04BA"/>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C3A0CE6"/>
    <w:multiLevelType w:val="hybridMultilevel"/>
    <w:tmpl w:val="17F0D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CBC156F"/>
    <w:multiLevelType w:val="hybridMultilevel"/>
    <w:tmpl w:val="F496E9EC"/>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CEE0138"/>
    <w:multiLevelType w:val="hybridMultilevel"/>
    <w:tmpl w:val="CD0CFC54"/>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D173B2B"/>
    <w:multiLevelType w:val="hybridMultilevel"/>
    <w:tmpl w:val="443ACE4A"/>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FD86655"/>
    <w:multiLevelType w:val="hybridMultilevel"/>
    <w:tmpl w:val="1952C9EE"/>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08D0AC1"/>
    <w:multiLevelType w:val="hybridMultilevel"/>
    <w:tmpl w:val="6810A778"/>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19E51AA"/>
    <w:multiLevelType w:val="hybridMultilevel"/>
    <w:tmpl w:val="7898F896"/>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1E80901"/>
    <w:multiLevelType w:val="hybridMultilevel"/>
    <w:tmpl w:val="5C6E84D6"/>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B372901"/>
    <w:multiLevelType w:val="hybridMultilevel"/>
    <w:tmpl w:val="8CD8E33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D9A1E0A"/>
    <w:multiLevelType w:val="hybridMultilevel"/>
    <w:tmpl w:val="1A3846EA"/>
    <w:lvl w:ilvl="0" w:tplc="B29C8F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5A82F43"/>
    <w:multiLevelType w:val="hybridMultilevel"/>
    <w:tmpl w:val="9184DADC"/>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AD23BE2"/>
    <w:multiLevelType w:val="hybridMultilevel"/>
    <w:tmpl w:val="3064F760"/>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0860B34"/>
    <w:multiLevelType w:val="hybridMultilevel"/>
    <w:tmpl w:val="D772D094"/>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1065020"/>
    <w:multiLevelType w:val="hybridMultilevel"/>
    <w:tmpl w:val="593CEC74"/>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3E02F04"/>
    <w:multiLevelType w:val="hybridMultilevel"/>
    <w:tmpl w:val="BFC228F6"/>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6487F5D"/>
    <w:multiLevelType w:val="hybridMultilevel"/>
    <w:tmpl w:val="BBAC5FF6"/>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B732DBA"/>
    <w:multiLevelType w:val="hybridMultilevel"/>
    <w:tmpl w:val="6902F2A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4" w15:restartNumberingAfterBreak="0">
    <w:nsid w:val="4EEF5CE5"/>
    <w:multiLevelType w:val="hybridMultilevel"/>
    <w:tmpl w:val="13B8D9D2"/>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4E06473"/>
    <w:multiLevelType w:val="hybridMultilevel"/>
    <w:tmpl w:val="C6682E8E"/>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6F23E7F"/>
    <w:multiLevelType w:val="multilevel"/>
    <w:tmpl w:val="7A547D6A"/>
    <w:lvl w:ilvl="0">
      <w:start w:val="2"/>
      <w:numFmt w:val="decimal"/>
      <w:lvlText w:val="%1."/>
      <w:lvlJc w:val="left"/>
      <w:pPr>
        <w:ind w:left="450" w:hanging="450"/>
      </w:pPr>
      <w:rPr>
        <w:rFonts w:hint="default"/>
      </w:rPr>
    </w:lvl>
    <w:lvl w:ilvl="1">
      <w:start w:val="5"/>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15:restartNumberingAfterBreak="0">
    <w:nsid w:val="5A9F611A"/>
    <w:multiLevelType w:val="hybridMultilevel"/>
    <w:tmpl w:val="B964E640"/>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DE7B60"/>
    <w:multiLevelType w:val="hybridMultilevel"/>
    <w:tmpl w:val="E8243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19A1B35"/>
    <w:multiLevelType w:val="hybridMultilevel"/>
    <w:tmpl w:val="FFB6B5E0"/>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94A073E"/>
    <w:multiLevelType w:val="hybridMultilevel"/>
    <w:tmpl w:val="06E025D0"/>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B783754"/>
    <w:multiLevelType w:val="multilevel"/>
    <w:tmpl w:val="CDB4E878"/>
    <w:lvl w:ilvl="0">
      <w:start w:val="1"/>
      <w:numFmt w:val="decimal"/>
      <w:lvlText w:val="%1."/>
      <w:lvlJc w:val="left"/>
      <w:pPr>
        <w:ind w:left="720" w:hanging="360"/>
      </w:pPr>
      <w:rPr>
        <w:rFonts w:hint="default"/>
        <w:i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6C1E783F"/>
    <w:multiLevelType w:val="hybridMultilevel"/>
    <w:tmpl w:val="C3E84AE8"/>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2770C13"/>
    <w:multiLevelType w:val="hybridMultilevel"/>
    <w:tmpl w:val="B2E0C1FA"/>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433125E"/>
    <w:multiLevelType w:val="hybridMultilevel"/>
    <w:tmpl w:val="91B694BC"/>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812EDD"/>
    <w:multiLevelType w:val="hybridMultilevel"/>
    <w:tmpl w:val="401859EA"/>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E6F4A72"/>
    <w:multiLevelType w:val="hybridMultilevel"/>
    <w:tmpl w:val="6720A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41"/>
  </w:num>
  <w:num w:numId="17">
    <w:abstractNumId w:val="36"/>
  </w:num>
  <w:num w:numId="18">
    <w:abstractNumId w:val="38"/>
  </w:num>
  <w:num w:numId="19">
    <w:abstractNumId w:val="46"/>
  </w:num>
  <w:num w:numId="20">
    <w:abstractNumId w:val="18"/>
  </w:num>
  <w:num w:numId="21">
    <w:abstractNumId w:val="30"/>
  </w:num>
  <w:num w:numId="22">
    <w:abstractNumId w:val="22"/>
  </w:num>
  <w:num w:numId="23">
    <w:abstractNumId w:val="45"/>
  </w:num>
  <w:num w:numId="24">
    <w:abstractNumId w:val="44"/>
  </w:num>
  <w:num w:numId="25">
    <w:abstractNumId w:val="17"/>
  </w:num>
  <w:num w:numId="26">
    <w:abstractNumId w:val="23"/>
  </w:num>
  <w:num w:numId="27">
    <w:abstractNumId w:val="26"/>
  </w:num>
  <w:num w:numId="28">
    <w:abstractNumId w:val="24"/>
  </w:num>
  <w:num w:numId="29">
    <w:abstractNumId w:val="16"/>
  </w:num>
  <w:num w:numId="30">
    <w:abstractNumId w:val="27"/>
  </w:num>
  <w:num w:numId="31">
    <w:abstractNumId w:val="31"/>
  </w:num>
  <w:num w:numId="32">
    <w:abstractNumId w:val="14"/>
  </w:num>
  <w:num w:numId="33">
    <w:abstractNumId w:val="39"/>
  </w:num>
  <w:num w:numId="34">
    <w:abstractNumId w:val="25"/>
  </w:num>
  <w:num w:numId="35">
    <w:abstractNumId w:val="37"/>
  </w:num>
  <w:num w:numId="36">
    <w:abstractNumId w:val="33"/>
  </w:num>
  <w:num w:numId="37">
    <w:abstractNumId w:val="19"/>
  </w:num>
  <w:num w:numId="38">
    <w:abstractNumId w:val="28"/>
  </w:num>
  <w:num w:numId="39">
    <w:abstractNumId w:val="20"/>
  </w:num>
  <w:num w:numId="40">
    <w:abstractNumId w:val="43"/>
  </w:num>
  <w:num w:numId="41">
    <w:abstractNumId w:val="32"/>
  </w:num>
  <w:num w:numId="42">
    <w:abstractNumId w:val="21"/>
  </w:num>
  <w:num w:numId="43">
    <w:abstractNumId w:val="29"/>
  </w:num>
  <w:num w:numId="44">
    <w:abstractNumId w:val="34"/>
  </w:num>
  <w:num w:numId="45">
    <w:abstractNumId w:val="35"/>
  </w:num>
  <w:num w:numId="46">
    <w:abstractNumId w:val="40"/>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A309B"/>
    <w:rsid w:val="00010CCC"/>
    <w:rsid w:val="00061B61"/>
    <w:rsid w:val="000831EF"/>
    <w:rsid w:val="0009577A"/>
    <w:rsid w:val="000A7A35"/>
    <w:rsid w:val="000B6FFD"/>
    <w:rsid w:val="000C1AE2"/>
    <w:rsid w:val="000C6AF9"/>
    <w:rsid w:val="000C7D84"/>
    <w:rsid w:val="000E7439"/>
    <w:rsid w:val="000F677F"/>
    <w:rsid w:val="0010306E"/>
    <w:rsid w:val="00124A85"/>
    <w:rsid w:val="00126A5B"/>
    <w:rsid w:val="00156C26"/>
    <w:rsid w:val="001610D2"/>
    <w:rsid w:val="00165CEE"/>
    <w:rsid w:val="00166473"/>
    <w:rsid w:val="001715AB"/>
    <w:rsid w:val="00176D2C"/>
    <w:rsid w:val="001852EE"/>
    <w:rsid w:val="001A63C2"/>
    <w:rsid w:val="001D2409"/>
    <w:rsid w:val="001D25AC"/>
    <w:rsid w:val="001E34A3"/>
    <w:rsid w:val="001F7230"/>
    <w:rsid w:val="00207A50"/>
    <w:rsid w:val="002105E2"/>
    <w:rsid w:val="00215EB7"/>
    <w:rsid w:val="00216459"/>
    <w:rsid w:val="002177F0"/>
    <w:rsid w:val="00234C16"/>
    <w:rsid w:val="00266042"/>
    <w:rsid w:val="002B1786"/>
    <w:rsid w:val="002D6DB3"/>
    <w:rsid w:val="00300C4B"/>
    <w:rsid w:val="00313D06"/>
    <w:rsid w:val="00326F83"/>
    <w:rsid w:val="00344208"/>
    <w:rsid w:val="00352694"/>
    <w:rsid w:val="003631E9"/>
    <w:rsid w:val="00367A35"/>
    <w:rsid w:val="00377450"/>
    <w:rsid w:val="00385343"/>
    <w:rsid w:val="003907BC"/>
    <w:rsid w:val="003A2DBC"/>
    <w:rsid w:val="003F1287"/>
    <w:rsid w:val="00415ACB"/>
    <w:rsid w:val="00415C65"/>
    <w:rsid w:val="004330A6"/>
    <w:rsid w:val="00446930"/>
    <w:rsid w:val="004469A3"/>
    <w:rsid w:val="004501C4"/>
    <w:rsid w:val="004522D0"/>
    <w:rsid w:val="0045269D"/>
    <w:rsid w:val="00452CA4"/>
    <w:rsid w:val="00460385"/>
    <w:rsid w:val="00467CB0"/>
    <w:rsid w:val="00471FF1"/>
    <w:rsid w:val="004805D8"/>
    <w:rsid w:val="00485454"/>
    <w:rsid w:val="004A3299"/>
    <w:rsid w:val="004C17A1"/>
    <w:rsid w:val="004E13B4"/>
    <w:rsid w:val="004F2734"/>
    <w:rsid w:val="00521214"/>
    <w:rsid w:val="00526BDA"/>
    <w:rsid w:val="00526FC8"/>
    <w:rsid w:val="0054223F"/>
    <w:rsid w:val="00555C71"/>
    <w:rsid w:val="0056110E"/>
    <w:rsid w:val="00565CC5"/>
    <w:rsid w:val="00572297"/>
    <w:rsid w:val="005778B9"/>
    <w:rsid w:val="0058309E"/>
    <w:rsid w:val="005956F9"/>
    <w:rsid w:val="005A04A9"/>
    <w:rsid w:val="005A0C23"/>
    <w:rsid w:val="005A429F"/>
    <w:rsid w:val="005A4FFE"/>
    <w:rsid w:val="005A5DF4"/>
    <w:rsid w:val="005D2FA0"/>
    <w:rsid w:val="00620B93"/>
    <w:rsid w:val="00627242"/>
    <w:rsid w:val="00643038"/>
    <w:rsid w:val="006640DE"/>
    <w:rsid w:val="006725F0"/>
    <w:rsid w:val="006A1334"/>
    <w:rsid w:val="006A1B4D"/>
    <w:rsid w:val="006A6F19"/>
    <w:rsid w:val="006D7486"/>
    <w:rsid w:val="006D75C6"/>
    <w:rsid w:val="006F03EB"/>
    <w:rsid w:val="006F7322"/>
    <w:rsid w:val="006F73A5"/>
    <w:rsid w:val="00706FA2"/>
    <w:rsid w:val="00713EB1"/>
    <w:rsid w:val="00725356"/>
    <w:rsid w:val="007416F9"/>
    <w:rsid w:val="007440CD"/>
    <w:rsid w:val="00755623"/>
    <w:rsid w:val="007668D0"/>
    <w:rsid w:val="00770570"/>
    <w:rsid w:val="00772B0F"/>
    <w:rsid w:val="00787B34"/>
    <w:rsid w:val="007C2DE4"/>
    <w:rsid w:val="008073D2"/>
    <w:rsid w:val="00807B31"/>
    <w:rsid w:val="0082060B"/>
    <w:rsid w:val="00822A53"/>
    <w:rsid w:val="00840F87"/>
    <w:rsid w:val="0085318B"/>
    <w:rsid w:val="008622AD"/>
    <w:rsid w:val="008728CE"/>
    <w:rsid w:val="00887E3E"/>
    <w:rsid w:val="008A7FB4"/>
    <w:rsid w:val="008C459E"/>
    <w:rsid w:val="008C4F06"/>
    <w:rsid w:val="008D0FA5"/>
    <w:rsid w:val="00933CFF"/>
    <w:rsid w:val="0093716E"/>
    <w:rsid w:val="009525B9"/>
    <w:rsid w:val="009575B7"/>
    <w:rsid w:val="00961EE3"/>
    <w:rsid w:val="00965A25"/>
    <w:rsid w:val="0097578B"/>
    <w:rsid w:val="00983778"/>
    <w:rsid w:val="0099551E"/>
    <w:rsid w:val="009B630D"/>
    <w:rsid w:val="009C37C9"/>
    <w:rsid w:val="009D40C9"/>
    <w:rsid w:val="00A07988"/>
    <w:rsid w:val="00A1436E"/>
    <w:rsid w:val="00A15430"/>
    <w:rsid w:val="00A21DAB"/>
    <w:rsid w:val="00A31F24"/>
    <w:rsid w:val="00A32EB5"/>
    <w:rsid w:val="00A3490C"/>
    <w:rsid w:val="00A63190"/>
    <w:rsid w:val="00A71437"/>
    <w:rsid w:val="00A72ADB"/>
    <w:rsid w:val="00A779EC"/>
    <w:rsid w:val="00A948FB"/>
    <w:rsid w:val="00AA0C7A"/>
    <w:rsid w:val="00AB74D8"/>
    <w:rsid w:val="00AE3ED7"/>
    <w:rsid w:val="00AE52F4"/>
    <w:rsid w:val="00B07A79"/>
    <w:rsid w:val="00B179E6"/>
    <w:rsid w:val="00B31F61"/>
    <w:rsid w:val="00B3511A"/>
    <w:rsid w:val="00B41FC8"/>
    <w:rsid w:val="00B60A4B"/>
    <w:rsid w:val="00B64409"/>
    <w:rsid w:val="00B65D5D"/>
    <w:rsid w:val="00B75045"/>
    <w:rsid w:val="00BA50E8"/>
    <w:rsid w:val="00BA7DA9"/>
    <w:rsid w:val="00BD7113"/>
    <w:rsid w:val="00BF204D"/>
    <w:rsid w:val="00C128AB"/>
    <w:rsid w:val="00C2223E"/>
    <w:rsid w:val="00C36233"/>
    <w:rsid w:val="00C57A3C"/>
    <w:rsid w:val="00C755F5"/>
    <w:rsid w:val="00C9500B"/>
    <w:rsid w:val="00CA2D76"/>
    <w:rsid w:val="00CA3028"/>
    <w:rsid w:val="00CD12F4"/>
    <w:rsid w:val="00CE514D"/>
    <w:rsid w:val="00CF1A22"/>
    <w:rsid w:val="00CF3E1F"/>
    <w:rsid w:val="00D27C1F"/>
    <w:rsid w:val="00D400EA"/>
    <w:rsid w:val="00D438D1"/>
    <w:rsid w:val="00D45A10"/>
    <w:rsid w:val="00D45A9E"/>
    <w:rsid w:val="00D63B8E"/>
    <w:rsid w:val="00DB28F9"/>
    <w:rsid w:val="00DF485A"/>
    <w:rsid w:val="00DF7A56"/>
    <w:rsid w:val="00E01F43"/>
    <w:rsid w:val="00E039F9"/>
    <w:rsid w:val="00E12F01"/>
    <w:rsid w:val="00E148B9"/>
    <w:rsid w:val="00E22826"/>
    <w:rsid w:val="00E272D5"/>
    <w:rsid w:val="00E325F2"/>
    <w:rsid w:val="00E33525"/>
    <w:rsid w:val="00E60A22"/>
    <w:rsid w:val="00E63D52"/>
    <w:rsid w:val="00E7108A"/>
    <w:rsid w:val="00E91F67"/>
    <w:rsid w:val="00EB24B0"/>
    <w:rsid w:val="00EC4224"/>
    <w:rsid w:val="00EE20BC"/>
    <w:rsid w:val="00F067E1"/>
    <w:rsid w:val="00F1244A"/>
    <w:rsid w:val="00F14F8D"/>
    <w:rsid w:val="00F4073D"/>
    <w:rsid w:val="00F6491E"/>
    <w:rsid w:val="00F66E89"/>
    <w:rsid w:val="00F72904"/>
    <w:rsid w:val="00F83CDB"/>
    <w:rsid w:val="00F83FBD"/>
    <w:rsid w:val="00F84D93"/>
    <w:rsid w:val="00F87113"/>
    <w:rsid w:val="00FA309B"/>
    <w:rsid w:val="00FB4DCB"/>
    <w:rsid w:val="00FB6493"/>
    <w:rsid w:val="00FC3347"/>
    <w:rsid w:val="00FE2DD7"/>
    <w:rsid w:val="00FE4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3FB4D"/>
  <w15:docId w15:val="{6496B5A6-91B3-48E9-B6BF-7A934D371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09B"/>
    <w:pPr>
      <w:suppressAutoHyphens/>
      <w:spacing w:after="200" w:line="276" w:lineRule="auto"/>
    </w:pPr>
    <w:rPr>
      <w:rFonts w:ascii="Calibri" w:eastAsia="Times New Roman"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FA309B"/>
    <w:rPr>
      <w:rFonts w:ascii="Symbol" w:hAnsi="Symbol" w:cs="Symbol"/>
    </w:rPr>
  </w:style>
  <w:style w:type="character" w:customStyle="1" w:styleId="WW8Num2z0">
    <w:name w:val="WW8Num2z0"/>
    <w:rsid w:val="00FA309B"/>
    <w:rPr>
      <w:rFonts w:ascii="Symbol" w:hAnsi="Symbol" w:cs="Symbol"/>
    </w:rPr>
  </w:style>
  <w:style w:type="character" w:customStyle="1" w:styleId="WW8Num3z0">
    <w:name w:val="WW8Num3z0"/>
    <w:rsid w:val="00FA309B"/>
    <w:rPr>
      <w:rFonts w:ascii="Symbol" w:hAnsi="Symbol" w:cs="Symbol"/>
    </w:rPr>
  </w:style>
  <w:style w:type="character" w:customStyle="1" w:styleId="WW8Num4z0">
    <w:name w:val="WW8Num4z0"/>
    <w:rsid w:val="00FA309B"/>
    <w:rPr>
      <w:rFonts w:ascii="Symbol" w:hAnsi="Symbol" w:cs="Symbol"/>
    </w:rPr>
  </w:style>
  <w:style w:type="character" w:customStyle="1" w:styleId="WW8Num5z0">
    <w:name w:val="WW8Num5z0"/>
    <w:rsid w:val="00FA309B"/>
    <w:rPr>
      <w:rFonts w:ascii="Symbol" w:hAnsi="Symbol" w:cs="Symbol"/>
    </w:rPr>
  </w:style>
  <w:style w:type="character" w:customStyle="1" w:styleId="WW8Num6z0">
    <w:name w:val="WW8Num6z0"/>
    <w:rsid w:val="00FA309B"/>
    <w:rPr>
      <w:rFonts w:ascii="Symbol" w:hAnsi="Symbol" w:cs="Symbol"/>
    </w:rPr>
  </w:style>
  <w:style w:type="character" w:customStyle="1" w:styleId="WW8Num7z0">
    <w:name w:val="WW8Num7z0"/>
    <w:rsid w:val="00FA309B"/>
    <w:rPr>
      <w:rFonts w:ascii="Symbol" w:hAnsi="Symbol" w:cs="Symbol"/>
    </w:rPr>
  </w:style>
  <w:style w:type="character" w:customStyle="1" w:styleId="WW8Num8z0">
    <w:name w:val="WW8Num8z0"/>
    <w:rsid w:val="00FA309B"/>
    <w:rPr>
      <w:rFonts w:ascii="Symbol" w:hAnsi="Symbol" w:cs="Symbol"/>
    </w:rPr>
  </w:style>
  <w:style w:type="character" w:customStyle="1" w:styleId="WW8Num9z0">
    <w:name w:val="WW8Num9z0"/>
    <w:rsid w:val="00FA309B"/>
    <w:rPr>
      <w:rFonts w:ascii="Symbol" w:hAnsi="Symbol" w:cs="Symbol"/>
    </w:rPr>
  </w:style>
  <w:style w:type="character" w:customStyle="1" w:styleId="WW8Num10z0">
    <w:name w:val="WW8Num10z0"/>
    <w:rsid w:val="00FA309B"/>
    <w:rPr>
      <w:rFonts w:ascii="Symbol" w:hAnsi="Symbol" w:cs="Symbol"/>
    </w:rPr>
  </w:style>
  <w:style w:type="character" w:customStyle="1" w:styleId="WW8Num12z1">
    <w:name w:val="WW8Num12z1"/>
    <w:rsid w:val="00FA309B"/>
    <w:rPr>
      <w:i w:val="0"/>
    </w:rPr>
  </w:style>
  <w:style w:type="character" w:customStyle="1" w:styleId="WW8Num12z2">
    <w:name w:val="WW8Num12z2"/>
    <w:rsid w:val="00FA309B"/>
    <w:rPr>
      <w:b w:val="0"/>
      <w:bCs w:val="0"/>
      <w:i w:val="0"/>
      <w:sz w:val="26"/>
      <w:szCs w:val="26"/>
    </w:rPr>
  </w:style>
  <w:style w:type="character" w:customStyle="1" w:styleId="WW8Num13z2">
    <w:name w:val="WW8Num13z2"/>
    <w:rsid w:val="00FA309B"/>
    <w:rPr>
      <w:b/>
    </w:rPr>
  </w:style>
  <w:style w:type="character" w:customStyle="1" w:styleId="WW8Num2z2">
    <w:name w:val="WW8Num2z2"/>
    <w:rsid w:val="00FA309B"/>
    <w:rPr>
      <w:b/>
    </w:rPr>
  </w:style>
  <w:style w:type="character" w:customStyle="1" w:styleId="WW8Num3z1">
    <w:name w:val="WW8Num3z1"/>
    <w:rsid w:val="00FA309B"/>
    <w:rPr>
      <w:i w:val="0"/>
    </w:rPr>
  </w:style>
  <w:style w:type="character" w:customStyle="1" w:styleId="WW8Num3z2">
    <w:name w:val="WW8Num3z2"/>
    <w:rsid w:val="00FA309B"/>
    <w:rPr>
      <w:b/>
    </w:rPr>
  </w:style>
  <w:style w:type="character" w:customStyle="1" w:styleId="WW8Num11z0">
    <w:name w:val="WW8Num11z0"/>
    <w:rsid w:val="00FA309B"/>
    <w:rPr>
      <w:rFonts w:ascii="Symbol" w:hAnsi="Symbol" w:cs="Symbol"/>
    </w:rPr>
  </w:style>
  <w:style w:type="character" w:customStyle="1" w:styleId="WW8Num12z0">
    <w:name w:val="WW8Num12z0"/>
    <w:rsid w:val="00FA309B"/>
    <w:rPr>
      <w:rFonts w:ascii="Symbol" w:hAnsi="Symbol" w:cs="Symbol"/>
    </w:rPr>
  </w:style>
  <w:style w:type="character" w:customStyle="1" w:styleId="WW8Num13z0">
    <w:name w:val="WW8Num13z0"/>
    <w:rsid w:val="00FA309B"/>
    <w:rPr>
      <w:rFonts w:ascii="Symbol" w:hAnsi="Symbol" w:cs="Symbol"/>
    </w:rPr>
  </w:style>
  <w:style w:type="character" w:customStyle="1" w:styleId="WW8Num16z1">
    <w:name w:val="WW8Num16z1"/>
    <w:rsid w:val="00FA309B"/>
    <w:rPr>
      <w:i w:val="0"/>
    </w:rPr>
  </w:style>
  <w:style w:type="character" w:customStyle="1" w:styleId="WW8Num16z2">
    <w:name w:val="WW8Num16z2"/>
    <w:rsid w:val="00FA309B"/>
    <w:rPr>
      <w:b/>
      <w:i w:val="0"/>
    </w:rPr>
  </w:style>
  <w:style w:type="character" w:customStyle="1" w:styleId="WW8Num17z2">
    <w:name w:val="WW8Num17z2"/>
    <w:rsid w:val="00FA309B"/>
    <w:rPr>
      <w:b/>
    </w:rPr>
  </w:style>
  <w:style w:type="character" w:customStyle="1" w:styleId="WW8Num11z1">
    <w:name w:val="WW8Num11z1"/>
    <w:rsid w:val="00FA309B"/>
    <w:rPr>
      <w:i w:val="0"/>
    </w:rPr>
  </w:style>
  <w:style w:type="character" w:customStyle="1" w:styleId="WW8Num11z2">
    <w:name w:val="WW8Num11z2"/>
    <w:rsid w:val="00FA309B"/>
    <w:rPr>
      <w:b/>
      <w:i w:val="0"/>
    </w:rPr>
  </w:style>
  <w:style w:type="character" w:customStyle="1" w:styleId="1">
    <w:name w:val="Основной шрифт абзаца1"/>
    <w:rsid w:val="00FA309B"/>
  </w:style>
  <w:style w:type="character" w:styleId="a3">
    <w:name w:val="Strong"/>
    <w:qFormat/>
    <w:rsid w:val="00FA309B"/>
    <w:rPr>
      <w:b/>
      <w:bCs/>
    </w:rPr>
  </w:style>
  <w:style w:type="character" w:customStyle="1" w:styleId="a4">
    <w:name w:val="Маркеры списка"/>
    <w:rsid w:val="00FA309B"/>
    <w:rPr>
      <w:rFonts w:ascii="OpenSymbol" w:eastAsia="OpenSymbol" w:hAnsi="OpenSymbol" w:cs="OpenSymbol"/>
      <w:sz w:val="26"/>
      <w:szCs w:val="26"/>
    </w:rPr>
  </w:style>
  <w:style w:type="paragraph" w:customStyle="1" w:styleId="10">
    <w:name w:val="Заголовок1"/>
    <w:basedOn w:val="a"/>
    <w:next w:val="a5"/>
    <w:rsid w:val="00FA309B"/>
    <w:pPr>
      <w:keepNext/>
      <w:spacing w:before="240" w:after="120"/>
    </w:pPr>
    <w:rPr>
      <w:rFonts w:ascii="Arial" w:eastAsia="Microsoft YaHei" w:hAnsi="Arial" w:cs="Mangal"/>
      <w:sz w:val="28"/>
      <w:szCs w:val="28"/>
    </w:rPr>
  </w:style>
  <w:style w:type="paragraph" w:styleId="a5">
    <w:name w:val="Body Text"/>
    <w:basedOn w:val="a"/>
    <w:link w:val="a6"/>
    <w:rsid w:val="00FA309B"/>
    <w:pPr>
      <w:spacing w:after="120"/>
    </w:pPr>
  </w:style>
  <w:style w:type="character" w:customStyle="1" w:styleId="a6">
    <w:name w:val="Основной текст Знак"/>
    <w:basedOn w:val="a0"/>
    <w:link w:val="a5"/>
    <w:rsid w:val="00FA309B"/>
    <w:rPr>
      <w:rFonts w:ascii="Calibri" w:eastAsia="Times New Roman" w:hAnsi="Calibri" w:cs="Times New Roman"/>
      <w:lang w:eastAsia="zh-CN"/>
    </w:rPr>
  </w:style>
  <w:style w:type="paragraph" w:styleId="a7">
    <w:name w:val="List"/>
    <w:basedOn w:val="a5"/>
    <w:rsid w:val="00FA309B"/>
    <w:rPr>
      <w:rFonts w:cs="Mangal"/>
    </w:rPr>
  </w:style>
  <w:style w:type="paragraph" w:styleId="a8">
    <w:name w:val="caption"/>
    <w:basedOn w:val="a"/>
    <w:qFormat/>
    <w:rsid w:val="00FA309B"/>
    <w:pPr>
      <w:suppressLineNumbers/>
      <w:spacing w:before="120" w:after="120"/>
    </w:pPr>
    <w:rPr>
      <w:rFonts w:cs="Mangal"/>
      <w:i/>
      <w:iCs/>
      <w:sz w:val="24"/>
      <w:szCs w:val="24"/>
    </w:rPr>
  </w:style>
  <w:style w:type="paragraph" w:customStyle="1" w:styleId="11">
    <w:name w:val="Указатель1"/>
    <w:basedOn w:val="a"/>
    <w:rsid w:val="00FA309B"/>
    <w:pPr>
      <w:suppressLineNumbers/>
    </w:pPr>
    <w:rPr>
      <w:rFonts w:cs="Mangal"/>
    </w:rPr>
  </w:style>
  <w:style w:type="paragraph" w:styleId="a9">
    <w:name w:val="Normal (Web)"/>
    <w:basedOn w:val="a"/>
    <w:rsid w:val="00FA309B"/>
    <w:pPr>
      <w:spacing w:before="280" w:after="280" w:line="240" w:lineRule="auto"/>
    </w:pPr>
    <w:rPr>
      <w:rFonts w:ascii="Times New Roman" w:hAnsi="Times New Roman"/>
      <w:sz w:val="24"/>
      <w:szCs w:val="24"/>
    </w:rPr>
  </w:style>
  <w:style w:type="paragraph" w:styleId="aa">
    <w:name w:val="List Paragraph"/>
    <w:basedOn w:val="a"/>
    <w:qFormat/>
    <w:rsid w:val="00FA309B"/>
    <w:pPr>
      <w:ind w:left="720"/>
      <w:contextualSpacing/>
    </w:pPr>
    <w:rPr>
      <w:rFonts w:eastAsia="Calibri"/>
    </w:rPr>
  </w:style>
  <w:style w:type="paragraph" w:customStyle="1" w:styleId="msonormalbullet2gif">
    <w:name w:val="msonormalbullet2.gif"/>
    <w:basedOn w:val="a"/>
    <w:rsid w:val="00FA309B"/>
    <w:pPr>
      <w:spacing w:before="280" w:after="280" w:line="240" w:lineRule="auto"/>
    </w:pPr>
    <w:rPr>
      <w:rFonts w:ascii="Times New Roman" w:hAnsi="Times New Roman"/>
      <w:sz w:val="24"/>
      <w:szCs w:val="24"/>
    </w:rPr>
  </w:style>
  <w:style w:type="paragraph" w:customStyle="1" w:styleId="ab">
    <w:name w:val="Содержимое таблицы"/>
    <w:basedOn w:val="a"/>
    <w:rsid w:val="00FA309B"/>
    <w:pPr>
      <w:suppressLineNumbers/>
    </w:pPr>
  </w:style>
  <w:style w:type="paragraph" w:customStyle="1" w:styleId="ac">
    <w:name w:val="Заголовок таблицы"/>
    <w:basedOn w:val="ab"/>
    <w:rsid w:val="00FA309B"/>
    <w:pPr>
      <w:jc w:val="center"/>
    </w:pPr>
    <w:rPr>
      <w:b/>
      <w:bCs/>
    </w:rPr>
  </w:style>
  <w:style w:type="character" w:styleId="ad">
    <w:name w:val="Hyperlink"/>
    <w:semiHidden/>
    <w:unhideWhenUsed/>
    <w:rsid w:val="00FA309B"/>
    <w:rPr>
      <w:color w:val="0000FF"/>
      <w:u w:val="single"/>
    </w:rPr>
  </w:style>
  <w:style w:type="paragraph" w:customStyle="1" w:styleId="Style18">
    <w:name w:val="Style18"/>
    <w:basedOn w:val="a"/>
    <w:uiPriority w:val="99"/>
    <w:rsid w:val="00FA309B"/>
    <w:pPr>
      <w:widowControl w:val="0"/>
      <w:suppressAutoHyphens w:val="0"/>
      <w:autoSpaceDE w:val="0"/>
      <w:autoSpaceDN w:val="0"/>
      <w:adjustRightInd w:val="0"/>
      <w:spacing w:after="0" w:line="229" w:lineRule="exact"/>
      <w:ind w:firstLine="278"/>
      <w:jc w:val="both"/>
    </w:pPr>
    <w:rPr>
      <w:rFonts w:ascii="Franklin Gothic Book" w:hAnsi="Franklin Gothic Book"/>
      <w:sz w:val="24"/>
      <w:szCs w:val="24"/>
      <w:lang w:eastAsia="ru-RU"/>
    </w:rPr>
  </w:style>
  <w:style w:type="paragraph" w:customStyle="1" w:styleId="Style13">
    <w:name w:val="Style13"/>
    <w:basedOn w:val="a"/>
    <w:uiPriority w:val="99"/>
    <w:rsid w:val="00FA309B"/>
    <w:pPr>
      <w:widowControl w:val="0"/>
      <w:suppressAutoHyphens w:val="0"/>
      <w:autoSpaceDE w:val="0"/>
      <w:autoSpaceDN w:val="0"/>
      <w:adjustRightInd w:val="0"/>
      <w:spacing w:after="0" w:line="240" w:lineRule="auto"/>
    </w:pPr>
    <w:rPr>
      <w:rFonts w:ascii="Franklin Gothic Book" w:hAnsi="Franklin Gothic Book"/>
      <w:sz w:val="24"/>
      <w:szCs w:val="24"/>
      <w:lang w:eastAsia="ru-RU"/>
    </w:rPr>
  </w:style>
  <w:style w:type="character" w:customStyle="1" w:styleId="FontStyle76">
    <w:name w:val="Font Style76"/>
    <w:uiPriority w:val="99"/>
    <w:rsid w:val="00FA309B"/>
    <w:rPr>
      <w:rFonts w:ascii="Century Schoolbook" w:hAnsi="Century Schoolbook" w:cs="Century Schoolbook" w:hint="default"/>
      <w:color w:val="000000"/>
      <w:sz w:val="16"/>
      <w:szCs w:val="16"/>
    </w:rPr>
  </w:style>
  <w:style w:type="paragraph" w:styleId="ae">
    <w:name w:val="No Spacing"/>
    <w:basedOn w:val="a"/>
    <w:uiPriority w:val="1"/>
    <w:qFormat/>
    <w:rsid w:val="00FA309B"/>
    <w:pPr>
      <w:suppressAutoHyphens w:val="0"/>
      <w:spacing w:after="0" w:line="240" w:lineRule="auto"/>
    </w:pPr>
    <w:rPr>
      <w:sz w:val="24"/>
      <w:szCs w:val="32"/>
      <w:lang w:eastAsia="ru-RU"/>
    </w:rPr>
  </w:style>
  <w:style w:type="paragraph" w:customStyle="1" w:styleId="ConsPlusNormal">
    <w:name w:val="ConsPlusNormal"/>
    <w:rsid w:val="001D240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
    <w:name w:val="Balloon Text"/>
    <w:basedOn w:val="a"/>
    <w:link w:val="af0"/>
    <w:uiPriority w:val="99"/>
    <w:semiHidden/>
    <w:unhideWhenUsed/>
    <w:rsid w:val="00385343"/>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85343"/>
    <w:rPr>
      <w:rFonts w:ascii="Segoe UI" w:eastAsia="Times New Roman" w:hAnsi="Segoe UI" w:cs="Segoe UI"/>
      <w:sz w:val="18"/>
      <w:szCs w:val="18"/>
      <w:lang w:eastAsia="zh-CN"/>
    </w:rPr>
  </w:style>
  <w:style w:type="table" w:styleId="af1">
    <w:name w:val="Table Grid"/>
    <w:basedOn w:val="a1"/>
    <w:uiPriority w:val="39"/>
    <w:rsid w:val="00E710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3070,bqiaagaaezmdaaaglwmaaaosbqaabbmjaaaaaaaaaaaaaaaaaaaaaaaaaaaaaaaaaaaaaaaaaaaaaaaaaaaaaaaaaaaaaaaaaaaaaaaaaaaaaaaaaaaaaaaaaaaaaaaaaaaaaaaaaaaaaaaaaaaaaaaaaaaaaaaaaaaaaaaaaaaaaaaaaaaaaaaaaaaaaaaaaaaaaaaaaaaaaaaaaaaaaaaaaaaaaaaaaaaaaaaa"/>
    <w:basedOn w:val="a0"/>
    <w:rsid w:val="004E13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924169">
      <w:bodyDiv w:val="1"/>
      <w:marLeft w:val="0"/>
      <w:marRight w:val="0"/>
      <w:marTop w:val="0"/>
      <w:marBottom w:val="0"/>
      <w:divBdr>
        <w:top w:val="none" w:sz="0" w:space="0" w:color="auto"/>
        <w:left w:val="none" w:sz="0" w:space="0" w:color="auto"/>
        <w:bottom w:val="none" w:sz="0" w:space="0" w:color="auto"/>
        <w:right w:val="none" w:sz="0" w:space="0" w:color="auto"/>
      </w:divBdr>
    </w:div>
    <w:div w:id="584145591">
      <w:bodyDiv w:val="1"/>
      <w:marLeft w:val="0"/>
      <w:marRight w:val="0"/>
      <w:marTop w:val="0"/>
      <w:marBottom w:val="0"/>
      <w:divBdr>
        <w:top w:val="none" w:sz="0" w:space="0" w:color="auto"/>
        <w:left w:val="none" w:sz="0" w:space="0" w:color="auto"/>
        <w:bottom w:val="none" w:sz="0" w:space="0" w:color="auto"/>
        <w:right w:val="none" w:sz="0" w:space="0" w:color="auto"/>
      </w:divBdr>
    </w:div>
    <w:div w:id="789471878">
      <w:bodyDiv w:val="1"/>
      <w:marLeft w:val="0"/>
      <w:marRight w:val="0"/>
      <w:marTop w:val="0"/>
      <w:marBottom w:val="0"/>
      <w:divBdr>
        <w:top w:val="none" w:sz="0" w:space="0" w:color="auto"/>
        <w:left w:val="none" w:sz="0" w:space="0" w:color="auto"/>
        <w:bottom w:val="none" w:sz="0" w:space="0" w:color="auto"/>
        <w:right w:val="none" w:sz="0" w:space="0" w:color="auto"/>
      </w:divBdr>
    </w:div>
    <w:div w:id="1094210795">
      <w:bodyDiv w:val="1"/>
      <w:marLeft w:val="0"/>
      <w:marRight w:val="0"/>
      <w:marTop w:val="0"/>
      <w:marBottom w:val="0"/>
      <w:divBdr>
        <w:top w:val="none" w:sz="0" w:space="0" w:color="auto"/>
        <w:left w:val="none" w:sz="0" w:space="0" w:color="auto"/>
        <w:bottom w:val="none" w:sz="0" w:space="0" w:color="auto"/>
        <w:right w:val="none" w:sz="0" w:space="0" w:color="auto"/>
      </w:divBdr>
    </w:div>
    <w:div w:id="1319387372">
      <w:bodyDiv w:val="1"/>
      <w:marLeft w:val="0"/>
      <w:marRight w:val="0"/>
      <w:marTop w:val="0"/>
      <w:marBottom w:val="0"/>
      <w:divBdr>
        <w:top w:val="none" w:sz="0" w:space="0" w:color="auto"/>
        <w:left w:val="none" w:sz="0" w:space="0" w:color="auto"/>
        <w:bottom w:val="none" w:sz="0" w:space="0" w:color="auto"/>
        <w:right w:val="none" w:sz="0" w:space="0" w:color="auto"/>
      </w:divBdr>
    </w:div>
    <w:div w:id="206335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dic.academic.ru/" TargetMode="External"/><Relationship Id="rId13" Type="http://schemas.openxmlformats.org/officeDocument/2006/relationships/hyperlink" Target="http://www.school.edu.ru/" TargetMode="External"/><Relationship Id="rId3" Type="http://schemas.openxmlformats.org/officeDocument/2006/relationships/styles" Target="styles.xml"/><Relationship Id="rId7" Type="http://schemas.openxmlformats.org/officeDocument/2006/relationships/hyperlink" Target="http://www.fcior.edu.ru/" TargetMode="External"/><Relationship Id="rId12" Type="http://schemas.openxmlformats.org/officeDocument/2006/relationships/hyperlink" Target="http://www.st-book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books.ru/" TargetMode="External"/><Relationship Id="rId11" Type="http://schemas.openxmlformats.org/officeDocument/2006/relationships/hyperlink" Target="http://www.window.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lobalteka.ru/" TargetMode="External"/><Relationship Id="rId4" Type="http://schemas.openxmlformats.org/officeDocument/2006/relationships/settings" Target="settings.xml"/><Relationship Id="rId9" Type="http://schemas.openxmlformats.org/officeDocument/2006/relationships/hyperlink" Target="http://www.booksgid.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5796A-29C5-4A04-87E6-008358798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1</Pages>
  <Words>10498</Words>
  <Characters>59845</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user</cp:lastModifiedBy>
  <cp:revision>168</cp:revision>
  <cp:lastPrinted>2021-11-24T05:36:00Z</cp:lastPrinted>
  <dcterms:created xsi:type="dcterms:W3CDTF">2019-06-09T08:25:00Z</dcterms:created>
  <dcterms:modified xsi:type="dcterms:W3CDTF">2021-11-24T06:23:00Z</dcterms:modified>
</cp:coreProperties>
</file>